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494D00"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185389">
              <w:t>20.08.2015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185389">
            <w:pPr>
              <w:tabs>
                <w:tab w:val="left" w:pos="3123"/>
                <w:tab w:val="left" w:pos="3270"/>
              </w:tabs>
              <w:jc w:val="right"/>
            </w:pPr>
            <w:r w:rsidRPr="00360CF1">
              <w:t xml:space="preserve">№ </w:t>
            </w:r>
            <w:r w:rsidR="00185389">
              <w:t>1570</w:t>
            </w:r>
          </w:p>
        </w:tc>
      </w:tr>
    </w:tbl>
    <w:p w:rsidR="00FE2E09" w:rsidRDefault="00FE2E09" w:rsidP="001A73F5">
      <w:pPr>
        <w:pStyle w:val="22"/>
        <w:widowControl w:val="0"/>
        <w:spacing w:after="0" w:line="240" w:lineRule="auto"/>
      </w:pPr>
    </w:p>
    <w:p w:rsidR="00E811B5" w:rsidRPr="00BC1E33" w:rsidRDefault="00E811B5" w:rsidP="001A73F5">
      <w:pPr>
        <w:pStyle w:val="22"/>
        <w:widowControl w:val="0"/>
        <w:spacing w:after="0" w:line="240" w:lineRule="auto"/>
      </w:pPr>
    </w:p>
    <w:p w:rsidR="006C77A9" w:rsidRPr="00DB1585" w:rsidRDefault="00A43A5D" w:rsidP="00A43A5D">
      <w:pPr>
        <w:pStyle w:val="afffa"/>
        <w:suppressAutoHyphens w:val="0"/>
        <w:spacing w:line="240" w:lineRule="auto"/>
        <w:ind w:left="0" w:right="5103" w:firstLine="0"/>
        <w:rPr>
          <w:spacing w:val="0"/>
          <w:lang w:eastAsia="ru-RU"/>
        </w:rPr>
      </w:pPr>
      <w:r>
        <w:rPr>
          <w:spacing w:val="0"/>
          <w:lang w:eastAsia="ru-RU"/>
        </w:rPr>
        <w:t>О</w:t>
      </w:r>
      <w:r w:rsidR="006C77A9">
        <w:rPr>
          <w:spacing w:val="0"/>
          <w:lang w:eastAsia="ru-RU"/>
        </w:rPr>
        <w:t xml:space="preserve"> в</w:t>
      </w:r>
      <w:r w:rsidR="006C77A9" w:rsidRPr="00DB1585">
        <w:rPr>
          <w:spacing w:val="0"/>
          <w:lang w:eastAsia="ru-RU"/>
        </w:rPr>
        <w:t>несении изменений</w:t>
      </w:r>
      <w:r w:rsidR="006C77A9">
        <w:rPr>
          <w:spacing w:val="0"/>
          <w:lang w:eastAsia="ru-RU"/>
        </w:rPr>
        <w:t xml:space="preserve"> в</w:t>
      </w:r>
      <w:r w:rsidR="006C77A9" w:rsidRPr="00DB1585">
        <w:rPr>
          <w:spacing w:val="0"/>
          <w:lang w:eastAsia="ru-RU"/>
        </w:rPr>
        <w:t xml:space="preserve"> постановл</w:t>
      </w:r>
      <w:r w:rsidR="006C77A9" w:rsidRPr="00DB1585">
        <w:rPr>
          <w:spacing w:val="0"/>
          <w:lang w:eastAsia="ru-RU"/>
        </w:rPr>
        <w:t>е</w:t>
      </w:r>
      <w:r w:rsidR="006C77A9" w:rsidRPr="00DB1585">
        <w:rPr>
          <w:spacing w:val="0"/>
          <w:lang w:eastAsia="ru-RU"/>
        </w:rPr>
        <w:t>ние администрации района от 02.12.2013 № 2552 «Об утверждении муниципальной программы «Обе</w:t>
      </w:r>
      <w:r w:rsidR="006C77A9" w:rsidRPr="00DB1585">
        <w:rPr>
          <w:spacing w:val="0"/>
          <w:lang w:eastAsia="ru-RU"/>
        </w:rPr>
        <w:t>с</w:t>
      </w:r>
      <w:r w:rsidR="006C77A9" w:rsidRPr="00DB1585">
        <w:rPr>
          <w:spacing w:val="0"/>
          <w:lang w:eastAsia="ru-RU"/>
        </w:rPr>
        <w:t xml:space="preserve">печение доступным и комфортным жильем жителей Нижневартовского района в 2014−2020 годах»   </w:t>
      </w:r>
    </w:p>
    <w:p w:rsidR="006C77A9" w:rsidRDefault="006C77A9" w:rsidP="006C77A9">
      <w:pPr>
        <w:ind w:right="5102"/>
      </w:pPr>
    </w:p>
    <w:p w:rsidR="00A43A5D" w:rsidRPr="00E700BF" w:rsidRDefault="00A43A5D" w:rsidP="006C77A9">
      <w:pPr>
        <w:ind w:right="5102"/>
      </w:pPr>
    </w:p>
    <w:p w:rsidR="006C77A9" w:rsidRDefault="006C77A9" w:rsidP="00A43A5D">
      <w:pPr>
        <w:autoSpaceDE w:val="0"/>
        <w:autoSpaceDN w:val="0"/>
        <w:adjustRightInd w:val="0"/>
        <w:ind w:firstLine="709"/>
        <w:jc w:val="both"/>
      </w:pPr>
      <w:r>
        <w:t>В соответствии со статьей 179 Бюджетного кодекса Российской Федер</w:t>
      </w:r>
      <w:r>
        <w:t>а</w:t>
      </w:r>
      <w:r>
        <w:t>ции,</w:t>
      </w:r>
      <w:r w:rsidRPr="00030C57">
        <w:t xml:space="preserve">с решением Думы района от </w:t>
      </w:r>
      <w:r>
        <w:t>27.07.2015</w:t>
      </w:r>
      <w:r w:rsidRPr="00030C57">
        <w:t xml:space="preserve">№ </w:t>
      </w:r>
      <w:r>
        <w:t>678</w:t>
      </w:r>
      <w:r w:rsidRPr="00030C57">
        <w:t xml:space="preserve"> «О внесении изменений в решен</w:t>
      </w:r>
      <w:r>
        <w:t>ие Думы района от 28.11.2014 № 586</w:t>
      </w:r>
      <w:r w:rsidRPr="00030C57">
        <w:t xml:space="preserve"> «О бюджете района на 201</w:t>
      </w:r>
      <w:r>
        <w:t>5</w:t>
      </w:r>
      <w:r w:rsidRPr="00030C57">
        <w:t xml:space="preserve"> год и плановый период 201</w:t>
      </w:r>
      <w:r>
        <w:t>6</w:t>
      </w:r>
      <w:r w:rsidRPr="00030C57">
        <w:t xml:space="preserve"> и 201</w:t>
      </w:r>
      <w:r>
        <w:t>7</w:t>
      </w:r>
      <w:r w:rsidRPr="00030C57">
        <w:t xml:space="preserve"> годов»</w:t>
      </w:r>
      <w:r>
        <w:t xml:space="preserve">, </w:t>
      </w:r>
      <w:r w:rsidRPr="000C7969">
        <w:t>руководствуясь постановлением админ</w:t>
      </w:r>
      <w:r w:rsidRPr="000C7969">
        <w:t>и</w:t>
      </w:r>
      <w:r w:rsidRPr="000C7969">
        <w:t xml:space="preserve">страции района от </w:t>
      </w:r>
      <w:r>
        <w:t>05.08.2013</w:t>
      </w:r>
      <w:r w:rsidRPr="000C7969">
        <w:t xml:space="preserve"> № </w:t>
      </w:r>
      <w:r>
        <w:t>1663</w:t>
      </w:r>
      <w:r w:rsidRPr="000C7969">
        <w:t xml:space="preserve"> «О муници</w:t>
      </w:r>
      <w:r>
        <w:t>пальных</w:t>
      </w:r>
      <w:r w:rsidRPr="000C7969">
        <w:t xml:space="preserve"> программах</w:t>
      </w:r>
      <w:r>
        <w:t xml:space="preserve"> Нижн</w:t>
      </w:r>
      <w:r>
        <w:t>е</w:t>
      </w:r>
      <w:r>
        <w:t>вартовск</w:t>
      </w:r>
      <w:r w:rsidR="00A43A5D">
        <w:t>о</w:t>
      </w:r>
      <w:r>
        <w:t>го</w:t>
      </w:r>
      <w:r w:rsidRPr="000C7969">
        <w:t xml:space="preserve"> района»</w:t>
      </w:r>
      <w:r>
        <w:t>, с</w:t>
      </w:r>
      <w:r w:rsidRPr="000C7969">
        <w:t xml:space="preserve"> целью уточнения объемов финансирования</w:t>
      </w:r>
      <w:r>
        <w:t xml:space="preserve"> меропри</w:t>
      </w:r>
      <w:r>
        <w:t>я</w:t>
      </w:r>
      <w:r>
        <w:t>тий муниципальной</w:t>
      </w:r>
      <w:r w:rsidRPr="000C7969">
        <w:t xml:space="preserve"> программы</w:t>
      </w:r>
      <w:r>
        <w:t xml:space="preserve">: </w:t>
      </w:r>
    </w:p>
    <w:p w:rsidR="00A43A5D" w:rsidRDefault="00A43A5D" w:rsidP="00A43A5D">
      <w:pPr>
        <w:autoSpaceDE w:val="0"/>
        <w:autoSpaceDN w:val="0"/>
        <w:adjustRightInd w:val="0"/>
        <w:ind w:firstLine="709"/>
        <w:jc w:val="both"/>
      </w:pPr>
    </w:p>
    <w:p w:rsidR="006C77A9" w:rsidRPr="0015116B" w:rsidRDefault="006C77A9" w:rsidP="00A43A5D">
      <w:pPr>
        <w:pStyle w:val="ConsPlusNormal"/>
        <w:widowControl/>
        <w:ind w:firstLine="709"/>
        <w:jc w:val="both"/>
        <w:rPr>
          <w:rFonts w:ascii="Times New Roman" w:hAnsi="Times New Roman" w:cs="Times New Roman"/>
          <w:sz w:val="28"/>
          <w:szCs w:val="28"/>
        </w:rPr>
      </w:pPr>
      <w:r w:rsidRPr="0015116B">
        <w:rPr>
          <w:rFonts w:ascii="Times New Roman" w:hAnsi="Times New Roman" w:cs="Times New Roman"/>
          <w:sz w:val="28"/>
          <w:szCs w:val="28"/>
        </w:rPr>
        <w:t>1. Внести изменения в постановление администрации района от 02.12.2013 № 2552 «Об утверждении муниципальной программы «Обеспечение доступным и комфортным жильем жителей Нижневартовского района в 2014−2020 годах»:</w:t>
      </w:r>
    </w:p>
    <w:p w:rsidR="006C77A9" w:rsidRPr="0015116B" w:rsidRDefault="006C77A9" w:rsidP="00A43A5D">
      <w:pPr>
        <w:pStyle w:val="ConsPlusNormal"/>
        <w:widowControl/>
        <w:ind w:firstLine="709"/>
        <w:jc w:val="both"/>
        <w:rPr>
          <w:rFonts w:ascii="Times New Roman" w:hAnsi="Times New Roman" w:cs="Times New Roman"/>
          <w:sz w:val="28"/>
          <w:szCs w:val="28"/>
        </w:rPr>
      </w:pPr>
      <w:r w:rsidRPr="0015116B">
        <w:rPr>
          <w:rFonts w:ascii="Times New Roman" w:hAnsi="Times New Roman" w:cs="Times New Roman"/>
          <w:sz w:val="28"/>
          <w:szCs w:val="28"/>
        </w:rPr>
        <w:t>1.1. Пункт 3 постановления изложить в новой редакции:</w:t>
      </w:r>
    </w:p>
    <w:p w:rsidR="006C77A9" w:rsidRPr="0015116B" w:rsidRDefault="006C77A9" w:rsidP="00A43A5D">
      <w:pPr>
        <w:pStyle w:val="afffff5"/>
        <w:widowControl w:val="0"/>
        <w:suppressAutoHyphens w:val="0"/>
        <w:spacing w:line="240" w:lineRule="auto"/>
        <w:ind w:left="0"/>
        <w:rPr>
          <w:sz w:val="28"/>
          <w:szCs w:val="28"/>
        </w:rPr>
      </w:pPr>
      <w:r w:rsidRPr="0015116B">
        <w:rPr>
          <w:sz w:val="28"/>
          <w:szCs w:val="28"/>
        </w:rPr>
        <w:t>«3. Определить общий объем финансирования муниципальной програ</w:t>
      </w:r>
      <w:r w:rsidRPr="0015116B">
        <w:rPr>
          <w:sz w:val="28"/>
          <w:szCs w:val="28"/>
        </w:rPr>
        <w:t>м</w:t>
      </w:r>
      <w:r w:rsidRPr="0015116B">
        <w:rPr>
          <w:sz w:val="28"/>
          <w:szCs w:val="28"/>
        </w:rPr>
        <w:t xml:space="preserve">мы за счет всех источников финансирования в сумме </w:t>
      </w:r>
      <w:r>
        <w:rPr>
          <w:sz w:val="28"/>
          <w:szCs w:val="28"/>
        </w:rPr>
        <w:t>1 </w:t>
      </w:r>
      <w:r w:rsidRPr="001B655A">
        <w:rPr>
          <w:sz w:val="28"/>
          <w:szCs w:val="28"/>
        </w:rPr>
        <w:t>083</w:t>
      </w:r>
      <w:r>
        <w:rPr>
          <w:sz w:val="28"/>
          <w:szCs w:val="28"/>
          <w:lang w:val="en-US"/>
        </w:rPr>
        <w:t> </w:t>
      </w:r>
      <w:r>
        <w:rPr>
          <w:sz w:val="28"/>
          <w:szCs w:val="28"/>
        </w:rPr>
        <w:t xml:space="preserve">108,82 </w:t>
      </w:r>
      <w:r w:rsidR="00A43A5D">
        <w:rPr>
          <w:sz w:val="28"/>
          <w:szCs w:val="28"/>
        </w:rPr>
        <w:t>тыс. руб.</w:t>
      </w:r>
      <w:r w:rsidRPr="0015116B">
        <w:rPr>
          <w:sz w:val="28"/>
          <w:szCs w:val="28"/>
        </w:rPr>
        <w:t>,                в том числе:</w:t>
      </w:r>
    </w:p>
    <w:p w:rsidR="006C77A9" w:rsidRPr="0015116B" w:rsidRDefault="006C77A9" w:rsidP="00A43A5D">
      <w:pPr>
        <w:pStyle w:val="aa"/>
        <w:widowControl w:val="0"/>
        <w:ind w:left="0" w:right="0" w:firstLine="709"/>
        <w:jc w:val="both"/>
      </w:pPr>
      <w:r w:rsidRPr="0015116B">
        <w:t>за счет средств бюджета района –</w:t>
      </w:r>
      <w:r>
        <w:t>383 726,83</w:t>
      </w:r>
      <w:r w:rsidRPr="0015116B">
        <w:t xml:space="preserve"> тыс. руб.;</w:t>
      </w:r>
    </w:p>
    <w:p w:rsidR="006C77A9" w:rsidRPr="0015116B" w:rsidRDefault="006C77A9" w:rsidP="00A43A5D">
      <w:pPr>
        <w:pStyle w:val="afffff5"/>
        <w:widowControl w:val="0"/>
        <w:suppressAutoHyphens w:val="0"/>
        <w:spacing w:line="240" w:lineRule="auto"/>
        <w:ind w:left="0"/>
        <w:rPr>
          <w:sz w:val="28"/>
          <w:szCs w:val="28"/>
        </w:rPr>
      </w:pPr>
      <w:r w:rsidRPr="0015116B">
        <w:rPr>
          <w:sz w:val="28"/>
          <w:szCs w:val="28"/>
        </w:rPr>
        <w:t xml:space="preserve">за счет средств бюджета округа – </w:t>
      </w:r>
      <w:r>
        <w:rPr>
          <w:sz w:val="28"/>
          <w:szCs w:val="28"/>
        </w:rPr>
        <w:t>691 857,88</w:t>
      </w:r>
      <w:r w:rsidRPr="0015116B">
        <w:rPr>
          <w:sz w:val="28"/>
          <w:szCs w:val="28"/>
        </w:rPr>
        <w:t xml:space="preserve"> тыс. руб.;</w:t>
      </w:r>
    </w:p>
    <w:p w:rsidR="006C77A9" w:rsidRDefault="006C77A9" w:rsidP="00A43A5D">
      <w:pPr>
        <w:pStyle w:val="afffff5"/>
        <w:widowControl w:val="0"/>
        <w:suppressAutoHyphens w:val="0"/>
        <w:spacing w:line="240" w:lineRule="auto"/>
        <w:ind w:left="0"/>
        <w:rPr>
          <w:sz w:val="28"/>
          <w:szCs w:val="28"/>
        </w:rPr>
      </w:pPr>
      <w:r w:rsidRPr="000C7969">
        <w:rPr>
          <w:sz w:val="28"/>
          <w:szCs w:val="28"/>
        </w:rPr>
        <w:t>за счет с</w:t>
      </w:r>
      <w:r>
        <w:rPr>
          <w:sz w:val="28"/>
          <w:szCs w:val="28"/>
        </w:rPr>
        <w:t>редств федерального бюджета – 7 524,11 тыс. руб.</w:t>
      </w:r>
    </w:p>
    <w:p w:rsidR="006C77A9" w:rsidRPr="000C7969" w:rsidRDefault="006C77A9" w:rsidP="00A43A5D">
      <w:pPr>
        <w:pStyle w:val="afffff5"/>
        <w:widowControl w:val="0"/>
        <w:suppressAutoHyphens w:val="0"/>
        <w:spacing w:line="240" w:lineRule="auto"/>
        <w:ind w:left="0"/>
        <w:rPr>
          <w:sz w:val="28"/>
          <w:szCs w:val="28"/>
        </w:rPr>
      </w:pPr>
      <w:r w:rsidRPr="000C7969">
        <w:rPr>
          <w:sz w:val="28"/>
          <w:szCs w:val="28"/>
        </w:rPr>
        <w:t>Объемы финансирования муниципальной программы на 2014−2020 годы могут подлежать корректировке в течение финансового года, исходя из во</w:t>
      </w:r>
      <w:r w:rsidRPr="000C7969">
        <w:rPr>
          <w:sz w:val="28"/>
          <w:szCs w:val="28"/>
        </w:rPr>
        <w:t>з</w:t>
      </w:r>
      <w:r w:rsidRPr="000C7969">
        <w:rPr>
          <w:sz w:val="28"/>
          <w:szCs w:val="28"/>
        </w:rPr>
        <w:t>можностей бюджета района, бюджета округа, путем уточнения по сумме и</w:t>
      </w:r>
      <w:r w:rsidRPr="000C7969">
        <w:rPr>
          <w:sz w:val="28"/>
          <w:szCs w:val="28"/>
        </w:rPr>
        <w:t>с</w:t>
      </w:r>
      <w:r w:rsidRPr="000C7969">
        <w:rPr>
          <w:sz w:val="28"/>
          <w:szCs w:val="28"/>
        </w:rPr>
        <w:lastRenderedPageBreak/>
        <w:t>точников финансирования и мероприятиям.</w:t>
      </w:r>
    </w:p>
    <w:p w:rsidR="006C77A9" w:rsidRPr="004224F9" w:rsidRDefault="006C77A9" w:rsidP="00A43A5D">
      <w:pPr>
        <w:pStyle w:val="afffff5"/>
        <w:widowControl w:val="0"/>
        <w:suppressAutoHyphens w:val="0"/>
        <w:spacing w:line="240" w:lineRule="auto"/>
        <w:ind w:left="0"/>
        <w:rPr>
          <w:sz w:val="28"/>
          <w:szCs w:val="28"/>
        </w:rPr>
      </w:pPr>
      <w:r w:rsidRPr="000C7969">
        <w:rPr>
          <w:sz w:val="28"/>
          <w:szCs w:val="28"/>
        </w:rPr>
        <w:t>Ежегодно объемы финансирования муниципальной программы опред</w:t>
      </w:r>
      <w:r w:rsidRPr="000C7969">
        <w:rPr>
          <w:sz w:val="28"/>
          <w:szCs w:val="28"/>
        </w:rPr>
        <w:t>е</w:t>
      </w:r>
      <w:r w:rsidRPr="000C7969">
        <w:rPr>
          <w:sz w:val="28"/>
          <w:szCs w:val="28"/>
        </w:rPr>
        <w:t>ляются в соответствии с утвержденным бюджетом на соответствующий фина</w:t>
      </w:r>
      <w:r w:rsidRPr="000C7969">
        <w:rPr>
          <w:sz w:val="28"/>
          <w:szCs w:val="28"/>
        </w:rPr>
        <w:t>н</w:t>
      </w:r>
      <w:r w:rsidRPr="000C7969">
        <w:rPr>
          <w:sz w:val="28"/>
          <w:szCs w:val="28"/>
        </w:rPr>
        <w:t xml:space="preserve">совый год. </w:t>
      </w:r>
    </w:p>
    <w:p w:rsidR="006C77A9" w:rsidRDefault="006C77A9" w:rsidP="00A43A5D">
      <w:pPr>
        <w:pStyle w:val="afffff5"/>
        <w:widowControl w:val="0"/>
        <w:suppressAutoHyphens w:val="0"/>
        <w:spacing w:line="240" w:lineRule="auto"/>
        <w:ind w:left="0"/>
        <w:rPr>
          <w:sz w:val="28"/>
          <w:szCs w:val="28"/>
        </w:rPr>
      </w:pPr>
      <w:r w:rsidRPr="004224F9">
        <w:rPr>
          <w:sz w:val="28"/>
          <w:szCs w:val="28"/>
        </w:rPr>
        <w:t>Финансирование муниципальной программы за счет бюджета автономн</w:t>
      </w:r>
      <w:r w:rsidRPr="004224F9">
        <w:rPr>
          <w:sz w:val="28"/>
          <w:szCs w:val="28"/>
        </w:rPr>
        <w:t>о</w:t>
      </w:r>
      <w:r w:rsidRPr="004224F9">
        <w:rPr>
          <w:sz w:val="28"/>
          <w:szCs w:val="28"/>
        </w:rPr>
        <w:t>го округа осуществляется в рамках реализации государственной программы Ханты-Мансийского автономного округа – Югры«</w:t>
      </w:r>
      <w:r w:rsidRPr="004224F9">
        <w:rPr>
          <w:sz w:val="28"/>
          <w:szCs w:val="28"/>
          <w:lang w:eastAsia="ru-RU"/>
        </w:rPr>
        <w:t xml:space="preserve">Обеспечение доступным и комфортным жильем жителей </w:t>
      </w:r>
      <w:r>
        <w:rPr>
          <w:sz w:val="28"/>
          <w:szCs w:val="28"/>
          <w:lang w:eastAsia="ru-RU"/>
        </w:rPr>
        <w:t xml:space="preserve">Ханты-Мансийского автономного округа </w:t>
      </w:r>
      <w:r w:rsidRPr="004224F9">
        <w:rPr>
          <w:sz w:val="28"/>
          <w:szCs w:val="28"/>
          <w:lang w:eastAsia="ru-RU"/>
        </w:rPr>
        <w:t>в 2014−2020 годах</w:t>
      </w:r>
      <w:r w:rsidRPr="004224F9">
        <w:rPr>
          <w:sz w:val="28"/>
          <w:szCs w:val="28"/>
        </w:rPr>
        <w:t>», утвержденной постановлением Правительства Ханты-Мансийс</w:t>
      </w:r>
      <w:r w:rsidR="00A43A5D">
        <w:rPr>
          <w:sz w:val="28"/>
          <w:szCs w:val="28"/>
        </w:rPr>
        <w:t xml:space="preserve">кого автономного округа − Югры </w:t>
      </w:r>
      <w:r w:rsidRPr="004224F9">
        <w:rPr>
          <w:bCs/>
          <w:sz w:val="28"/>
          <w:szCs w:val="28"/>
          <w:lang w:eastAsia="ru-RU"/>
        </w:rPr>
        <w:t>от 09.10.2013 № 408-п</w:t>
      </w:r>
      <w:r w:rsidRPr="004224F9">
        <w:rPr>
          <w:sz w:val="28"/>
          <w:szCs w:val="28"/>
        </w:rPr>
        <w:t>, путем закл</w:t>
      </w:r>
      <w:r w:rsidRPr="004224F9">
        <w:rPr>
          <w:sz w:val="28"/>
          <w:szCs w:val="28"/>
        </w:rPr>
        <w:t>ю</w:t>
      </w:r>
      <w:r w:rsidRPr="004224F9">
        <w:rPr>
          <w:sz w:val="28"/>
          <w:szCs w:val="28"/>
        </w:rPr>
        <w:t>чения соглашений о реализации муниципальной программы.</w:t>
      </w:r>
    </w:p>
    <w:p w:rsidR="006C77A9" w:rsidRPr="000C7969" w:rsidRDefault="006C77A9" w:rsidP="00A43A5D">
      <w:pPr>
        <w:widowControl w:val="0"/>
        <w:ind w:firstLine="709"/>
        <w:jc w:val="both"/>
        <w:rPr>
          <w:bCs/>
        </w:rPr>
      </w:pPr>
      <w:r w:rsidRPr="000C7969">
        <w:t>1.</w:t>
      </w:r>
      <w:r>
        <w:t>2</w:t>
      </w:r>
      <w:r w:rsidRPr="000C7969">
        <w:t xml:space="preserve">. </w:t>
      </w:r>
      <w:r>
        <w:t>Р</w:t>
      </w:r>
      <w:r w:rsidRPr="000C7969">
        <w:rPr>
          <w:bCs/>
        </w:rPr>
        <w:t>аздел «</w:t>
      </w:r>
      <w:r>
        <w:t xml:space="preserve">Финансовое обеспечение муниципальной </w:t>
      </w:r>
      <w:r w:rsidRPr="000C7969">
        <w:t>программы</w:t>
      </w:r>
      <w:r w:rsidRPr="000C7969">
        <w:rPr>
          <w:bCs/>
        </w:rPr>
        <w:t>» Па</w:t>
      </w:r>
      <w:r w:rsidRPr="000C7969">
        <w:rPr>
          <w:bCs/>
        </w:rPr>
        <w:t>с</w:t>
      </w:r>
      <w:r w:rsidRPr="000C7969">
        <w:rPr>
          <w:bCs/>
        </w:rPr>
        <w:t>порта муниципальной п</w:t>
      </w:r>
      <w:r w:rsidR="00A43A5D">
        <w:rPr>
          <w:bCs/>
        </w:rPr>
        <w:t>рограммы изложить в новой редак</w:t>
      </w:r>
      <w:r w:rsidRPr="000C7969">
        <w:rPr>
          <w:bCs/>
        </w:rPr>
        <w:t>ции:</w:t>
      </w: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20"/>
        <w:gridCol w:w="5086"/>
      </w:tblGrid>
      <w:tr w:rsidR="00A43A5D" w:rsidTr="00A43A5D">
        <w:trPr>
          <w:jc w:val="center"/>
        </w:trPr>
        <w:tc>
          <w:tcPr>
            <w:tcW w:w="4520" w:type="dxa"/>
          </w:tcPr>
          <w:p w:rsidR="00A43A5D" w:rsidRDefault="00A43A5D" w:rsidP="00A43A5D">
            <w:pPr>
              <w:jc w:val="both"/>
              <w:rPr>
                <w:lang w:eastAsia="ar-SA"/>
              </w:rPr>
            </w:pPr>
            <w:r w:rsidRPr="00D34E39">
              <w:t>«Финансовое обеспечение муниц</w:t>
            </w:r>
            <w:r w:rsidRPr="00D34E39">
              <w:t>и</w:t>
            </w:r>
            <w:r w:rsidRPr="00D34E39">
              <w:t>пальной программы</w:t>
            </w:r>
          </w:p>
        </w:tc>
        <w:tc>
          <w:tcPr>
            <w:tcW w:w="5086" w:type="dxa"/>
          </w:tcPr>
          <w:p w:rsidR="00A43A5D" w:rsidRPr="000C7969" w:rsidRDefault="00A43A5D" w:rsidP="00A43A5D">
            <w:pPr>
              <w:pStyle w:val="afffff5"/>
              <w:widowControl w:val="0"/>
              <w:suppressAutoHyphens w:val="0"/>
              <w:spacing w:line="240" w:lineRule="auto"/>
              <w:ind w:left="0" w:firstLine="0"/>
              <w:rPr>
                <w:sz w:val="28"/>
                <w:szCs w:val="28"/>
                <w:lang w:eastAsia="en-US"/>
              </w:rPr>
            </w:pPr>
            <w:r w:rsidRPr="000C7969">
              <w:t>«</w:t>
            </w:r>
            <w:r w:rsidRPr="000C7969">
              <w:rPr>
                <w:sz w:val="28"/>
                <w:szCs w:val="28"/>
              </w:rPr>
              <w:t>общий объем финансирования мун</w:t>
            </w:r>
            <w:r w:rsidRPr="000C7969">
              <w:rPr>
                <w:sz w:val="28"/>
                <w:szCs w:val="28"/>
              </w:rPr>
              <w:t>и</w:t>
            </w:r>
            <w:r w:rsidRPr="000C7969">
              <w:rPr>
                <w:sz w:val="28"/>
                <w:szCs w:val="28"/>
              </w:rPr>
              <w:t>ципальной программы в 2014</w:t>
            </w:r>
            <w:r>
              <w:rPr>
                <w:sz w:val="28"/>
                <w:szCs w:val="28"/>
              </w:rPr>
              <w:t>–2020 г</w:t>
            </w:r>
            <w:r>
              <w:rPr>
                <w:sz w:val="28"/>
                <w:szCs w:val="28"/>
              </w:rPr>
              <w:t>о</w:t>
            </w:r>
            <w:r>
              <w:rPr>
                <w:sz w:val="28"/>
                <w:szCs w:val="28"/>
              </w:rPr>
              <w:t xml:space="preserve">дах составит 1 083 108,82 </w:t>
            </w:r>
            <w:r w:rsidRPr="000C7969">
              <w:rPr>
                <w:sz w:val="28"/>
                <w:szCs w:val="28"/>
              </w:rPr>
              <w:t>тыс. рублей, в том числе:</w:t>
            </w:r>
          </w:p>
          <w:p w:rsidR="00A43A5D" w:rsidRPr="000C7969" w:rsidRDefault="00A43A5D" w:rsidP="00A43A5D">
            <w:pPr>
              <w:pStyle w:val="afffff5"/>
              <w:widowControl w:val="0"/>
              <w:suppressAutoHyphens w:val="0"/>
              <w:spacing w:line="240" w:lineRule="auto"/>
              <w:ind w:left="0" w:firstLine="0"/>
              <w:rPr>
                <w:sz w:val="28"/>
                <w:szCs w:val="28"/>
              </w:rPr>
            </w:pPr>
            <w:r>
              <w:rPr>
                <w:sz w:val="28"/>
                <w:szCs w:val="28"/>
              </w:rPr>
              <w:t xml:space="preserve">в 2014 году – 585 606,16 </w:t>
            </w:r>
            <w:r w:rsidRPr="000C7969">
              <w:rPr>
                <w:sz w:val="28"/>
                <w:szCs w:val="28"/>
              </w:rPr>
              <w:t>тыс. руб.;</w:t>
            </w:r>
          </w:p>
          <w:p w:rsidR="00A43A5D" w:rsidRPr="000C7969" w:rsidRDefault="00A43A5D" w:rsidP="00A43A5D">
            <w:pPr>
              <w:pStyle w:val="afffff5"/>
              <w:widowControl w:val="0"/>
              <w:suppressAutoHyphens w:val="0"/>
              <w:spacing w:line="240" w:lineRule="auto"/>
              <w:ind w:left="0" w:firstLine="0"/>
              <w:rPr>
                <w:sz w:val="28"/>
                <w:szCs w:val="28"/>
              </w:rPr>
            </w:pPr>
            <w:r w:rsidRPr="000C7969">
              <w:rPr>
                <w:sz w:val="28"/>
                <w:szCs w:val="28"/>
              </w:rPr>
              <w:t xml:space="preserve">в 2015 году – </w:t>
            </w:r>
            <w:r>
              <w:rPr>
                <w:sz w:val="28"/>
                <w:szCs w:val="28"/>
              </w:rPr>
              <w:t>268 841,35</w:t>
            </w:r>
            <w:r w:rsidRPr="000C7969">
              <w:rPr>
                <w:sz w:val="28"/>
                <w:szCs w:val="28"/>
              </w:rPr>
              <w:t xml:space="preserve"> тыс. руб.;</w:t>
            </w:r>
          </w:p>
          <w:p w:rsidR="00A43A5D" w:rsidRPr="000C7969" w:rsidRDefault="00A43A5D" w:rsidP="00A43A5D">
            <w:pPr>
              <w:pStyle w:val="afffff5"/>
              <w:widowControl w:val="0"/>
              <w:suppressAutoHyphens w:val="0"/>
              <w:spacing w:line="240" w:lineRule="auto"/>
              <w:ind w:left="0" w:firstLine="0"/>
              <w:rPr>
                <w:sz w:val="28"/>
                <w:szCs w:val="28"/>
              </w:rPr>
            </w:pPr>
            <w:r w:rsidRPr="000C7969">
              <w:rPr>
                <w:sz w:val="28"/>
                <w:szCs w:val="28"/>
              </w:rPr>
              <w:t xml:space="preserve">в 2016 году – </w:t>
            </w:r>
            <w:r>
              <w:rPr>
                <w:sz w:val="28"/>
                <w:szCs w:val="28"/>
              </w:rPr>
              <w:t>77 251,10 тыс</w:t>
            </w:r>
            <w:r w:rsidRPr="000C7969">
              <w:rPr>
                <w:sz w:val="28"/>
                <w:szCs w:val="28"/>
              </w:rPr>
              <w:t>. руб.;</w:t>
            </w:r>
          </w:p>
          <w:p w:rsidR="00A43A5D" w:rsidRPr="000C7969" w:rsidRDefault="00A43A5D" w:rsidP="00A43A5D">
            <w:pPr>
              <w:pStyle w:val="afffff5"/>
              <w:widowControl w:val="0"/>
              <w:suppressAutoHyphens w:val="0"/>
              <w:spacing w:line="240" w:lineRule="auto"/>
              <w:ind w:left="0" w:firstLine="0"/>
              <w:rPr>
                <w:sz w:val="28"/>
                <w:szCs w:val="28"/>
              </w:rPr>
            </w:pPr>
            <w:r w:rsidRPr="000C7969">
              <w:rPr>
                <w:sz w:val="28"/>
                <w:szCs w:val="28"/>
              </w:rPr>
              <w:t xml:space="preserve">в 2017 году – </w:t>
            </w:r>
            <w:r>
              <w:rPr>
                <w:sz w:val="28"/>
                <w:szCs w:val="28"/>
              </w:rPr>
              <w:t>68 910,20 тыс</w:t>
            </w:r>
            <w:r w:rsidRPr="000C7969">
              <w:rPr>
                <w:sz w:val="28"/>
                <w:szCs w:val="28"/>
              </w:rPr>
              <w:t>. руб.;</w:t>
            </w:r>
          </w:p>
          <w:p w:rsidR="00A43A5D" w:rsidRPr="000C7969" w:rsidRDefault="00A43A5D" w:rsidP="00A43A5D">
            <w:pPr>
              <w:pStyle w:val="afffff5"/>
              <w:widowControl w:val="0"/>
              <w:suppressAutoHyphens w:val="0"/>
              <w:spacing w:line="240" w:lineRule="auto"/>
              <w:ind w:left="0" w:firstLine="0"/>
              <w:rPr>
                <w:sz w:val="28"/>
                <w:szCs w:val="28"/>
              </w:rPr>
            </w:pPr>
            <w:r w:rsidRPr="000C7969">
              <w:rPr>
                <w:sz w:val="28"/>
                <w:szCs w:val="28"/>
              </w:rPr>
              <w:t xml:space="preserve">в 2018 году – </w:t>
            </w:r>
            <w:r>
              <w:rPr>
                <w:sz w:val="28"/>
                <w:szCs w:val="28"/>
              </w:rPr>
              <w:t xml:space="preserve">27 500,00 </w:t>
            </w:r>
            <w:r w:rsidRPr="000C7969">
              <w:rPr>
                <w:sz w:val="28"/>
                <w:szCs w:val="28"/>
              </w:rPr>
              <w:t xml:space="preserve"> тыс. руб.;</w:t>
            </w:r>
          </w:p>
          <w:p w:rsidR="00A43A5D" w:rsidRPr="000C7969" w:rsidRDefault="00A43A5D" w:rsidP="00A43A5D">
            <w:pPr>
              <w:pStyle w:val="afffff5"/>
              <w:widowControl w:val="0"/>
              <w:suppressAutoHyphens w:val="0"/>
              <w:spacing w:line="240" w:lineRule="auto"/>
              <w:ind w:left="0" w:firstLine="0"/>
              <w:rPr>
                <w:sz w:val="28"/>
                <w:szCs w:val="28"/>
              </w:rPr>
            </w:pPr>
            <w:r w:rsidRPr="000C7969">
              <w:rPr>
                <w:sz w:val="28"/>
                <w:szCs w:val="28"/>
              </w:rPr>
              <w:t xml:space="preserve">в 2019 году – </w:t>
            </w:r>
            <w:r>
              <w:rPr>
                <w:sz w:val="28"/>
                <w:szCs w:val="28"/>
              </w:rPr>
              <w:t xml:space="preserve">27 500,00 </w:t>
            </w:r>
            <w:r w:rsidRPr="000C7969">
              <w:rPr>
                <w:sz w:val="28"/>
                <w:szCs w:val="28"/>
              </w:rPr>
              <w:t xml:space="preserve"> тыс. руб.;</w:t>
            </w:r>
          </w:p>
          <w:p w:rsidR="00A43A5D" w:rsidRPr="001054FA" w:rsidRDefault="00A43A5D" w:rsidP="00A43A5D">
            <w:pPr>
              <w:pStyle w:val="afffff5"/>
              <w:widowControl w:val="0"/>
              <w:suppressAutoHyphens w:val="0"/>
              <w:spacing w:line="240" w:lineRule="auto"/>
              <w:ind w:left="0" w:firstLine="0"/>
              <w:rPr>
                <w:sz w:val="28"/>
                <w:szCs w:val="28"/>
              </w:rPr>
            </w:pPr>
            <w:r w:rsidRPr="001054FA">
              <w:rPr>
                <w:sz w:val="28"/>
                <w:szCs w:val="28"/>
              </w:rPr>
              <w:t xml:space="preserve">в 2020 году – </w:t>
            </w:r>
            <w:r>
              <w:rPr>
                <w:sz w:val="28"/>
                <w:szCs w:val="28"/>
              </w:rPr>
              <w:t xml:space="preserve">27 500,00 </w:t>
            </w:r>
            <w:r w:rsidRPr="001054FA">
              <w:rPr>
                <w:sz w:val="28"/>
                <w:szCs w:val="28"/>
              </w:rPr>
              <w:t>тыс. руб.;</w:t>
            </w:r>
          </w:p>
          <w:p w:rsidR="00A43A5D" w:rsidRDefault="00A43A5D" w:rsidP="00A43A5D">
            <w:pPr>
              <w:pStyle w:val="afffa"/>
              <w:widowControl w:val="0"/>
              <w:suppressAutoHyphens w:val="0"/>
              <w:spacing w:line="240" w:lineRule="auto"/>
              <w:ind w:left="0" w:firstLine="0"/>
            </w:pPr>
            <w:r w:rsidRPr="000C7969">
              <w:t>из них:</w:t>
            </w:r>
          </w:p>
          <w:p w:rsidR="00A43A5D" w:rsidRDefault="00A43A5D" w:rsidP="00A43A5D">
            <w:pPr>
              <w:pStyle w:val="afffa"/>
              <w:widowControl w:val="0"/>
              <w:suppressAutoHyphens w:val="0"/>
              <w:spacing w:line="240" w:lineRule="auto"/>
              <w:ind w:left="0" w:firstLine="0"/>
            </w:pPr>
            <w:r>
              <w:t>за счет средств федерального бюджета:</w:t>
            </w:r>
          </w:p>
          <w:p w:rsidR="00A43A5D" w:rsidRPr="005E7B63" w:rsidRDefault="00A43A5D" w:rsidP="00A43A5D">
            <w:pPr>
              <w:pStyle w:val="afffa"/>
              <w:widowControl w:val="0"/>
              <w:suppressAutoHyphens w:val="0"/>
              <w:spacing w:line="240" w:lineRule="auto"/>
              <w:ind w:left="0" w:firstLine="0"/>
            </w:pPr>
            <w:r>
              <w:t>в 2014 году 1 648,91 тыс. руб.;</w:t>
            </w:r>
          </w:p>
          <w:p w:rsidR="00A43A5D" w:rsidRPr="00F53B27" w:rsidRDefault="00A43A5D" w:rsidP="00A43A5D">
            <w:pPr>
              <w:pStyle w:val="afffa"/>
              <w:widowControl w:val="0"/>
              <w:suppressAutoHyphens w:val="0"/>
              <w:spacing w:line="240" w:lineRule="auto"/>
              <w:ind w:left="0" w:firstLine="0"/>
            </w:pPr>
            <w:r>
              <w:t>в 201</w:t>
            </w:r>
            <w:r w:rsidRPr="00F53B27">
              <w:t>5</w:t>
            </w:r>
            <w:r>
              <w:t xml:space="preserve"> году 0,0 тыс. руб.;</w:t>
            </w:r>
          </w:p>
          <w:p w:rsidR="00A43A5D" w:rsidRDefault="00A43A5D" w:rsidP="00A43A5D">
            <w:pPr>
              <w:pStyle w:val="afffff5"/>
              <w:widowControl w:val="0"/>
              <w:suppressAutoHyphens w:val="0"/>
              <w:spacing w:line="240" w:lineRule="auto"/>
              <w:ind w:left="0" w:firstLine="0"/>
              <w:rPr>
                <w:sz w:val="28"/>
                <w:szCs w:val="28"/>
              </w:rPr>
            </w:pPr>
            <w:r w:rsidRPr="000C7969">
              <w:rPr>
                <w:sz w:val="28"/>
                <w:szCs w:val="28"/>
              </w:rPr>
              <w:t xml:space="preserve">в 2016 году – </w:t>
            </w:r>
            <w:r>
              <w:rPr>
                <w:sz w:val="28"/>
                <w:szCs w:val="28"/>
              </w:rPr>
              <w:t xml:space="preserve"> 2 937,60 </w:t>
            </w:r>
            <w:r w:rsidRPr="000C7969">
              <w:rPr>
                <w:sz w:val="28"/>
                <w:szCs w:val="28"/>
              </w:rPr>
              <w:t>тыс. руб.;</w:t>
            </w:r>
          </w:p>
          <w:p w:rsidR="00A43A5D" w:rsidRDefault="00A43A5D" w:rsidP="00A43A5D">
            <w:pPr>
              <w:pStyle w:val="afffff5"/>
              <w:widowControl w:val="0"/>
              <w:suppressAutoHyphens w:val="0"/>
              <w:spacing w:line="240" w:lineRule="auto"/>
              <w:ind w:left="0" w:firstLine="0"/>
              <w:rPr>
                <w:sz w:val="28"/>
                <w:szCs w:val="28"/>
              </w:rPr>
            </w:pPr>
            <w:r w:rsidRPr="000C7969">
              <w:rPr>
                <w:sz w:val="28"/>
                <w:szCs w:val="28"/>
              </w:rPr>
              <w:t>в 201</w:t>
            </w:r>
            <w:r>
              <w:rPr>
                <w:sz w:val="28"/>
                <w:szCs w:val="28"/>
              </w:rPr>
              <w:t>7</w:t>
            </w:r>
            <w:r w:rsidRPr="000C7969">
              <w:rPr>
                <w:sz w:val="28"/>
                <w:szCs w:val="28"/>
              </w:rPr>
              <w:t xml:space="preserve"> году –</w:t>
            </w:r>
            <w:r>
              <w:rPr>
                <w:sz w:val="28"/>
                <w:szCs w:val="28"/>
              </w:rPr>
              <w:t xml:space="preserve"> 2 937,60 </w:t>
            </w:r>
            <w:r w:rsidRPr="000C7969">
              <w:rPr>
                <w:sz w:val="28"/>
                <w:szCs w:val="28"/>
              </w:rPr>
              <w:t>тыс. руб.;</w:t>
            </w:r>
          </w:p>
          <w:p w:rsidR="00A43A5D" w:rsidRPr="000C7969" w:rsidRDefault="00A43A5D" w:rsidP="00A43A5D">
            <w:pPr>
              <w:pStyle w:val="afffa"/>
              <w:widowControl w:val="0"/>
              <w:suppressAutoHyphens w:val="0"/>
              <w:spacing w:line="240" w:lineRule="auto"/>
              <w:ind w:left="0" w:firstLine="0"/>
            </w:pPr>
            <w:r w:rsidRPr="000C7969">
              <w:t>за счет средств бюджета округа:</w:t>
            </w:r>
          </w:p>
          <w:p w:rsidR="00A43A5D" w:rsidRPr="000C7969" w:rsidRDefault="00A43A5D" w:rsidP="00A43A5D">
            <w:pPr>
              <w:pStyle w:val="afffff5"/>
              <w:widowControl w:val="0"/>
              <w:suppressAutoHyphens w:val="0"/>
              <w:spacing w:line="240" w:lineRule="auto"/>
              <w:ind w:left="0" w:firstLine="0"/>
              <w:rPr>
                <w:sz w:val="28"/>
                <w:szCs w:val="28"/>
              </w:rPr>
            </w:pPr>
            <w:r>
              <w:rPr>
                <w:sz w:val="28"/>
                <w:szCs w:val="28"/>
              </w:rPr>
              <w:t>в 2014 году – 405 710,58</w:t>
            </w:r>
            <w:r w:rsidRPr="000C7969">
              <w:rPr>
                <w:sz w:val="28"/>
                <w:szCs w:val="28"/>
              </w:rPr>
              <w:t xml:space="preserve"> тыс. руб.;</w:t>
            </w:r>
          </w:p>
          <w:p w:rsidR="00A43A5D" w:rsidRPr="000C7969" w:rsidRDefault="00A43A5D" w:rsidP="00A43A5D">
            <w:pPr>
              <w:pStyle w:val="afffff5"/>
              <w:widowControl w:val="0"/>
              <w:suppressAutoHyphens w:val="0"/>
              <w:spacing w:line="240" w:lineRule="auto"/>
              <w:ind w:left="0" w:firstLine="0"/>
              <w:rPr>
                <w:sz w:val="28"/>
                <w:szCs w:val="28"/>
              </w:rPr>
            </w:pPr>
            <w:r w:rsidRPr="000C7969">
              <w:rPr>
                <w:sz w:val="28"/>
                <w:szCs w:val="28"/>
              </w:rPr>
              <w:t xml:space="preserve">в 2015 году – </w:t>
            </w:r>
            <w:r>
              <w:rPr>
                <w:sz w:val="28"/>
                <w:szCs w:val="28"/>
              </w:rPr>
              <w:t>194 157,90</w:t>
            </w:r>
            <w:r w:rsidRPr="000C7969">
              <w:rPr>
                <w:sz w:val="28"/>
                <w:szCs w:val="28"/>
              </w:rPr>
              <w:t xml:space="preserve"> тыс. руб.;</w:t>
            </w:r>
          </w:p>
          <w:p w:rsidR="00A43A5D" w:rsidRDefault="00A43A5D" w:rsidP="00A43A5D">
            <w:pPr>
              <w:pStyle w:val="afffff5"/>
              <w:widowControl w:val="0"/>
              <w:suppressAutoHyphens w:val="0"/>
              <w:spacing w:line="240" w:lineRule="auto"/>
              <w:ind w:left="0" w:firstLine="0"/>
              <w:rPr>
                <w:sz w:val="28"/>
                <w:szCs w:val="28"/>
              </w:rPr>
            </w:pPr>
            <w:r w:rsidRPr="000C7969">
              <w:rPr>
                <w:sz w:val="28"/>
                <w:szCs w:val="28"/>
              </w:rPr>
              <w:t xml:space="preserve">в 2016 году – </w:t>
            </w:r>
            <w:r>
              <w:rPr>
                <w:sz w:val="28"/>
                <w:szCs w:val="28"/>
              </w:rPr>
              <w:t xml:space="preserve"> 48 516,80 </w:t>
            </w:r>
            <w:r w:rsidRPr="000C7969">
              <w:rPr>
                <w:sz w:val="28"/>
                <w:szCs w:val="28"/>
              </w:rPr>
              <w:t>тыс. руб.;</w:t>
            </w:r>
          </w:p>
          <w:p w:rsidR="00A43A5D" w:rsidRDefault="00A43A5D" w:rsidP="00A43A5D">
            <w:pPr>
              <w:pStyle w:val="afffff5"/>
              <w:widowControl w:val="0"/>
              <w:suppressAutoHyphens w:val="0"/>
              <w:spacing w:line="240" w:lineRule="auto"/>
              <w:ind w:left="0" w:firstLine="0"/>
              <w:rPr>
                <w:sz w:val="28"/>
                <w:szCs w:val="28"/>
              </w:rPr>
            </w:pPr>
            <w:r w:rsidRPr="000C7969">
              <w:rPr>
                <w:sz w:val="28"/>
                <w:szCs w:val="28"/>
              </w:rPr>
              <w:t>в 201</w:t>
            </w:r>
            <w:r>
              <w:rPr>
                <w:sz w:val="28"/>
                <w:szCs w:val="28"/>
              </w:rPr>
              <w:t>7</w:t>
            </w:r>
            <w:r w:rsidRPr="000C7969">
              <w:rPr>
                <w:sz w:val="28"/>
                <w:szCs w:val="28"/>
              </w:rPr>
              <w:t xml:space="preserve"> году –</w:t>
            </w:r>
            <w:r>
              <w:rPr>
                <w:sz w:val="28"/>
                <w:szCs w:val="28"/>
              </w:rPr>
              <w:t xml:space="preserve"> 43 472,60 </w:t>
            </w:r>
            <w:r w:rsidRPr="000C7969">
              <w:rPr>
                <w:sz w:val="28"/>
                <w:szCs w:val="28"/>
              </w:rPr>
              <w:t>тыс. руб.;</w:t>
            </w:r>
          </w:p>
          <w:p w:rsidR="00A43A5D" w:rsidRPr="000C7969" w:rsidRDefault="00A43A5D" w:rsidP="00A43A5D">
            <w:pPr>
              <w:pStyle w:val="aa"/>
              <w:widowControl w:val="0"/>
              <w:ind w:left="0" w:right="0"/>
              <w:jc w:val="both"/>
            </w:pPr>
            <w:r w:rsidRPr="000C7969">
              <w:t>за счет средств бюджета района:</w:t>
            </w:r>
          </w:p>
          <w:p w:rsidR="00A43A5D" w:rsidRPr="000C7969" w:rsidRDefault="00A43A5D" w:rsidP="00A43A5D">
            <w:pPr>
              <w:pStyle w:val="afffff5"/>
              <w:widowControl w:val="0"/>
              <w:suppressAutoHyphens w:val="0"/>
              <w:spacing w:line="240" w:lineRule="auto"/>
              <w:ind w:left="0" w:firstLine="0"/>
              <w:rPr>
                <w:sz w:val="28"/>
                <w:szCs w:val="28"/>
              </w:rPr>
            </w:pPr>
            <w:r>
              <w:rPr>
                <w:sz w:val="28"/>
                <w:szCs w:val="28"/>
              </w:rPr>
              <w:t>в 2014 году – 178 246,68 т</w:t>
            </w:r>
            <w:r w:rsidRPr="000C7969">
              <w:rPr>
                <w:sz w:val="28"/>
                <w:szCs w:val="28"/>
              </w:rPr>
              <w:t>ыс. руб.;</w:t>
            </w:r>
          </w:p>
          <w:p w:rsidR="00A43A5D" w:rsidRPr="000C7969" w:rsidRDefault="00A43A5D" w:rsidP="00A43A5D">
            <w:pPr>
              <w:pStyle w:val="afffff5"/>
              <w:widowControl w:val="0"/>
              <w:suppressAutoHyphens w:val="0"/>
              <w:spacing w:line="240" w:lineRule="auto"/>
              <w:ind w:left="0" w:firstLine="0"/>
              <w:rPr>
                <w:sz w:val="28"/>
                <w:szCs w:val="28"/>
              </w:rPr>
            </w:pPr>
            <w:r w:rsidRPr="000C7969">
              <w:rPr>
                <w:sz w:val="28"/>
                <w:szCs w:val="28"/>
              </w:rPr>
              <w:t xml:space="preserve">в 2015 году – </w:t>
            </w:r>
            <w:r>
              <w:rPr>
                <w:sz w:val="28"/>
                <w:szCs w:val="28"/>
              </w:rPr>
              <w:t>74 683,45</w:t>
            </w:r>
            <w:r w:rsidRPr="000C7969">
              <w:rPr>
                <w:sz w:val="28"/>
                <w:szCs w:val="28"/>
              </w:rPr>
              <w:t xml:space="preserve"> тыс. руб.;</w:t>
            </w:r>
          </w:p>
          <w:p w:rsidR="00A43A5D" w:rsidRPr="000C7969" w:rsidRDefault="00A43A5D" w:rsidP="00A43A5D">
            <w:pPr>
              <w:pStyle w:val="afffff5"/>
              <w:widowControl w:val="0"/>
              <w:suppressAutoHyphens w:val="0"/>
              <w:spacing w:line="240" w:lineRule="auto"/>
              <w:ind w:left="0" w:firstLine="0"/>
              <w:rPr>
                <w:sz w:val="28"/>
                <w:szCs w:val="28"/>
              </w:rPr>
            </w:pPr>
            <w:r w:rsidRPr="000C7969">
              <w:rPr>
                <w:sz w:val="28"/>
                <w:szCs w:val="28"/>
              </w:rPr>
              <w:t xml:space="preserve">в 2016 году – </w:t>
            </w:r>
            <w:r>
              <w:rPr>
                <w:sz w:val="28"/>
                <w:szCs w:val="28"/>
              </w:rPr>
              <w:t>25 796,70</w:t>
            </w:r>
            <w:r w:rsidRPr="000C7969">
              <w:rPr>
                <w:sz w:val="28"/>
                <w:szCs w:val="28"/>
              </w:rPr>
              <w:t xml:space="preserve"> тыс. руб.;</w:t>
            </w:r>
          </w:p>
          <w:p w:rsidR="00A43A5D" w:rsidRPr="000C7969" w:rsidRDefault="00A43A5D" w:rsidP="00A43A5D">
            <w:pPr>
              <w:pStyle w:val="afffff5"/>
              <w:widowControl w:val="0"/>
              <w:suppressAutoHyphens w:val="0"/>
              <w:spacing w:line="240" w:lineRule="auto"/>
              <w:ind w:left="0" w:firstLine="0"/>
              <w:rPr>
                <w:sz w:val="28"/>
                <w:szCs w:val="28"/>
              </w:rPr>
            </w:pPr>
            <w:r w:rsidRPr="000C7969">
              <w:rPr>
                <w:sz w:val="28"/>
                <w:szCs w:val="28"/>
              </w:rPr>
              <w:t xml:space="preserve">в 2017 году – </w:t>
            </w:r>
            <w:r>
              <w:rPr>
                <w:sz w:val="28"/>
                <w:szCs w:val="28"/>
              </w:rPr>
              <w:t>22 500,00</w:t>
            </w:r>
            <w:r w:rsidRPr="000C7969">
              <w:rPr>
                <w:sz w:val="28"/>
                <w:szCs w:val="28"/>
              </w:rPr>
              <w:t xml:space="preserve"> тыс. руб.;</w:t>
            </w:r>
          </w:p>
          <w:p w:rsidR="00A43A5D" w:rsidRPr="000C7969" w:rsidRDefault="00A43A5D" w:rsidP="00A43A5D">
            <w:pPr>
              <w:pStyle w:val="afffff5"/>
              <w:widowControl w:val="0"/>
              <w:suppressAutoHyphens w:val="0"/>
              <w:spacing w:line="240" w:lineRule="auto"/>
              <w:ind w:left="0" w:firstLine="0"/>
              <w:rPr>
                <w:sz w:val="28"/>
                <w:szCs w:val="28"/>
              </w:rPr>
            </w:pPr>
            <w:r w:rsidRPr="000C7969">
              <w:rPr>
                <w:sz w:val="28"/>
                <w:szCs w:val="28"/>
              </w:rPr>
              <w:t xml:space="preserve">в 2018 году – </w:t>
            </w:r>
            <w:r>
              <w:rPr>
                <w:sz w:val="28"/>
                <w:szCs w:val="28"/>
              </w:rPr>
              <w:t>27 500,00</w:t>
            </w:r>
            <w:r w:rsidRPr="000C7969">
              <w:rPr>
                <w:sz w:val="28"/>
                <w:szCs w:val="28"/>
              </w:rPr>
              <w:t xml:space="preserve"> тыс. руб.;</w:t>
            </w:r>
          </w:p>
          <w:p w:rsidR="00A43A5D" w:rsidRPr="000C7969" w:rsidRDefault="00A43A5D" w:rsidP="00A43A5D">
            <w:pPr>
              <w:pStyle w:val="afffff5"/>
              <w:widowControl w:val="0"/>
              <w:suppressAutoHyphens w:val="0"/>
              <w:spacing w:line="240" w:lineRule="auto"/>
              <w:ind w:left="0" w:firstLine="0"/>
              <w:rPr>
                <w:sz w:val="28"/>
                <w:szCs w:val="28"/>
              </w:rPr>
            </w:pPr>
            <w:r w:rsidRPr="000C7969">
              <w:rPr>
                <w:sz w:val="28"/>
                <w:szCs w:val="28"/>
              </w:rPr>
              <w:t xml:space="preserve">в 2019 году – </w:t>
            </w:r>
            <w:r>
              <w:rPr>
                <w:sz w:val="28"/>
                <w:szCs w:val="28"/>
              </w:rPr>
              <w:t>27 500,00</w:t>
            </w:r>
            <w:r w:rsidRPr="000C7969">
              <w:rPr>
                <w:sz w:val="28"/>
                <w:szCs w:val="28"/>
              </w:rPr>
              <w:t xml:space="preserve"> тыс. руб.;</w:t>
            </w:r>
          </w:p>
          <w:p w:rsidR="00A43A5D" w:rsidRPr="0015714D" w:rsidRDefault="00A43A5D" w:rsidP="0015714D">
            <w:pPr>
              <w:pStyle w:val="afffff5"/>
              <w:widowControl w:val="0"/>
              <w:suppressAutoHyphens w:val="0"/>
              <w:spacing w:line="240" w:lineRule="auto"/>
              <w:ind w:left="0" w:firstLine="0"/>
              <w:rPr>
                <w:sz w:val="28"/>
                <w:szCs w:val="28"/>
              </w:rPr>
            </w:pPr>
            <w:r>
              <w:rPr>
                <w:sz w:val="28"/>
                <w:szCs w:val="28"/>
              </w:rPr>
              <w:t>в 2020 году – 27 500,00 тыс. руб.</w:t>
            </w:r>
            <w:r w:rsidR="0015714D">
              <w:rPr>
                <w:sz w:val="28"/>
                <w:szCs w:val="28"/>
              </w:rPr>
              <w:t>».</w:t>
            </w:r>
          </w:p>
        </w:tc>
      </w:tr>
    </w:tbl>
    <w:p w:rsidR="006C77A9" w:rsidRDefault="0015714D" w:rsidP="006C77A9">
      <w:pPr>
        <w:widowControl w:val="0"/>
        <w:ind w:firstLine="709"/>
        <w:jc w:val="both"/>
      </w:pPr>
      <w:r>
        <w:t>1.3</w:t>
      </w:r>
      <w:r w:rsidR="006C77A9">
        <w:t>. Приложение 1к муниципальной программе изложить в новой реда</w:t>
      </w:r>
      <w:r w:rsidR="006C77A9">
        <w:t>к</w:t>
      </w:r>
      <w:r>
        <w:lastRenderedPageBreak/>
        <w:t>ции</w:t>
      </w:r>
      <w:r w:rsidR="006C77A9">
        <w:t xml:space="preserve"> согласно приложению.</w:t>
      </w:r>
    </w:p>
    <w:p w:rsidR="006C77A9" w:rsidRDefault="006C77A9" w:rsidP="006C77A9">
      <w:pPr>
        <w:widowControl w:val="0"/>
        <w:ind w:firstLine="709"/>
        <w:jc w:val="both"/>
      </w:pPr>
    </w:p>
    <w:p w:rsidR="006C77A9" w:rsidRPr="009A55E5" w:rsidRDefault="006C77A9" w:rsidP="006C77A9">
      <w:pPr>
        <w:widowControl w:val="0"/>
        <w:ind w:firstLine="709"/>
        <w:jc w:val="both"/>
      </w:pPr>
      <w:r w:rsidRPr="009A55E5">
        <w:t>2. Службе документационного обеспечения управления организации де</w:t>
      </w:r>
      <w:r w:rsidRPr="009A55E5">
        <w:t>я</w:t>
      </w:r>
      <w:r w:rsidRPr="009A55E5">
        <w:t xml:space="preserve">тельности администрации района (Ю.В Мороз) разместить постановление на официальном веб-сайте администрации района: </w:t>
      </w:r>
      <w:r w:rsidRPr="009A55E5">
        <w:rPr>
          <w:lang w:val="en-US"/>
        </w:rPr>
        <w:t>www</w:t>
      </w:r>
      <w:r w:rsidRPr="009A55E5">
        <w:t>.</w:t>
      </w:r>
      <w:r w:rsidRPr="009A55E5">
        <w:rPr>
          <w:lang w:val="en-US"/>
        </w:rPr>
        <w:t>nvraion</w:t>
      </w:r>
      <w:r w:rsidRPr="009A55E5">
        <w:t>.</w:t>
      </w:r>
      <w:r w:rsidRPr="009A55E5">
        <w:rPr>
          <w:lang w:val="en-US"/>
        </w:rPr>
        <w:t>ru</w:t>
      </w:r>
      <w:r w:rsidRPr="009A55E5">
        <w:t>.</w:t>
      </w:r>
    </w:p>
    <w:p w:rsidR="006C77A9" w:rsidRPr="00E700BF" w:rsidRDefault="006C77A9" w:rsidP="006C77A9">
      <w:pPr>
        <w:widowControl w:val="0"/>
        <w:ind w:firstLine="709"/>
        <w:jc w:val="both"/>
      </w:pPr>
    </w:p>
    <w:p w:rsidR="006C77A9" w:rsidRPr="003A2B94" w:rsidRDefault="006C77A9" w:rsidP="006C77A9">
      <w:pPr>
        <w:widowControl w:val="0"/>
        <w:ind w:firstLine="709"/>
        <w:jc w:val="both"/>
        <w:rPr>
          <w:sz w:val="16"/>
          <w:szCs w:val="16"/>
        </w:rPr>
      </w:pPr>
      <w:r>
        <w:t>3</w:t>
      </w:r>
      <w:r w:rsidRPr="00E700BF">
        <w:t>. Постановление вступает в силу после его официального опубликова</w:t>
      </w:r>
      <w:r>
        <w:t>ния (обнародования).</w:t>
      </w:r>
    </w:p>
    <w:p w:rsidR="006C77A9" w:rsidRDefault="006C77A9" w:rsidP="006C77A9">
      <w:pPr>
        <w:widowControl w:val="0"/>
        <w:autoSpaceDE w:val="0"/>
        <w:autoSpaceDN w:val="0"/>
        <w:adjustRightInd w:val="0"/>
        <w:ind w:firstLine="709"/>
        <w:jc w:val="both"/>
      </w:pPr>
    </w:p>
    <w:p w:rsidR="006C77A9" w:rsidRDefault="006C77A9" w:rsidP="006C77A9">
      <w:pPr>
        <w:widowControl w:val="0"/>
        <w:autoSpaceDE w:val="0"/>
        <w:autoSpaceDN w:val="0"/>
        <w:adjustRightInd w:val="0"/>
        <w:ind w:firstLine="709"/>
        <w:jc w:val="both"/>
      </w:pPr>
      <w:r>
        <w:t>4</w:t>
      </w:r>
      <w:r w:rsidRPr="00E700BF">
        <w:t>. Контроль за выполнением постановления возложить на</w:t>
      </w:r>
      <w:r>
        <w:t xml:space="preserve"> з</w:t>
      </w:r>
      <w:r w:rsidRPr="00E700BF">
        <w:t>аместителя главы администрации района по жилищно-коммунальному хозяйству и стро</w:t>
      </w:r>
      <w:r w:rsidRPr="00E700BF">
        <w:t>и</w:t>
      </w:r>
      <w:r w:rsidRPr="00E700BF">
        <w:t xml:space="preserve">тельству </w:t>
      </w:r>
      <w:r>
        <w:t>А.Ю. Бурылова</w:t>
      </w:r>
      <w:r w:rsidRPr="00E700BF">
        <w:t>.</w:t>
      </w:r>
    </w:p>
    <w:p w:rsidR="00EA001D" w:rsidRDefault="00EA001D" w:rsidP="001A73F5">
      <w:pPr>
        <w:pStyle w:val="22"/>
        <w:widowControl w:val="0"/>
        <w:spacing w:after="0" w:line="240" w:lineRule="auto"/>
      </w:pPr>
    </w:p>
    <w:p w:rsidR="00761C4D" w:rsidRPr="00761C4D" w:rsidRDefault="00761C4D" w:rsidP="00761C4D">
      <w:pPr>
        <w:jc w:val="both"/>
      </w:pPr>
    </w:p>
    <w:p w:rsidR="00820267" w:rsidRDefault="00820267" w:rsidP="001A73F5">
      <w:pPr>
        <w:pStyle w:val="22"/>
        <w:widowControl w:val="0"/>
        <w:spacing w:after="0" w:line="240" w:lineRule="auto"/>
      </w:pPr>
    </w:p>
    <w:p w:rsidR="00081905" w:rsidRDefault="006C77A9" w:rsidP="00081905">
      <w:pPr>
        <w:jc w:val="both"/>
      </w:pPr>
      <w:r>
        <w:t>Глава</w:t>
      </w:r>
      <w:r w:rsidR="00081905" w:rsidRPr="00081905">
        <w:t xml:space="preserve"> администрации района                                        </w:t>
      </w:r>
      <w:r>
        <w:t xml:space="preserve">                    Б.А. Саломатин</w:t>
      </w:r>
    </w:p>
    <w:p w:rsidR="006C77A9" w:rsidRDefault="006C77A9" w:rsidP="00081905">
      <w:pPr>
        <w:jc w:val="both"/>
      </w:pPr>
    </w:p>
    <w:p w:rsidR="006C77A9" w:rsidRDefault="006C77A9" w:rsidP="00081905">
      <w:pPr>
        <w:jc w:val="both"/>
      </w:pPr>
    </w:p>
    <w:p w:rsidR="006C77A9" w:rsidRDefault="006C77A9" w:rsidP="00081905">
      <w:pPr>
        <w:jc w:val="both"/>
      </w:pPr>
    </w:p>
    <w:p w:rsidR="006C77A9" w:rsidRDefault="006C77A9" w:rsidP="00081905">
      <w:pPr>
        <w:jc w:val="both"/>
      </w:pPr>
    </w:p>
    <w:p w:rsidR="006C77A9" w:rsidRDefault="006C77A9" w:rsidP="00081905">
      <w:pPr>
        <w:jc w:val="both"/>
      </w:pPr>
    </w:p>
    <w:p w:rsidR="006C77A9" w:rsidRDefault="006C77A9" w:rsidP="00081905">
      <w:pPr>
        <w:jc w:val="both"/>
      </w:pPr>
    </w:p>
    <w:p w:rsidR="006C77A9" w:rsidRDefault="006C77A9" w:rsidP="00081905">
      <w:pPr>
        <w:jc w:val="both"/>
      </w:pPr>
    </w:p>
    <w:p w:rsidR="006C77A9" w:rsidRDefault="006C77A9" w:rsidP="00081905">
      <w:pPr>
        <w:jc w:val="both"/>
      </w:pPr>
    </w:p>
    <w:p w:rsidR="006C77A9" w:rsidRDefault="006C77A9" w:rsidP="00081905">
      <w:pPr>
        <w:jc w:val="both"/>
      </w:pPr>
    </w:p>
    <w:p w:rsidR="006C77A9" w:rsidRDefault="006C77A9" w:rsidP="00081905">
      <w:pPr>
        <w:jc w:val="both"/>
      </w:pPr>
    </w:p>
    <w:p w:rsidR="006C77A9" w:rsidRDefault="006C77A9" w:rsidP="00081905">
      <w:pPr>
        <w:jc w:val="both"/>
      </w:pPr>
    </w:p>
    <w:p w:rsidR="006C77A9" w:rsidRDefault="006C77A9" w:rsidP="00081905">
      <w:pPr>
        <w:jc w:val="both"/>
      </w:pPr>
    </w:p>
    <w:p w:rsidR="006C77A9" w:rsidRDefault="006C77A9" w:rsidP="00081905">
      <w:pPr>
        <w:jc w:val="both"/>
      </w:pPr>
    </w:p>
    <w:p w:rsidR="006C77A9" w:rsidRDefault="006C77A9" w:rsidP="00081905">
      <w:pPr>
        <w:jc w:val="both"/>
      </w:pPr>
    </w:p>
    <w:p w:rsidR="006C77A9" w:rsidRDefault="006C77A9" w:rsidP="00081905">
      <w:pPr>
        <w:jc w:val="both"/>
      </w:pPr>
    </w:p>
    <w:p w:rsidR="006C77A9" w:rsidRDefault="006C77A9" w:rsidP="00081905">
      <w:pPr>
        <w:jc w:val="both"/>
      </w:pPr>
    </w:p>
    <w:p w:rsidR="006C77A9" w:rsidRDefault="006C77A9" w:rsidP="00081905">
      <w:pPr>
        <w:jc w:val="both"/>
      </w:pPr>
    </w:p>
    <w:p w:rsidR="006C77A9" w:rsidRDefault="006C77A9" w:rsidP="00081905">
      <w:pPr>
        <w:jc w:val="both"/>
      </w:pPr>
    </w:p>
    <w:p w:rsidR="006C77A9" w:rsidRDefault="006C77A9" w:rsidP="00081905">
      <w:pPr>
        <w:jc w:val="both"/>
      </w:pPr>
    </w:p>
    <w:p w:rsidR="006C77A9" w:rsidRDefault="006C77A9" w:rsidP="00081905">
      <w:pPr>
        <w:jc w:val="both"/>
      </w:pPr>
    </w:p>
    <w:p w:rsidR="006C77A9" w:rsidRDefault="006C77A9" w:rsidP="00081905">
      <w:pPr>
        <w:jc w:val="both"/>
      </w:pPr>
    </w:p>
    <w:p w:rsidR="006C77A9" w:rsidRDefault="006C77A9" w:rsidP="00081905">
      <w:pPr>
        <w:jc w:val="both"/>
      </w:pPr>
    </w:p>
    <w:p w:rsidR="006C77A9" w:rsidRDefault="006C77A9" w:rsidP="00081905">
      <w:pPr>
        <w:jc w:val="both"/>
      </w:pPr>
    </w:p>
    <w:p w:rsidR="006C77A9" w:rsidRDefault="006C77A9" w:rsidP="00081905">
      <w:pPr>
        <w:jc w:val="both"/>
      </w:pPr>
    </w:p>
    <w:p w:rsidR="006C77A9" w:rsidRDefault="006C77A9" w:rsidP="00081905">
      <w:pPr>
        <w:jc w:val="both"/>
      </w:pPr>
    </w:p>
    <w:p w:rsidR="006C77A9" w:rsidRDefault="006C77A9" w:rsidP="00081905">
      <w:pPr>
        <w:jc w:val="both"/>
      </w:pPr>
    </w:p>
    <w:p w:rsidR="006C77A9" w:rsidRDefault="006C77A9" w:rsidP="00081905">
      <w:pPr>
        <w:jc w:val="both"/>
        <w:sectPr w:rsidR="006C77A9" w:rsidSect="00A43A5D">
          <w:headerReference w:type="default" r:id="rId9"/>
          <w:pgSz w:w="11907" w:h="16840" w:code="9"/>
          <w:pgMar w:top="1134" w:right="567" w:bottom="1134" w:left="1701" w:header="720" w:footer="380" w:gutter="0"/>
          <w:pgNumType w:start="1"/>
          <w:cols w:space="720"/>
          <w:noEndnote/>
          <w:docGrid w:linePitch="381"/>
        </w:sectPr>
      </w:pPr>
    </w:p>
    <w:p w:rsidR="0015714D" w:rsidRDefault="0015714D" w:rsidP="006C77A9">
      <w:pPr>
        <w:widowControl w:val="0"/>
        <w:ind w:left="10065"/>
        <w:jc w:val="both"/>
      </w:pPr>
      <w:r>
        <w:lastRenderedPageBreak/>
        <w:t>Приложение к постановлению</w:t>
      </w:r>
    </w:p>
    <w:p w:rsidR="0015714D" w:rsidRDefault="0015714D" w:rsidP="006C77A9">
      <w:pPr>
        <w:widowControl w:val="0"/>
        <w:ind w:left="10065"/>
        <w:jc w:val="both"/>
      </w:pPr>
      <w:r>
        <w:t>администрации района</w:t>
      </w:r>
    </w:p>
    <w:p w:rsidR="0015714D" w:rsidRDefault="0015714D" w:rsidP="006C77A9">
      <w:pPr>
        <w:widowControl w:val="0"/>
        <w:ind w:left="10065"/>
        <w:jc w:val="both"/>
      </w:pPr>
      <w:r>
        <w:t xml:space="preserve">от </w:t>
      </w:r>
      <w:r w:rsidR="00185389">
        <w:t>20.08.2015</w:t>
      </w:r>
      <w:r>
        <w:t xml:space="preserve"> № </w:t>
      </w:r>
      <w:r w:rsidR="00185389">
        <w:t>1570</w:t>
      </w:r>
      <w:bookmarkStart w:id="0" w:name="_GoBack"/>
      <w:bookmarkEnd w:id="0"/>
    </w:p>
    <w:p w:rsidR="0015714D" w:rsidRDefault="0015714D" w:rsidP="006C77A9">
      <w:pPr>
        <w:widowControl w:val="0"/>
        <w:ind w:left="10065"/>
        <w:jc w:val="both"/>
      </w:pPr>
    </w:p>
    <w:p w:rsidR="006C77A9" w:rsidRPr="006C77A9" w:rsidRDefault="0015714D" w:rsidP="006C77A9">
      <w:pPr>
        <w:widowControl w:val="0"/>
        <w:ind w:left="10065"/>
        <w:jc w:val="both"/>
      </w:pPr>
      <w:r>
        <w:t>«</w:t>
      </w:r>
      <w:r w:rsidR="006C77A9" w:rsidRPr="006C77A9">
        <w:t>Приложение 1 к муниципальной программе «Обеспечение доступным и комфортным жильем жителей Нижневартовского района в 2014–2020 годы»</w:t>
      </w:r>
    </w:p>
    <w:p w:rsidR="006C77A9" w:rsidRPr="006C77A9" w:rsidRDefault="006C77A9" w:rsidP="006C77A9">
      <w:pPr>
        <w:widowControl w:val="0"/>
        <w:ind w:firstLine="709"/>
        <w:jc w:val="both"/>
      </w:pPr>
    </w:p>
    <w:p w:rsidR="006C77A9" w:rsidRPr="006C77A9" w:rsidRDefault="006C77A9" w:rsidP="006C77A9">
      <w:pPr>
        <w:widowControl w:val="0"/>
        <w:ind w:firstLine="709"/>
        <w:jc w:val="both"/>
      </w:pPr>
    </w:p>
    <w:p w:rsidR="006C77A9" w:rsidRPr="006C77A9" w:rsidRDefault="006C77A9" w:rsidP="006C77A9">
      <w:pPr>
        <w:widowControl w:val="0"/>
        <w:ind w:firstLine="709"/>
        <w:jc w:val="center"/>
        <w:rPr>
          <w:b/>
          <w:bCs/>
        </w:rPr>
      </w:pPr>
      <w:r w:rsidRPr="006C77A9">
        <w:rPr>
          <w:b/>
        </w:rPr>
        <w:t xml:space="preserve">Перечень программных мероприятий </w:t>
      </w:r>
      <w:r w:rsidRPr="006C77A9">
        <w:rPr>
          <w:b/>
          <w:bCs/>
        </w:rPr>
        <w:t>муниципальной программы</w:t>
      </w:r>
    </w:p>
    <w:p w:rsidR="006C77A9" w:rsidRPr="006C77A9" w:rsidRDefault="006C77A9" w:rsidP="006C77A9">
      <w:pPr>
        <w:jc w:val="center"/>
        <w:rPr>
          <w:b/>
        </w:rPr>
      </w:pPr>
      <w:r w:rsidRPr="006C77A9">
        <w:rPr>
          <w:b/>
        </w:rPr>
        <w:t>«Обеспечение доступным и комфортным жильем жителей Нижневартовского района в 2014–2020 годы»</w:t>
      </w:r>
    </w:p>
    <w:tbl>
      <w:tblPr>
        <w:tblW w:w="15885"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42"/>
        <w:gridCol w:w="1418"/>
        <w:gridCol w:w="1276"/>
        <w:gridCol w:w="1251"/>
        <w:gridCol w:w="24"/>
        <w:gridCol w:w="212"/>
        <w:gridCol w:w="236"/>
        <w:gridCol w:w="491"/>
        <w:gridCol w:w="306"/>
        <w:gridCol w:w="235"/>
        <w:gridCol w:w="122"/>
        <w:gridCol w:w="462"/>
        <w:gridCol w:w="236"/>
        <w:gridCol w:w="236"/>
        <w:gridCol w:w="306"/>
        <w:gridCol w:w="338"/>
        <w:gridCol w:w="19"/>
        <w:gridCol w:w="1541"/>
        <w:gridCol w:w="1180"/>
        <w:gridCol w:w="1180"/>
        <w:gridCol w:w="1180"/>
        <w:gridCol w:w="718"/>
        <w:gridCol w:w="462"/>
        <w:gridCol w:w="1180"/>
      </w:tblGrid>
      <w:tr w:rsidR="006C77A9" w:rsidRPr="006C77A9" w:rsidTr="00C66F7A">
        <w:trPr>
          <w:gridAfter w:val="2"/>
          <w:wAfter w:w="1642" w:type="dxa"/>
          <w:trHeight w:val="315"/>
        </w:trPr>
        <w:tc>
          <w:tcPr>
            <w:tcW w:w="5221" w:type="dxa"/>
            <w:gridSpan w:val="5"/>
            <w:tcBorders>
              <w:top w:val="nil"/>
              <w:left w:val="nil"/>
              <w:bottom w:val="nil"/>
              <w:right w:val="nil"/>
            </w:tcBorders>
            <w:shd w:val="clear" w:color="auto" w:fill="auto"/>
            <w:hideMark/>
          </w:tcPr>
          <w:p w:rsidR="006C77A9" w:rsidRPr="006C77A9" w:rsidRDefault="006C77A9" w:rsidP="00C66F7A">
            <w:pPr>
              <w:jc w:val="center"/>
              <w:rPr>
                <w:color w:val="000000"/>
                <w:sz w:val="24"/>
                <w:szCs w:val="24"/>
              </w:rPr>
            </w:pPr>
          </w:p>
        </w:tc>
        <w:tc>
          <w:tcPr>
            <w:tcW w:w="236" w:type="dxa"/>
            <w:gridSpan w:val="2"/>
            <w:tcBorders>
              <w:top w:val="nil"/>
              <w:left w:val="nil"/>
              <w:bottom w:val="nil"/>
              <w:right w:val="nil"/>
            </w:tcBorders>
            <w:shd w:val="clear" w:color="auto" w:fill="auto"/>
            <w:hideMark/>
          </w:tcPr>
          <w:p w:rsidR="006C77A9" w:rsidRPr="006C77A9" w:rsidRDefault="006C77A9" w:rsidP="00C66F7A">
            <w:pPr>
              <w:jc w:val="center"/>
              <w:rPr>
                <w:color w:val="000000"/>
                <w:sz w:val="24"/>
                <w:szCs w:val="24"/>
              </w:rPr>
            </w:pPr>
          </w:p>
        </w:tc>
        <w:tc>
          <w:tcPr>
            <w:tcW w:w="236" w:type="dxa"/>
            <w:tcBorders>
              <w:top w:val="nil"/>
              <w:left w:val="nil"/>
              <w:bottom w:val="nil"/>
              <w:right w:val="nil"/>
            </w:tcBorders>
            <w:shd w:val="clear" w:color="auto" w:fill="auto"/>
            <w:hideMark/>
          </w:tcPr>
          <w:p w:rsidR="006C77A9" w:rsidRPr="006C77A9" w:rsidRDefault="006C77A9" w:rsidP="00C66F7A">
            <w:pPr>
              <w:jc w:val="center"/>
              <w:rPr>
                <w:color w:val="000000"/>
                <w:sz w:val="24"/>
                <w:szCs w:val="24"/>
              </w:rPr>
            </w:pPr>
          </w:p>
        </w:tc>
        <w:tc>
          <w:tcPr>
            <w:tcW w:w="491" w:type="dxa"/>
            <w:tcBorders>
              <w:top w:val="nil"/>
              <w:left w:val="nil"/>
              <w:bottom w:val="nil"/>
              <w:right w:val="nil"/>
            </w:tcBorders>
            <w:shd w:val="clear" w:color="auto" w:fill="auto"/>
            <w:hideMark/>
          </w:tcPr>
          <w:p w:rsidR="006C77A9" w:rsidRPr="006C77A9" w:rsidRDefault="006C77A9" w:rsidP="00C66F7A">
            <w:pPr>
              <w:jc w:val="center"/>
              <w:rPr>
                <w:color w:val="000000"/>
                <w:sz w:val="24"/>
                <w:szCs w:val="24"/>
              </w:rPr>
            </w:pPr>
          </w:p>
        </w:tc>
        <w:tc>
          <w:tcPr>
            <w:tcW w:w="306" w:type="dxa"/>
            <w:tcBorders>
              <w:top w:val="nil"/>
              <w:left w:val="nil"/>
              <w:bottom w:val="nil"/>
              <w:right w:val="nil"/>
            </w:tcBorders>
            <w:shd w:val="clear" w:color="auto" w:fill="auto"/>
            <w:hideMark/>
          </w:tcPr>
          <w:p w:rsidR="006C77A9" w:rsidRPr="006C77A9" w:rsidRDefault="006C77A9" w:rsidP="00C66F7A">
            <w:pPr>
              <w:jc w:val="center"/>
              <w:rPr>
                <w:color w:val="000000"/>
                <w:sz w:val="24"/>
                <w:szCs w:val="24"/>
              </w:rPr>
            </w:pPr>
          </w:p>
        </w:tc>
        <w:tc>
          <w:tcPr>
            <w:tcW w:w="357" w:type="dxa"/>
            <w:gridSpan w:val="2"/>
            <w:tcBorders>
              <w:top w:val="nil"/>
              <w:left w:val="nil"/>
              <w:bottom w:val="nil"/>
              <w:right w:val="nil"/>
            </w:tcBorders>
            <w:shd w:val="clear" w:color="auto" w:fill="auto"/>
            <w:hideMark/>
          </w:tcPr>
          <w:p w:rsidR="006C77A9" w:rsidRPr="006C77A9" w:rsidRDefault="006C77A9" w:rsidP="00C66F7A">
            <w:pPr>
              <w:jc w:val="center"/>
              <w:rPr>
                <w:color w:val="000000"/>
                <w:sz w:val="24"/>
                <w:szCs w:val="24"/>
              </w:rPr>
            </w:pPr>
          </w:p>
        </w:tc>
        <w:tc>
          <w:tcPr>
            <w:tcW w:w="462" w:type="dxa"/>
            <w:tcBorders>
              <w:top w:val="nil"/>
              <w:left w:val="nil"/>
              <w:bottom w:val="nil"/>
              <w:right w:val="nil"/>
            </w:tcBorders>
            <w:shd w:val="clear" w:color="auto" w:fill="auto"/>
            <w:hideMark/>
          </w:tcPr>
          <w:p w:rsidR="006C77A9" w:rsidRPr="006C77A9" w:rsidRDefault="006C77A9" w:rsidP="00C66F7A">
            <w:pPr>
              <w:jc w:val="center"/>
              <w:rPr>
                <w:color w:val="000000"/>
                <w:sz w:val="24"/>
                <w:szCs w:val="24"/>
              </w:rPr>
            </w:pPr>
          </w:p>
        </w:tc>
        <w:tc>
          <w:tcPr>
            <w:tcW w:w="236" w:type="dxa"/>
            <w:tcBorders>
              <w:top w:val="nil"/>
              <w:left w:val="nil"/>
              <w:bottom w:val="nil"/>
              <w:right w:val="nil"/>
            </w:tcBorders>
            <w:shd w:val="clear" w:color="auto" w:fill="auto"/>
            <w:hideMark/>
          </w:tcPr>
          <w:p w:rsidR="006C77A9" w:rsidRPr="006C77A9" w:rsidRDefault="006C77A9" w:rsidP="00C66F7A">
            <w:pPr>
              <w:jc w:val="center"/>
              <w:rPr>
                <w:color w:val="000000"/>
                <w:sz w:val="24"/>
                <w:szCs w:val="24"/>
              </w:rPr>
            </w:pPr>
          </w:p>
        </w:tc>
        <w:tc>
          <w:tcPr>
            <w:tcW w:w="236" w:type="dxa"/>
            <w:tcBorders>
              <w:top w:val="nil"/>
              <w:left w:val="nil"/>
              <w:bottom w:val="nil"/>
              <w:right w:val="nil"/>
            </w:tcBorders>
            <w:shd w:val="clear" w:color="auto" w:fill="auto"/>
            <w:hideMark/>
          </w:tcPr>
          <w:p w:rsidR="006C77A9" w:rsidRPr="006C77A9" w:rsidRDefault="006C77A9" w:rsidP="00C66F7A">
            <w:pPr>
              <w:jc w:val="center"/>
              <w:rPr>
                <w:color w:val="000000"/>
                <w:sz w:val="24"/>
                <w:szCs w:val="24"/>
              </w:rPr>
            </w:pPr>
          </w:p>
        </w:tc>
        <w:tc>
          <w:tcPr>
            <w:tcW w:w="306" w:type="dxa"/>
            <w:tcBorders>
              <w:top w:val="nil"/>
              <w:left w:val="nil"/>
              <w:bottom w:val="nil"/>
              <w:right w:val="nil"/>
            </w:tcBorders>
            <w:shd w:val="clear" w:color="auto" w:fill="auto"/>
            <w:hideMark/>
          </w:tcPr>
          <w:p w:rsidR="006C77A9" w:rsidRPr="006C77A9" w:rsidRDefault="006C77A9" w:rsidP="00C66F7A">
            <w:pPr>
              <w:jc w:val="center"/>
              <w:rPr>
                <w:color w:val="000000"/>
                <w:sz w:val="24"/>
                <w:szCs w:val="24"/>
              </w:rPr>
            </w:pPr>
          </w:p>
        </w:tc>
        <w:tc>
          <w:tcPr>
            <w:tcW w:w="357" w:type="dxa"/>
            <w:gridSpan w:val="2"/>
            <w:tcBorders>
              <w:top w:val="nil"/>
              <w:left w:val="nil"/>
              <w:bottom w:val="nil"/>
              <w:right w:val="nil"/>
            </w:tcBorders>
            <w:shd w:val="clear" w:color="auto" w:fill="auto"/>
            <w:hideMark/>
          </w:tcPr>
          <w:p w:rsidR="006C77A9" w:rsidRPr="006C77A9" w:rsidRDefault="006C77A9" w:rsidP="00C66F7A">
            <w:pPr>
              <w:jc w:val="center"/>
              <w:rPr>
                <w:color w:val="000000"/>
                <w:sz w:val="24"/>
                <w:szCs w:val="24"/>
              </w:rPr>
            </w:pPr>
          </w:p>
        </w:tc>
        <w:tc>
          <w:tcPr>
            <w:tcW w:w="5799" w:type="dxa"/>
            <w:gridSpan w:val="5"/>
            <w:tcBorders>
              <w:top w:val="nil"/>
              <w:left w:val="nil"/>
              <w:bottom w:val="nil"/>
              <w:right w:val="nil"/>
            </w:tcBorders>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val="restart"/>
            <w:shd w:val="clear" w:color="auto" w:fill="auto"/>
            <w:hideMark/>
          </w:tcPr>
          <w:p w:rsidR="006C77A9" w:rsidRPr="0015714D" w:rsidRDefault="006C77A9" w:rsidP="00C66F7A">
            <w:pPr>
              <w:jc w:val="center"/>
              <w:rPr>
                <w:b/>
                <w:color w:val="000000"/>
                <w:sz w:val="24"/>
                <w:szCs w:val="24"/>
              </w:rPr>
            </w:pPr>
            <w:r w:rsidRPr="0015714D">
              <w:rPr>
                <w:b/>
                <w:color w:val="000000"/>
                <w:sz w:val="24"/>
                <w:szCs w:val="24"/>
              </w:rPr>
              <w:t>№ п/п</w:t>
            </w:r>
          </w:p>
        </w:tc>
        <w:tc>
          <w:tcPr>
            <w:tcW w:w="1560" w:type="dxa"/>
            <w:gridSpan w:val="2"/>
            <w:vMerge w:val="restart"/>
            <w:shd w:val="clear" w:color="auto" w:fill="auto"/>
            <w:hideMark/>
          </w:tcPr>
          <w:p w:rsidR="006C77A9" w:rsidRPr="0015714D" w:rsidRDefault="006C77A9" w:rsidP="00C66F7A">
            <w:pPr>
              <w:jc w:val="center"/>
              <w:rPr>
                <w:b/>
                <w:color w:val="000000"/>
                <w:sz w:val="24"/>
                <w:szCs w:val="24"/>
              </w:rPr>
            </w:pPr>
            <w:r w:rsidRPr="0015714D">
              <w:rPr>
                <w:b/>
                <w:color w:val="000000"/>
                <w:sz w:val="24"/>
                <w:szCs w:val="24"/>
              </w:rPr>
              <w:t>Мероприятия муниципальной программы</w:t>
            </w:r>
          </w:p>
        </w:tc>
        <w:tc>
          <w:tcPr>
            <w:tcW w:w="1276" w:type="dxa"/>
            <w:vMerge w:val="restart"/>
            <w:shd w:val="clear" w:color="auto" w:fill="auto"/>
            <w:hideMark/>
          </w:tcPr>
          <w:p w:rsidR="006C77A9" w:rsidRPr="0015714D" w:rsidRDefault="006C77A9" w:rsidP="00C66F7A">
            <w:pPr>
              <w:jc w:val="center"/>
              <w:rPr>
                <w:b/>
                <w:color w:val="000000"/>
                <w:sz w:val="24"/>
                <w:szCs w:val="24"/>
              </w:rPr>
            </w:pPr>
            <w:r w:rsidRPr="0015714D">
              <w:rPr>
                <w:b/>
                <w:color w:val="000000"/>
                <w:sz w:val="24"/>
                <w:szCs w:val="24"/>
              </w:rPr>
              <w:t>Ответственный исполни</w:t>
            </w:r>
            <w:r w:rsidR="0017294A">
              <w:rPr>
                <w:b/>
                <w:color w:val="000000"/>
                <w:sz w:val="24"/>
                <w:szCs w:val="24"/>
              </w:rPr>
              <w:t>тель/</w:t>
            </w:r>
            <w:r w:rsidRPr="0015714D">
              <w:rPr>
                <w:b/>
                <w:color w:val="000000"/>
                <w:sz w:val="24"/>
                <w:szCs w:val="24"/>
              </w:rPr>
              <w:t>соисполнитель</w:t>
            </w:r>
          </w:p>
        </w:tc>
        <w:tc>
          <w:tcPr>
            <w:tcW w:w="1275" w:type="dxa"/>
            <w:gridSpan w:val="2"/>
            <w:vMerge w:val="restart"/>
            <w:shd w:val="clear" w:color="auto" w:fill="auto"/>
            <w:hideMark/>
          </w:tcPr>
          <w:p w:rsidR="006C77A9" w:rsidRPr="0015714D" w:rsidRDefault="006C77A9" w:rsidP="00C66F7A">
            <w:pPr>
              <w:jc w:val="center"/>
              <w:rPr>
                <w:b/>
                <w:color w:val="000000"/>
                <w:sz w:val="24"/>
                <w:szCs w:val="24"/>
              </w:rPr>
            </w:pPr>
            <w:r w:rsidRPr="0015714D">
              <w:rPr>
                <w:b/>
                <w:color w:val="000000"/>
                <w:sz w:val="24"/>
                <w:szCs w:val="24"/>
              </w:rPr>
              <w:t>Источники финансирования</w:t>
            </w:r>
          </w:p>
        </w:tc>
        <w:tc>
          <w:tcPr>
            <w:tcW w:w="10640" w:type="dxa"/>
            <w:gridSpan w:val="19"/>
            <w:shd w:val="clear" w:color="auto" w:fill="auto"/>
            <w:hideMark/>
          </w:tcPr>
          <w:p w:rsidR="006C77A9" w:rsidRPr="0015714D" w:rsidRDefault="006C77A9" w:rsidP="00C66F7A">
            <w:pPr>
              <w:jc w:val="center"/>
              <w:rPr>
                <w:b/>
                <w:color w:val="000000"/>
                <w:sz w:val="24"/>
                <w:szCs w:val="24"/>
              </w:rPr>
            </w:pPr>
            <w:r w:rsidRPr="0015714D">
              <w:rPr>
                <w:b/>
                <w:color w:val="000000"/>
                <w:sz w:val="24"/>
                <w:szCs w:val="24"/>
              </w:rPr>
              <w:t>Финансовые затраты на реализацию (тыс. рублей)</w:t>
            </w:r>
          </w:p>
        </w:tc>
      </w:tr>
      <w:tr w:rsidR="006C77A9" w:rsidRPr="006C77A9" w:rsidTr="00C66F7A">
        <w:trPr>
          <w:trHeight w:val="315"/>
        </w:trPr>
        <w:tc>
          <w:tcPr>
            <w:tcW w:w="1134" w:type="dxa"/>
            <w:vMerge/>
            <w:hideMark/>
          </w:tcPr>
          <w:p w:rsidR="006C77A9" w:rsidRPr="0015714D" w:rsidRDefault="006C77A9" w:rsidP="00C66F7A">
            <w:pPr>
              <w:jc w:val="center"/>
              <w:rPr>
                <w:b/>
                <w:color w:val="000000"/>
                <w:sz w:val="24"/>
                <w:szCs w:val="24"/>
              </w:rPr>
            </w:pPr>
          </w:p>
        </w:tc>
        <w:tc>
          <w:tcPr>
            <w:tcW w:w="1560" w:type="dxa"/>
            <w:gridSpan w:val="2"/>
            <w:vMerge/>
            <w:hideMark/>
          </w:tcPr>
          <w:p w:rsidR="006C77A9" w:rsidRPr="0015714D" w:rsidRDefault="006C77A9" w:rsidP="00C66F7A">
            <w:pPr>
              <w:jc w:val="center"/>
              <w:rPr>
                <w:b/>
                <w:color w:val="000000"/>
                <w:sz w:val="24"/>
                <w:szCs w:val="24"/>
              </w:rPr>
            </w:pPr>
          </w:p>
        </w:tc>
        <w:tc>
          <w:tcPr>
            <w:tcW w:w="1276" w:type="dxa"/>
            <w:vMerge/>
            <w:hideMark/>
          </w:tcPr>
          <w:p w:rsidR="006C77A9" w:rsidRPr="0015714D" w:rsidRDefault="006C77A9" w:rsidP="00C66F7A">
            <w:pPr>
              <w:jc w:val="center"/>
              <w:rPr>
                <w:b/>
                <w:color w:val="000000"/>
                <w:sz w:val="24"/>
                <w:szCs w:val="24"/>
              </w:rPr>
            </w:pPr>
          </w:p>
        </w:tc>
        <w:tc>
          <w:tcPr>
            <w:tcW w:w="1275" w:type="dxa"/>
            <w:gridSpan w:val="2"/>
            <w:vMerge/>
            <w:hideMark/>
          </w:tcPr>
          <w:p w:rsidR="006C77A9" w:rsidRPr="0015714D" w:rsidRDefault="006C77A9" w:rsidP="00C66F7A">
            <w:pPr>
              <w:jc w:val="center"/>
              <w:rPr>
                <w:b/>
                <w:color w:val="000000"/>
                <w:sz w:val="24"/>
                <w:szCs w:val="24"/>
              </w:rPr>
            </w:pPr>
          </w:p>
        </w:tc>
        <w:tc>
          <w:tcPr>
            <w:tcW w:w="1480" w:type="dxa"/>
            <w:gridSpan w:val="5"/>
            <w:vMerge w:val="restart"/>
            <w:shd w:val="clear" w:color="auto" w:fill="auto"/>
            <w:hideMark/>
          </w:tcPr>
          <w:p w:rsidR="006C77A9" w:rsidRPr="0015714D" w:rsidRDefault="006C77A9" w:rsidP="00C66F7A">
            <w:pPr>
              <w:jc w:val="center"/>
              <w:rPr>
                <w:b/>
                <w:color w:val="000000"/>
                <w:sz w:val="24"/>
                <w:szCs w:val="24"/>
              </w:rPr>
            </w:pPr>
            <w:r w:rsidRPr="0015714D">
              <w:rPr>
                <w:b/>
                <w:color w:val="000000"/>
                <w:sz w:val="24"/>
                <w:szCs w:val="24"/>
              </w:rPr>
              <w:t>всего</w:t>
            </w:r>
          </w:p>
        </w:tc>
        <w:tc>
          <w:tcPr>
            <w:tcW w:w="9160" w:type="dxa"/>
            <w:gridSpan w:val="14"/>
            <w:shd w:val="clear" w:color="auto" w:fill="auto"/>
            <w:hideMark/>
          </w:tcPr>
          <w:p w:rsidR="006C77A9" w:rsidRPr="0015714D" w:rsidRDefault="006C77A9" w:rsidP="00C66F7A">
            <w:pPr>
              <w:jc w:val="center"/>
              <w:rPr>
                <w:b/>
                <w:color w:val="000000"/>
                <w:sz w:val="24"/>
                <w:szCs w:val="24"/>
              </w:rPr>
            </w:pPr>
            <w:r w:rsidRPr="0015714D">
              <w:rPr>
                <w:b/>
                <w:color w:val="000000"/>
                <w:sz w:val="24"/>
                <w:szCs w:val="24"/>
              </w:rPr>
              <w:t>в том числе</w:t>
            </w:r>
            <w:r w:rsidR="0015714D">
              <w:rPr>
                <w:b/>
                <w:color w:val="000000"/>
                <w:sz w:val="24"/>
                <w:szCs w:val="24"/>
              </w:rPr>
              <w:t>:</w:t>
            </w:r>
          </w:p>
        </w:tc>
      </w:tr>
      <w:tr w:rsidR="006C77A9" w:rsidRPr="006C77A9" w:rsidTr="00C66F7A">
        <w:trPr>
          <w:trHeight w:val="315"/>
        </w:trPr>
        <w:tc>
          <w:tcPr>
            <w:tcW w:w="1134" w:type="dxa"/>
            <w:vMerge/>
            <w:hideMark/>
          </w:tcPr>
          <w:p w:rsidR="006C77A9" w:rsidRPr="0015714D" w:rsidRDefault="006C77A9" w:rsidP="00C66F7A">
            <w:pPr>
              <w:jc w:val="center"/>
              <w:rPr>
                <w:b/>
                <w:color w:val="000000"/>
                <w:sz w:val="24"/>
                <w:szCs w:val="24"/>
              </w:rPr>
            </w:pPr>
          </w:p>
        </w:tc>
        <w:tc>
          <w:tcPr>
            <w:tcW w:w="1560" w:type="dxa"/>
            <w:gridSpan w:val="2"/>
            <w:vMerge/>
            <w:hideMark/>
          </w:tcPr>
          <w:p w:rsidR="006C77A9" w:rsidRPr="0015714D" w:rsidRDefault="006C77A9" w:rsidP="00C66F7A">
            <w:pPr>
              <w:jc w:val="center"/>
              <w:rPr>
                <w:b/>
                <w:color w:val="000000"/>
                <w:sz w:val="24"/>
                <w:szCs w:val="24"/>
              </w:rPr>
            </w:pPr>
          </w:p>
        </w:tc>
        <w:tc>
          <w:tcPr>
            <w:tcW w:w="1276" w:type="dxa"/>
            <w:vMerge/>
            <w:hideMark/>
          </w:tcPr>
          <w:p w:rsidR="006C77A9" w:rsidRPr="0015714D" w:rsidRDefault="006C77A9" w:rsidP="00C66F7A">
            <w:pPr>
              <w:jc w:val="center"/>
              <w:rPr>
                <w:b/>
                <w:color w:val="000000"/>
                <w:sz w:val="24"/>
                <w:szCs w:val="24"/>
              </w:rPr>
            </w:pPr>
          </w:p>
        </w:tc>
        <w:tc>
          <w:tcPr>
            <w:tcW w:w="1275" w:type="dxa"/>
            <w:gridSpan w:val="2"/>
            <w:vMerge/>
            <w:hideMark/>
          </w:tcPr>
          <w:p w:rsidR="006C77A9" w:rsidRPr="0015714D" w:rsidRDefault="006C77A9" w:rsidP="00C66F7A">
            <w:pPr>
              <w:jc w:val="center"/>
              <w:rPr>
                <w:b/>
                <w:color w:val="000000"/>
                <w:sz w:val="24"/>
                <w:szCs w:val="24"/>
              </w:rPr>
            </w:pPr>
          </w:p>
        </w:tc>
        <w:tc>
          <w:tcPr>
            <w:tcW w:w="1480" w:type="dxa"/>
            <w:gridSpan w:val="5"/>
            <w:vMerge/>
            <w:hideMark/>
          </w:tcPr>
          <w:p w:rsidR="006C77A9" w:rsidRPr="0015714D" w:rsidRDefault="006C77A9" w:rsidP="00C66F7A">
            <w:pPr>
              <w:jc w:val="center"/>
              <w:rPr>
                <w:b/>
                <w:color w:val="000000"/>
                <w:sz w:val="24"/>
                <w:szCs w:val="24"/>
              </w:rPr>
            </w:pPr>
          </w:p>
        </w:tc>
        <w:tc>
          <w:tcPr>
            <w:tcW w:w="1700" w:type="dxa"/>
            <w:gridSpan w:val="6"/>
            <w:shd w:val="clear" w:color="auto" w:fill="auto"/>
            <w:hideMark/>
          </w:tcPr>
          <w:p w:rsidR="006C77A9" w:rsidRPr="0015714D" w:rsidRDefault="006C77A9" w:rsidP="00C66F7A">
            <w:pPr>
              <w:jc w:val="center"/>
              <w:rPr>
                <w:b/>
                <w:color w:val="000000"/>
                <w:sz w:val="24"/>
                <w:szCs w:val="24"/>
              </w:rPr>
            </w:pPr>
            <w:r w:rsidRPr="0015714D">
              <w:rPr>
                <w:b/>
                <w:color w:val="000000"/>
                <w:sz w:val="24"/>
                <w:szCs w:val="24"/>
              </w:rPr>
              <w:t>2014 год</w:t>
            </w:r>
          </w:p>
        </w:tc>
        <w:tc>
          <w:tcPr>
            <w:tcW w:w="1560" w:type="dxa"/>
            <w:gridSpan w:val="2"/>
            <w:shd w:val="clear" w:color="auto" w:fill="auto"/>
            <w:hideMark/>
          </w:tcPr>
          <w:p w:rsidR="006C77A9" w:rsidRPr="0015714D" w:rsidRDefault="006C77A9" w:rsidP="00C66F7A">
            <w:pPr>
              <w:jc w:val="center"/>
              <w:rPr>
                <w:b/>
                <w:color w:val="000000"/>
                <w:sz w:val="24"/>
                <w:szCs w:val="24"/>
              </w:rPr>
            </w:pPr>
            <w:r w:rsidRPr="0015714D">
              <w:rPr>
                <w:b/>
                <w:color w:val="000000"/>
                <w:sz w:val="24"/>
                <w:szCs w:val="24"/>
              </w:rPr>
              <w:t>2015 год</w:t>
            </w:r>
          </w:p>
        </w:tc>
        <w:tc>
          <w:tcPr>
            <w:tcW w:w="1180" w:type="dxa"/>
            <w:shd w:val="clear" w:color="auto" w:fill="auto"/>
            <w:hideMark/>
          </w:tcPr>
          <w:p w:rsidR="006C77A9" w:rsidRPr="0015714D" w:rsidRDefault="006C77A9" w:rsidP="00C66F7A">
            <w:pPr>
              <w:jc w:val="center"/>
              <w:rPr>
                <w:b/>
                <w:color w:val="000000"/>
                <w:sz w:val="24"/>
                <w:szCs w:val="24"/>
              </w:rPr>
            </w:pPr>
            <w:r w:rsidRPr="0015714D">
              <w:rPr>
                <w:b/>
                <w:color w:val="000000"/>
                <w:sz w:val="24"/>
                <w:szCs w:val="24"/>
              </w:rPr>
              <w:t>2016 год</w:t>
            </w:r>
          </w:p>
        </w:tc>
        <w:tc>
          <w:tcPr>
            <w:tcW w:w="1180" w:type="dxa"/>
            <w:shd w:val="clear" w:color="auto" w:fill="auto"/>
            <w:hideMark/>
          </w:tcPr>
          <w:p w:rsidR="006C77A9" w:rsidRPr="0015714D" w:rsidRDefault="006C77A9" w:rsidP="00C66F7A">
            <w:pPr>
              <w:jc w:val="center"/>
              <w:rPr>
                <w:b/>
                <w:color w:val="000000"/>
                <w:sz w:val="24"/>
                <w:szCs w:val="24"/>
              </w:rPr>
            </w:pPr>
            <w:r w:rsidRPr="0015714D">
              <w:rPr>
                <w:b/>
                <w:color w:val="000000"/>
                <w:sz w:val="24"/>
                <w:szCs w:val="24"/>
              </w:rPr>
              <w:t>2017 год</w:t>
            </w:r>
          </w:p>
        </w:tc>
        <w:tc>
          <w:tcPr>
            <w:tcW w:w="1180" w:type="dxa"/>
            <w:shd w:val="clear" w:color="auto" w:fill="auto"/>
            <w:hideMark/>
          </w:tcPr>
          <w:p w:rsidR="006C77A9" w:rsidRPr="0015714D" w:rsidRDefault="006C77A9" w:rsidP="00C66F7A">
            <w:pPr>
              <w:jc w:val="center"/>
              <w:rPr>
                <w:b/>
                <w:color w:val="000000"/>
                <w:sz w:val="24"/>
                <w:szCs w:val="24"/>
              </w:rPr>
            </w:pPr>
            <w:r w:rsidRPr="0015714D">
              <w:rPr>
                <w:b/>
                <w:color w:val="000000"/>
                <w:sz w:val="24"/>
                <w:szCs w:val="24"/>
              </w:rPr>
              <w:t>2018 год</w:t>
            </w:r>
          </w:p>
        </w:tc>
        <w:tc>
          <w:tcPr>
            <w:tcW w:w="1180" w:type="dxa"/>
            <w:gridSpan w:val="2"/>
            <w:shd w:val="clear" w:color="auto" w:fill="auto"/>
            <w:hideMark/>
          </w:tcPr>
          <w:p w:rsidR="006C77A9" w:rsidRPr="0015714D" w:rsidRDefault="006C77A9" w:rsidP="00C66F7A">
            <w:pPr>
              <w:jc w:val="center"/>
              <w:rPr>
                <w:b/>
                <w:color w:val="000000"/>
                <w:sz w:val="24"/>
                <w:szCs w:val="24"/>
              </w:rPr>
            </w:pPr>
            <w:r w:rsidRPr="0015714D">
              <w:rPr>
                <w:b/>
                <w:color w:val="000000"/>
                <w:sz w:val="24"/>
                <w:szCs w:val="24"/>
              </w:rPr>
              <w:t>2019 год</w:t>
            </w:r>
          </w:p>
        </w:tc>
        <w:tc>
          <w:tcPr>
            <w:tcW w:w="1180" w:type="dxa"/>
            <w:shd w:val="clear" w:color="auto" w:fill="auto"/>
            <w:hideMark/>
          </w:tcPr>
          <w:p w:rsidR="006C77A9" w:rsidRPr="0015714D" w:rsidRDefault="006C77A9" w:rsidP="00C66F7A">
            <w:pPr>
              <w:jc w:val="center"/>
              <w:rPr>
                <w:b/>
                <w:color w:val="000000"/>
                <w:sz w:val="24"/>
                <w:szCs w:val="24"/>
              </w:rPr>
            </w:pPr>
            <w:r w:rsidRPr="0015714D">
              <w:rPr>
                <w:b/>
                <w:color w:val="000000"/>
                <w:sz w:val="24"/>
                <w:szCs w:val="24"/>
              </w:rPr>
              <w:t>2020 год</w:t>
            </w:r>
          </w:p>
        </w:tc>
      </w:tr>
      <w:tr w:rsidR="006C77A9" w:rsidRPr="006C77A9" w:rsidTr="00C66F7A">
        <w:trPr>
          <w:trHeight w:val="315"/>
        </w:trPr>
        <w:tc>
          <w:tcPr>
            <w:tcW w:w="1134"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2</w:t>
            </w:r>
          </w:p>
        </w:tc>
        <w:tc>
          <w:tcPr>
            <w:tcW w:w="1276"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3</w:t>
            </w: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4</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5</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6</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7</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8</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9</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11</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12</w:t>
            </w:r>
          </w:p>
        </w:tc>
      </w:tr>
      <w:tr w:rsidR="006C77A9" w:rsidRPr="006C77A9" w:rsidTr="00C66F7A">
        <w:trPr>
          <w:trHeight w:val="315"/>
        </w:trPr>
        <w:tc>
          <w:tcPr>
            <w:tcW w:w="15885" w:type="dxa"/>
            <w:gridSpan w:val="25"/>
            <w:shd w:val="clear" w:color="auto" w:fill="auto"/>
            <w:hideMark/>
          </w:tcPr>
          <w:p w:rsidR="0015714D" w:rsidRDefault="0015714D" w:rsidP="00C66F7A">
            <w:pPr>
              <w:jc w:val="center"/>
              <w:rPr>
                <w:b/>
                <w:bCs/>
                <w:color w:val="000000"/>
                <w:sz w:val="24"/>
                <w:szCs w:val="24"/>
              </w:rPr>
            </w:pPr>
            <w:r>
              <w:rPr>
                <w:b/>
                <w:bCs/>
                <w:color w:val="000000"/>
                <w:sz w:val="24"/>
                <w:szCs w:val="24"/>
              </w:rPr>
              <w:t>Цель «</w:t>
            </w:r>
            <w:r w:rsidR="006C77A9" w:rsidRPr="006C77A9">
              <w:rPr>
                <w:b/>
                <w:bCs/>
                <w:color w:val="000000"/>
                <w:sz w:val="24"/>
                <w:szCs w:val="24"/>
              </w:rPr>
              <w:t>Повышение доступности жилья и качества жилищного обеспечения населения, в том числе с учетом исполнения</w:t>
            </w:r>
          </w:p>
          <w:p w:rsidR="006C77A9" w:rsidRPr="006C77A9" w:rsidRDefault="006C77A9" w:rsidP="00C66F7A">
            <w:pPr>
              <w:jc w:val="center"/>
              <w:rPr>
                <w:b/>
                <w:bCs/>
                <w:color w:val="000000"/>
                <w:sz w:val="24"/>
                <w:szCs w:val="24"/>
              </w:rPr>
            </w:pPr>
            <w:r w:rsidRPr="006C77A9">
              <w:rPr>
                <w:b/>
                <w:bCs/>
                <w:color w:val="000000"/>
                <w:sz w:val="24"/>
                <w:szCs w:val="24"/>
              </w:rPr>
              <w:t>государственных обязательств по обеспечению жил</w:t>
            </w:r>
            <w:r w:rsidR="0015714D">
              <w:rPr>
                <w:b/>
                <w:bCs/>
                <w:color w:val="000000"/>
                <w:sz w:val="24"/>
                <w:szCs w:val="24"/>
              </w:rPr>
              <w:t>ьем отдельных категорий граждан»</w:t>
            </w:r>
          </w:p>
        </w:tc>
      </w:tr>
      <w:tr w:rsidR="006C77A9" w:rsidRPr="006C77A9" w:rsidTr="00C66F7A">
        <w:trPr>
          <w:trHeight w:val="315"/>
        </w:trPr>
        <w:tc>
          <w:tcPr>
            <w:tcW w:w="15885" w:type="dxa"/>
            <w:gridSpan w:val="25"/>
            <w:shd w:val="clear" w:color="auto" w:fill="auto"/>
            <w:hideMark/>
          </w:tcPr>
          <w:p w:rsidR="006C77A9" w:rsidRPr="006C77A9" w:rsidRDefault="00C66F7A" w:rsidP="00C66F7A">
            <w:pPr>
              <w:jc w:val="center"/>
              <w:rPr>
                <w:b/>
                <w:bCs/>
                <w:color w:val="000000"/>
                <w:sz w:val="24"/>
                <w:szCs w:val="24"/>
              </w:rPr>
            </w:pPr>
            <w:r>
              <w:rPr>
                <w:b/>
                <w:bCs/>
                <w:color w:val="000000"/>
                <w:sz w:val="24"/>
                <w:szCs w:val="24"/>
              </w:rPr>
              <w:t>Подпрограмма I</w:t>
            </w:r>
            <w:r w:rsidR="006C77A9" w:rsidRPr="006C77A9">
              <w:rPr>
                <w:b/>
                <w:bCs/>
                <w:color w:val="000000"/>
                <w:sz w:val="24"/>
                <w:szCs w:val="24"/>
              </w:rPr>
              <w:t xml:space="preserve"> «Градостроительная деятельность»</w:t>
            </w:r>
          </w:p>
        </w:tc>
      </w:tr>
      <w:tr w:rsidR="006C77A9" w:rsidRPr="006C77A9" w:rsidTr="00C66F7A">
        <w:trPr>
          <w:trHeight w:val="315"/>
        </w:trPr>
        <w:tc>
          <w:tcPr>
            <w:tcW w:w="15885" w:type="dxa"/>
            <w:gridSpan w:val="25"/>
            <w:shd w:val="clear" w:color="auto" w:fill="auto"/>
            <w:hideMark/>
          </w:tcPr>
          <w:p w:rsidR="006C77A9" w:rsidRPr="006C77A9" w:rsidRDefault="00C66F7A" w:rsidP="00C66F7A">
            <w:pPr>
              <w:jc w:val="center"/>
              <w:rPr>
                <w:b/>
                <w:bCs/>
                <w:color w:val="000000"/>
                <w:sz w:val="24"/>
                <w:szCs w:val="24"/>
              </w:rPr>
            </w:pPr>
            <w:r>
              <w:rPr>
                <w:b/>
                <w:bCs/>
                <w:color w:val="000000"/>
                <w:sz w:val="24"/>
                <w:szCs w:val="24"/>
              </w:rPr>
              <w:t xml:space="preserve">Задача 1. </w:t>
            </w:r>
            <w:r w:rsidR="006C77A9" w:rsidRPr="006C77A9">
              <w:rPr>
                <w:b/>
                <w:bCs/>
                <w:color w:val="000000"/>
                <w:sz w:val="24"/>
                <w:szCs w:val="24"/>
              </w:rPr>
              <w:t>Подготовка докуме</w:t>
            </w:r>
            <w:r w:rsidR="0015714D">
              <w:rPr>
                <w:b/>
                <w:bCs/>
                <w:color w:val="000000"/>
                <w:sz w:val="24"/>
                <w:szCs w:val="24"/>
              </w:rPr>
              <w:t>нтации по планировке территорий</w:t>
            </w:r>
          </w:p>
        </w:tc>
      </w:tr>
      <w:tr w:rsidR="006C77A9" w:rsidRPr="006C77A9" w:rsidTr="00C66F7A">
        <w:trPr>
          <w:trHeight w:val="315"/>
        </w:trPr>
        <w:tc>
          <w:tcPr>
            <w:tcW w:w="1134" w:type="dxa"/>
            <w:vMerge w:val="restart"/>
            <w:shd w:val="clear" w:color="auto" w:fill="auto"/>
            <w:hideMark/>
          </w:tcPr>
          <w:p w:rsidR="006C77A9" w:rsidRDefault="006C77A9" w:rsidP="00C66F7A">
            <w:pPr>
              <w:jc w:val="center"/>
              <w:rPr>
                <w:color w:val="000000"/>
                <w:sz w:val="24"/>
                <w:szCs w:val="24"/>
              </w:rPr>
            </w:pPr>
            <w:r w:rsidRPr="006C77A9">
              <w:rPr>
                <w:color w:val="000000"/>
                <w:sz w:val="24"/>
                <w:szCs w:val="24"/>
              </w:rPr>
              <w:t>1.1.1.</w:t>
            </w: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5714D" w:rsidRPr="006C77A9" w:rsidRDefault="0015714D" w:rsidP="00C66F7A">
            <w:pPr>
              <w:jc w:val="center"/>
              <w:rPr>
                <w:color w:val="000000"/>
                <w:sz w:val="24"/>
                <w:szCs w:val="24"/>
              </w:rPr>
            </w:pPr>
          </w:p>
        </w:tc>
        <w:tc>
          <w:tcPr>
            <w:tcW w:w="1560" w:type="dxa"/>
            <w:gridSpan w:val="2"/>
            <w:vMerge w:val="restart"/>
            <w:shd w:val="clear" w:color="auto" w:fill="auto"/>
            <w:hideMark/>
          </w:tcPr>
          <w:p w:rsidR="006C77A9" w:rsidRPr="006C77A9" w:rsidRDefault="006C77A9" w:rsidP="00C66F7A">
            <w:pPr>
              <w:jc w:val="both"/>
              <w:rPr>
                <w:color w:val="000000"/>
                <w:sz w:val="24"/>
                <w:szCs w:val="24"/>
              </w:rPr>
            </w:pPr>
            <w:r w:rsidRPr="006C77A9">
              <w:rPr>
                <w:color w:val="000000"/>
                <w:sz w:val="24"/>
                <w:szCs w:val="24"/>
              </w:rPr>
              <w:t>Разработка проекта планировки территории поселка Ваховск</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управление архитектуры и градостроительства администрации района</w:t>
            </w: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200,00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200,00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100,00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100,00</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100,00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100,00</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94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Pr>
                <w:color w:val="000000"/>
                <w:sz w:val="24"/>
                <w:szCs w:val="24"/>
              </w:rPr>
              <w:t>в 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val="restart"/>
            <w:shd w:val="clear" w:color="auto" w:fill="auto"/>
            <w:hideMark/>
          </w:tcPr>
          <w:p w:rsidR="006C77A9" w:rsidRDefault="006C77A9" w:rsidP="00C66F7A">
            <w:pPr>
              <w:jc w:val="center"/>
              <w:rPr>
                <w:color w:val="000000"/>
                <w:sz w:val="24"/>
                <w:szCs w:val="24"/>
              </w:rPr>
            </w:pPr>
            <w:r w:rsidRPr="006C77A9">
              <w:rPr>
                <w:color w:val="000000"/>
                <w:sz w:val="24"/>
                <w:szCs w:val="24"/>
              </w:rPr>
              <w:t>1.1.2.</w:t>
            </w: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5714D" w:rsidRPr="006C77A9" w:rsidRDefault="0015714D" w:rsidP="00C66F7A">
            <w:pPr>
              <w:jc w:val="center"/>
              <w:rPr>
                <w:color w:val="000000"/>
                <w:sz w:val="24"/>
                <w:szCs w:val="24"/>
              </w:rPr>
            </w:pPr>
          </w:p>
        </w:tc>
        <w:tc>
          <w:tcPr>
            <w:tcW w:w="1560" w:type="dxa"/>
            <w:gridSpan w:val="2"/>
            <w:vMerge w:val="restart"/>
            <w:shd w:val="clear" w:color="auto" w:fill="auto"/>
            <w:hideMark/>
          </w:tcPr>
          <w:p w:rsidR="006C77A9" w:rsidRPr="006C77A9" w:rsidRDefault="006C77A9" w:rsidP="00C66F7A">
            <w:pPr>
              <w:jc w:val="both"/>
              <w:rPr>
                <w:color w:val="000000"/>
                <w:sz w:val="24"/>
                <w:szCs w:val="24"/>
              </w:rPr>
            </w:pPr>
            <w:r w:rsidRPr="006C77A9">
              <w:rPr>
                <w:color w:val="000000"/>
                <w:sz w:val="24"/>
                <w:szCs w:val="24"/>
              </w:rPr>
              <w:t>Разработка проекта планировки территории поселка Зайцева Речка</w:t>
            </w:r>
          </w:p>
        </w:tc>
        <w:tc>
          <w:tcPr>
            <w:tcW w:w="1276" w:type="dxa"/>
            <w:vMerge w:val="restart"/>
            <w:shd w:val="clear" w:color="auto" w:fill="auto"/>
            <w:hideMark/>
          </w:tcPr>
          <w:p w:rsidR="006C77A9" w:rsidRDefault="006C77A9" w:rsidP="00C66F7A">
            <w:pPr>
              <w:jc w:val="center"/>
              <w:rPr>
                <w:color w:val="000000"/>
                <w:sz w:val="24"/>
                <w:szCs w:val="24"/>
              </w:rPr>
            </w:pPr>
            <w:r w:rsidRPr="006C77A9">
              <w:rPr>
                <w:color w:val="000000"/>
                <w:sz w:val="24"/>
                <w:szCs w:val="24"/>
              </w:rPr>
              <w:t>управление архитектуры и градостроительства администрации района</w:t>
            </w: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5714D" w:rsidRPr="006C77A9" w:rsidRDefault="0015714D"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200,00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200,00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100,00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100,00</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100,00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100,00</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94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 xml:space="preserve">в </w:t>
            </w:r>
            <w:r>
              <w:rPr>
                <w:color w:val="000000"/>
                <w:sz w:val="24"/>
                <w:szCs w:val="24"/>
              </w:rPr>
              <w:t>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1.1.3.</w:t>
            </w:r>
          </w:p>
        </w:tc>
        <w:tc>
          <w:tcPr>
            <w:tcW w:w="1560" w:type="dxa"/>
            <w:gridSpan w:val="2"/>
            <w:vMerge w:val="restart"/>
            <w:shd w:val="clear" w:color="auto" w:fill="auto"/>
            <w:hideMark/>
          </w:tcPr>
          <w:p w:rsidR="006C77A9" w:rsidRPr="006C77A9" w:rsidRDefault="006C77A9" w:rsidP="00C66F7A">
            <w:pPr>
              <w:jc w:val="both"/>
              <w:rPr>
                <w:color w:val="000000"/>
                <w:sz w:val="24"/>
                <w:szCs w:val="24"/>
              </w:rPr>
            </w:pPr>
            <w:r w:rsidRPr="006C77A9">
              <w:rPr>
                <w:color w:val="000000"/>
                <w:sz w:val="24"/>
                <w:szCs w:val="24"/>
              </w:rPr>
              <w:t>Разработка проектов планировки территории этно-туристического комплекса на межселенной территории</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управление архитектуры и градостроительства администрации района</w:t>
            </w: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30,00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30,00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15,00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15,00</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15,00</w:t>
            </w:r>
          </w:p>
        </w:tc>
        <w:tc>
          <w:tcPr>
            <w:tcW w:w="1700" w:type="dxa"/>
            <w:gridSpan w:val="6"/>
            <w:shd w:val="clear" w:color="auto" w:fill="auto"/>
            <w:hideMark/>
          </w:tcPr>
          <w:p w:rsidR="006C77A9" w:rsidRPr="006C77A9" w:rsidRDefault="006C77A9" w:rsidP="00C66F7A">
            <w:pPr>
              <w:jc w:val="center"/>
              <w:rPr>
                <w:sz w:val="24"/>
                <w:szCs w:val="24"/>
              </w:rPr>
            </w:pPr>
            <w:r w:rsidRPr="006C77A9">
              <w:rPr>
                <w:sz w:val="24"/>
                <w:szCs w:val="24"/>
              </w:rPr>
              <w:t>15,00</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94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 xml:space="preserve">в </w:t>
            </w:r>
            <w:r>
              <w:rPr>
                <w:color w:val="000000"/>
                <w:sz w:val="24"/>
                <w:szCs w:val="24"/>
              </w:rPr>
              <w:t>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1.1.4.</w:t>
            </w:r>
          </w:p>
        </w:tc>
        <w:tc>
          <w:tcPr>
            <w:tcW w:w="1560" w:type="dxa"/>
            <w:gridSpan w:val="2"/>
            <w:vMerge w:val="restart"/>
            <w:shd w:val="clear" w:color="auto" w:fill="auto"/>
            <w:hideMark/>
          </w:tcPr>
          <w:p w:rsidR="006C77A9" w:rsidRPr="006C77A9" w:rsidRDefault="006C77A9" w:rsidP="00C66F7A">
            <w:pPr>
              <w:jc w:val="both"/>
              <w:rPr>
                <w:color w:val="000000"/>
                <w:sz w:val="24"/>
                <w:szCs w:val="24"/>
              </w:rPr>
            </w:pPr>
            <w:r w:rsidRPr="006C77A9">
              <w:rPr>
                <w:color w:val="000000"/>
                <w:sz w:val="24"/>
                <w:szCs w:val="24"/>
              </w:rPr>
              <w:t>Разработка проектов планировки для межселенных территорий, в том числе прочие</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управление архитектуры и градостроительства администрации района</w:t>
            </w: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2 400,00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400,00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500,00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500,00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500,00</w:t>
            </w: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2 400,00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400,00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500,00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500,00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500,00</w:t>
            </w: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94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 xml:space="preserve">в </w:t>
            </w:r>
            <w:r>
              <w:rPr>
                <w:color w:val="000000"/>
                <w:sz w:val="24"/>
                <w:szCs w:val="24"/>
              </w:rPr>
              <w:t>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val="restart"/>
            <w:shd w:val="clear" w:color="auto" w:fill="auto"/>
            <w:hideMark/>
          </w:tcPr>
          <w:p w:rsidR="006C77A9" w:rsidRDefault="006C77A9" w:rsidP="00C66F7A">
            <w:pPr>
              <w:jc w:val="center"/>
              <w:rPr>
                <w:color w:val="000000"/>
                <w:sz w:val="24"/>
                <w:szCs w:val="24"/>
              </w:rPr>
            </w:pP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5714D" w:rsidRDefault="0015714D" w:rsidP="00C66F7A">
            <w:pPr>
              <w:jc w:val="center"/>
              <w:rPr>
                <w:color w:val="000000"/>
                <w:sz w:val="24"/>
                <w:szCs w:val="24"/>
              </w:rPr>
            </w:pPr>
          </w:p>
          <w:p w:rsidR="0015714D" w:rsidRPr="006C77A9" w:rsidRDefault="0015714D" w:rsidP="00C66F7A">
            <w:pPr>
              <w:jc w:val="center"/>
              <w:rPr>
                <w:color w:val="000000"/>
                <w:sz w:val="24"/>
                <w:szCs w:val="24"/>
              </w:rPr>
            </w:pPr>
          </w:p>
        </w:tc>
        <w:tc>
          <w:tcPr>
            <w:tcW w:w="1560" w:type="dxa"/>
            <w:gridSpan w:val="2"/>
            <w:vMerge w:val="restart"/>
            <w:shd w:val="clear" w:color="auto" w:fill="auto"/>
            <w:hideMark/>
          </w:tcPr>
          <w:p w:rsidR="006C77A9" w:rsidRDefault="006C77A9" w:rsidP="00C66F7A">
            <w:pPr>
              <w:jc w:val="both"/>
              <w:rPr>
                <w:color w:val="000000"/>
                <w:sz w:val="24"/>
                <w:szCs w:val="24"/>
              </w:rPr>
            </w:pPr>
            <w:r w:rsidRPr="006C77A9">
              <w:rPr>
                <w:color w:val="000000"/>
                <w:sz w:val="24"/>
                <w:szCs w:val="24"/>
              </w:rPr>
              <w:t>Итого по задаче 1</w:t>
            </w:r>
          </w:p>
          <w:p w:rsidR="0015714D" w:rsidRDefault="0015714D" w:rsidP="00C66F7A">
            <w:pPr>
              <w:jc w:val="both"/>
              <w:rPr>
                <w:color w:val="000000"/>
                <w:sz w:val="24"/>
                <w:szCs w:val="24"/>
              </w:rPr>
            </w:pPr>
          </w:p>
          <w:p w:rsidR="0015714D" w:rsidRDefault="0015714D" w:rsidP="00C66F7A">
            <w:pPr>
              <w:jc w:val="both"/>
              <w:rPr>
                <w:color w:val="000000"/>
                <w:sz w:val="24"/>
                <w:szCs w:val="24"/>
              </w:rPr>
            </w:pPr>
          </w:p>
          <w:p w:rsidR="0015714D" w:rsidRDefault="0015714D" w:rsidP="00C66F7A">
            <w:pPr>
              <w:jc w:val="both"/>
              <w:rPr>
                <w:color w:val="000000"/>
                <w:sz w:val="24"/>
                <w:szCs w:val="24"/>
              </w:rPr>
            </w:pPr>
          </w:p>
          <w:p w:rsidR="0015714D" w:rsidRDefault="0015714D" w:rsidP="00C66F7A">
            <w:pPr>
              <w:jc w:val="both"/>
              <w:rPr>
                <w:color w:val="000000"/>
                <w:sz w:val="24"/>
                <w:szCs w:val="24"/>
              </w:rPr>
            </w:pPr>
          </w:p>
          <w:p w:rsidR="0015714D" w:rsidRDefault="0015714D" w:rsidP="00C66F7A">
            <w:pPr>
              <w:jc w:val="both"/>
              <w:rPr>
                <w:color w:val="000000"/>
                <w:sz w:val="24"/>
                <w:szCs w:val="24"/>
              </w:rPr>
            </w:pPr>
          </w:p>
          <w:p w:rsidR="0017294A" w:rsidRDefault="0017294A" w:rsidP="00C66F7A">
            <w:pPr>
              <w:jc w:val="both"/>
              <w:rPr>
                <w:color w:val="000000"/>
                <w:sz w:val="24"/>
                <w:szCs w:val="24"/>
              </w:rPr>
            </w:pPr>
          </w:p>
          <w:p w:rsidR="0017294A" w:rsidRDefault="0017294A" w:rsidP="00C66F7A">
            <w:pPr>
              <w:jc w:val="both"/>
              <w:rPr>
                <w:color w:val="000000"/>
                <w:sz w:val="24"/>
                <w:szCs w:val="24"/>
              </w:rPr>
            </w:pPr>
          </w:p>
          <w:p w:rsidR="0017294A" w:rsidRDefault="0017294A" w:rsidP="00C66F7A">
            <w:pPr>
              <w:jc w:val="both"/>
              <w:rPr>
                <w:color w:val="000000"/>
                <w:sz w:val="24"/>
                <w:szCs w:val="24"/>
              </w:rPr>
            </w:pPr>
          </w:p>
          <w:p w:rsidR="0017294A" w:rsidRDefault="0017294A" w:rsidP="00C66F7A">
            <w:pPr>
              <w:jc w:val="both"/>
              <w:rPr>
                <w:color w:val="000000"/>
                <w:sz w:val="24"/>
                <w:szCs w:val="24"/>
              </w:rPr>
            </w:pPr>
          </w:p>
          <w:p w:rsidR="0015714D" w:rsidRPr="006C77A9" w:rsidRDefault="0015714D" w:rsidP="00C66F7A">
            <w:pPr>
              <w:jc w:val="both"/>
              <w:rPr>
                <w:color w:val="000000"/>
                <w:sz w:val="24"/>
                <w:szCs w:val="24"/>
              </w:rPr>
            </w:pPr>
          </w:p>
        </w:tc>
        <w:tc>
          <w:tcPr>
            <w:tcW w:w="1276" w:type="dxa"/>
            <w:vMerge w:val="restart"/>
            <w:shd w:val="clear" w:color="auto" w:fill="auto"/>
            <w:hideMark/>
          </w:tcPr>
          <w:p w:rsidR="006C77A9" w:rsidRDefault="006C77A9" w:rsidP="00C66F7A">
            <w:pPr>
              <w:jc w:val="center"/>
              <w:rPr>
                <w:color w:val="000000"/>
                <w:sz w:val="24"/>
                <w:szCs w:val="24"/>
              </w:rPr>
            </w:pP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5714D" w:rsidRPr="006C77A9" w:rsidRDefault="0015714D"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2 830,00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430,00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400,00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500,00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500,00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500,00</w:t>
            </w: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215,00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215,00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2 615,00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215,00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400,00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500,00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500,00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500,00</w:t>
            </w: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94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 xml:space="preserve">в </w:t>
            </w:r>
            <w:r>
              <w:rPr>
                <w:color w:val="000000"/>
                <w:sz w:val="24"/>
                <w:szCs w:val="24"/>
              </w:rPr>
              <w:t>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5885" w:type="dxa"/>
            <w:gridSpan w:val="25"/>
            <w:shd w:val="clear" w:color="auto" w:fill="auto"/>
            <w:hideMark/>
          </w:tcPr>
          <w:p w:rsidR="006C77A9" w:rsidRPr="006C77A9" w:rsidRDefault="00C66F7A" w:rsidP="00C66F7A">
            <w:pPr>
              <w:jc w:val="center"/>
              <w:rPr>
                <w:b/>
                <w:bCs/>
                <w:color w:val="000000"/>
                <w:sz w:val="24"/>
                <w:szCs w:val="24"/>
              </w:rPr>
            </w:pPr>
            <w:r>
              <w:rPr>
                <w:b/>
                <w:bCs/>
                <w:color w:val="000000"/>
                <w:sz w:val="24"/>
                <w:szCs w:val="24"/>
              </w:rPr>
              <w:t xml:space="preserve">Задача 2. </w:t>
            </w:r>
            <w:r w:rsidR="006C77A9" w:rsidRPr="006C77A9">
              <w:rPr>
                <w:b/>
                <w:bCs/>
                <w:color w:val="000000"/>
                <w:sz w:val="24"/>
                <w:szCs w:val="24"/>
              </w:rPr>
              <w:t>Внесение изменений в</w:t>
            </w:r>
            <w:r w:rsidR="0015714D">
              <w:rPr>
                <w:b/>
                <w:bCs/>
                <w:color w:val="000000"/>
                <w:sz w:val="24"/>
                <w:szCs w:val="24"/>
              </w:rPr>
              <w:t xml:space="preserve"> градостроительную документацию</w:t>
            </w:r>
          </w:p>
        </w:tc>
      </w:tr>
      <w:tr w:rsidR="006C77A9" w:rsidRPr="006C77A9" w:rsidTr="00C66F7A">
        <w:trPr>
          <w:trHeight w:val="315"/>
        </w:trPr>
        <w:tc>
          <w:tcPr>
            <w:tcW w:w="1134"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1.2.1.</w:t>
            </w:r>
          </w:p>
        </w:tc>
        <w:tc>
          <w:tcPr>
            <w:tcW w:w="1560" w:type="dxa"/>
            <w:gridSpan w:val="2"/>
            <w:vMerge w:val="restart"/>
            <w:shd w:val="clear" w:color="auto" w:fill="auto"/>
            <w:hideMark/>
          </w:tcPr>
          <w:p w:rsidR="006C77A9" w:rsidRPr="006C77A9" w:rsidRDefault="006C77A9" w:rsidP="00C66F7A">
            <w:pPr>
              <w:jc w:val="both"/>
              <w:rPr>
                <w:color w:val="000000"/>
                <w:sz w:val="24"/>
                <w:szCs w:val="24"/>
              </w:rPr>
            </w:pPr>
            <w:r w:rsidRPr="006C77A9">
              <w:rPr>
                <w:color w:val="000000"/>
                <w:sz w:val="24"/>
                <w:szCs w:val="24"/>
              </w:rPr>
              <w:t>Внесение изменений в градостроительную документацию сельского поселения Зайцева Речка</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управление архитектуры и градостроительства администрации района</w:t>
            </w: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150,00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150,00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75,00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75,00</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75,00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75,00</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94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 xml:space="preserve">в </w:t>
            </w:r>
            <w:r>
              <w:rPr>
                <w:color w:val="000000"/>
                <w:sz w:val="24"/>
                <w:szCs w:val="24"/>
              </w:rPr>
              <w:t>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1.2.2.</w:t>
            </w:r>
          </w:p>
        </w:tc>
        <w:tc>
          <w:tcPr>
            <w:tcW w:w="1560" w:type="dxa"/>
            <w:gridSpan w:val="2"/>
            <w:vMerge w:val="restart"/>
            <w:shd w:val="clear" w:color="auto" w:fill="auto"/>
            <w:hideMark/>
          </w:tcPr>
          <w:p w:rsidR="006C77A9" w:rsidRPr="006C77A9" w:rsidRDefault="006C77A9" w:rsidP="00C66F7A">
            <w:pPr>
              <w:jc w:val="both"/>
              <w:rPr>
                <w:color w:val="000000"/>
                <w:sz w:val="24"/>
                <w:szCs w:val="24"/>
              </w:rPr>
            </w:pPr>
            <w:r w:rsidRPr="006C77A9">
              <w:rPr>
                <w:color w:val="000000"/>
                <w:sz w:val="24"/>
                <w:szCs w:val="24"/>
              </w:rPr>
              <w:t>Внесение изменений в градостроительную документацию сельского поселения Ваховск</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управление архитектуры и градостроительства администрации района</w:t>
            </w: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190,00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190,00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95,00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95,00</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95,00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95,00</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94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 xml:space="preserve">в </w:t>
            </w:r>
            <w:r>
              <w:rPr>
                <w:color w:val="000000"/>
                <w:sz w:val="24"/>
                <w:szCs w:val="24"/>
              </w:rPr>
              <w:t>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val="restart"/>
            <w:shd w:val="clear" w:color="auto" w:fill="auto"/>
            <w:hideMark/>
          </w:tcPr>
          <w:p w:rsidR="006C77A9" w:rsidRDefault="006C77A9" w:rsidP="00C66F7A">
            <w:pPr>
              <w:jc w:val="center"/>
              <w:rPr>
                <w:color w:val="000000"/>
                <w:sz w:val="24"/>
                <w:szCs w:val="24"/>
              </w:rPr>
            </w:pPr>
            <w:r w:rsidRPr="006C77A9">
              <w:rPr>
                <w:color w:val="000000"/>
                <w:sz w:val="24"/>
                <w:szCs w:val="24"/>
              </w:rPr>
              <w:t>1.2.3.</w:t>
            </w: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Pr="006C77A9" w:rsidRDefault="0017294A" w:rsidP="00C66F7A">
            <w:pPr>
              <w:jc w:val="center"/>
              <w:rPr>
                <w:color w:val="000000"/>
                <w:sz w:val="24"/>
                <w:szCs w:val="24"/>
              </w:rPr>
            </w:pPr>
          </w:p>
        </w:tc>
        <w:tc>
          <w:tcPr>
            <w:tcW w:w="1560" w:type="dxa"/>
            <w:gridSpan w:val="2"/>
            <w:vMerge w:val="restart"/>
            <w:shd w:val="clear" w:color="auto" w:fill="auto"/>
            <w:hideMark/>
          </w:tcPr>
          <w:p w:rsidR="006C77A9" w:rsidRDefault="006C77A9" w:rsidP="00C66F7A">
            <w:pPr>
              <w:jc w:val="both"/>
              <w:rPr>
                <w:color w:val="000000"/>
                <w:sz w:val="24"/>
                <w:szCs w:val="24"/>
              </w:rPr>
            </w:pPr>
            <w:r w:rsidRPr="006C77A9">
              <w:rPr>
                <w:color w:val="000000"/>
                <w:sz w:val="24"/>
                <w:szCs w:val="24"/>
              </w:rPr>
              <w:t>Внесение изменений в градостроительную документа</w:t>
            </w:r>
            <w:r w:rsidR="0017294A">
              <w:rPr>
                <w:color w:val="000000"/>
                <w:sz w:val="24"/>
                <w:szCs w:val="24"/>
              </w:rPr>
              <w:t>цию, п</w:t>
            </w:r>
            <w:r w:rsidRPr="006C77A9">
              <w:rPr>
                <w:color w:val="000000"/>
                <w:sz w:val="24"/>
                <w:szCs w:val="24"/>
              </w:rPr>
              <w:t>рочие</w:t>
            </w:r>
          </w:p>
          <w:p w:rsidR="0017294A" w:rsidRDefault="0017294A" w:rsidP="00C66F7A">
            <w:pPr>
              <w:jc w:val="both"/>
              <w:rPr>
                <w:color w:val="000000"/>
                <w:sz w:val="24"/>
                <w:szCs w:val="24"/>
              </w:rPr>
            </w:pPr>
          </w:p>
          <w:p w:rsidR="0017294A" w:rsidRDefault="0017294A" w:rsidP="00C66F7A">
            <w:pPr>
              <w:jc w:val="both"/>
              <w:rPr>
                <w:color w:val="000000"/>
                <w:sz w:val="24"/>
                <w:szCs w:val="24"/>
              </w:rPr>
            </w:pPr>
          </w:p>
          <w:p w:rsidR="0017294A" w:rsidRPr="006C77A9" w:rsidRDefault="0017294A" w:rsidP="00C66F7A">
            <w:pPr>
              <w:jc w:val="both"/>
              <w:rPr>
                <w:color w:val="000000"/>
                <w:sz w:val="24"/>
                <w:szCs w:val="24"/>
              </w:rPr>
            </w:pP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управление архитектуры и градостроительства администрации района</w:t>
            </w: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2 500,00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500,00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500,00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500,00</w:t>
            </w: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2 500,00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500,00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500,00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500,00</w:t>
            </w: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94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 xml:space="preserve">в </w:t>
            </w:r>
            <w:r>
              <w:rPr>
                <w:color w:val="000000"/>
                <w:sz w:val="24"/>
                <w:szCs w:val="24"/>
              </w:rPr>
              <w:t>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val="restart"/>
            <w:shd w:val="clear" w:color="auto" w:fill="auto"/>
            <w:hideMark/>
          </w:tcPr>
          <w:p w:rsidR="006C77A9" w:rsidRDefault="006C77A9" w:rsidP="00C66F7A">
            <w:pPr>
              <w:jc w:val="center"/>
              <w:rPr>
                <w:color w:val="000000"/>
                <w:sz w:val="24"/>
                <w:szCs w:val="24"/>
              </w:rPr>
            </w:pPr>
            <w:r w:rsidRPr="006C77A9">
              <w:rPr>
                <w:color w:val="000000"/>
                <w:sz w:val="24"/>
                <w:szCs w:val="24"/>
              </w:rPr>
              <w:t>1.2.4.</w:t>
            </w: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5714D" w:rsidRPr="006C77A9" w:rsidRDefault="0015714D" w:rsidP="00C66F7A">
            <w:pPr>
              <w:jc w:val="center"/>
              <w:rPr>
                <w:color w:val="000000"/>
                <w:sz w:val="24"/>
                <w:szCs w:val="24"/>
              </w:rPr>
            </w:pPr>
          </w:p>
        </w:tc>
        <w:tc>
          <w:tcPr>
            <w:tcW w:w="1560" w:type="dxa"/>
            <w:gridSpan w:val="2"/>
            <w:vMerge w:val="restart"/>
            <w:shd w:val="clear" w:color="auto" w:fill="auto"/>
            <w:hideMark/>
          </w:tcPr>
          <w:p w:rsidR="006C77A9" w:rsidRPr="006C77A9" w:rsidRDefault="006C77A9" w:rsidP="00C66F7A">
            <w:pPr>
              <w:jc w:val="both"/>
              <w:rPr>
                <w:color w:val="000000"/>
                <w:sz w:val="24"/>
                <w:szCs w:val="24"/>
              </w:rPr>
            </w:pPr>
            <w:r w:rsidRPr="006C77A9">
              <w:rPr>
                <w:color w:val="000000"/>
                <w:sz w:val="24"/>
                <w:szCs w:val="24"/>
              </w:rPr>
              <w:t>Подготовка местных нормативов градостроительного проектирования</w:t>
            </w:r>
          </w:p>
        </w:tc>
        <w:tc>
          <w:tcPr>
            <w:tcW w:w="1276" w:type="dxa"/>
            <w:vMerge w:val="restart"/>
            <w:shd w:val="clear" w:color="auto" w:fill="auto"/>
            <w:hideMark/>
          </w:tcPr>
          <w:p w:rsidR="006C77A9" w:rsidRDefault="006C77A9" w:rsidP="00C66F7A">
            <w:pPr>
              <w:jc w:val="center"/>
              <w:rPr>
                <w:color w:val="000000"/>
                <w:sz w:val="24"/>
                <w:szCs w:val="24"/>
              </w:rPr>
            </w:pPr>
            <w:r w:rsidRPr="006C77A9">
              <w:rPr>
                <w:color w:val="000000"/>
                <w:sz w:val="24"/>
                <w:szCs w:val="24"/>
              </w:rPr>
              <w:t>управление архитектуры и градостроительства администрации района</w:t>
            </w: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5714D" w:rsidRDefault="0015714D" w:rsidP="00C66F7A">
            <w:pPr>
              <w:jc w:val="center"/>
              <w:rPr>
                <w:color w:val="000000"/>
                <w:sz w:val="24"/>
                <w:szCs w:val="24"/>
              </w:rPr>
            </w:pPr>
          </w:p>
          <w:p w:rsidR="0015714D" w:rsidRPr="006C77A9" w:rsidRDefault="0015714D"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953,03</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953,03</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317,68</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317,68</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635,35</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635,35</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94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 xml:space="preserve">в </w:t>
            </w:r>
            <w:r>
              <w:rPr>
                <w:color w:val="000000"/>
                <w:sz w:val="24"/>
                <w:szCs w:val="24"/>
              </w:rPr>
              <w:t>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1.2.5.</w:t>
            </w:r>
          </w:p>
        </w:tc>
        <w:tc>
          <w:tcPr>
            <w:tcW w:w="1560" w:type="dxa"/>
            <w:gridSpan w:val="2"/>
            <w:vMerge w:val="restart"/>
            <w:shd w:val="clear" w:color="auto" w:fill="auto"/>
            <w:hideMark/>
          </w:tcPr>
          <w:p w:rsidR="006C77A9" w:rsidRPr="006C77A9" w:rsidRDefault="006C77A9" w:rsidP="00C66F7A">
            <w:pPr>
              <w:jc w:val="both"/>
              <w:rPr>
                <w:sz w:val="24"/>
                <w:szCs w:val="24"/>
              </w:rPr>
            </w:pPr>
            <w:r w:rsidRPr="006C77A9">
              <w:rPr>
                <w:sz w:val="24"/>
                <w:szCs w:val="24"/>
              </w:rPr>
              <w:t>Выполнение работ по приведению правил землепользования и застройки с</w:t>
            </w:r>
            <w:r w:rsidR="0015714D">
              <w:rPr>
                <w:sz w:val="24"/>
                <w:szCs w:val="24"/>
              </w:rPr>
              <w:t>ельского поселения</w:t>
            </w:r>
            <w:r w:rsidRPr="006C77A9">
              <w:rPr>
                <w:sz w:val="24"/>
                <w:szCs w:val="24"/>
              </w:rPr>
              <w:t xml:space="preserve">  Ларьякв соответствие с классификатором видов разрешенного использования земельных участков, подготовке сведений о границах населенных пунктов и территориальных зонах для внесения в государственный кадастр недвижимости</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управление архитектуры и градостроительства администрации района</w:t>
            </w: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185,00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185,00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92,50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92,5</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92,50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92,50</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94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 xml:space="preserve">в </w:t>
            </w:r>
            <w:r>
              <w:rPr>
                <w:color w:val="000000"/>
                <w:sz w:val="24"/>
                <w:szCs w:val="24"/>
              </w:rPr>
              <w:t>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1.2.6.</w:t>
            </w:r>
          </w:p>
        </w:tc>
        <w:tc>
          <w:tcPr>
            <w:tcW w:w="1560" w:type="dxa"/>
            <w:gridSpan w:val="2"/>
            <w:vMerge w:val="restart"/>
            <w:shd w:val="clear" w:color="auto" w:fill="auto"/>
            <w:hideMark/>
          </w:tcPr>
          <w:p w:rsidR="006C77A9" w:rsidRPr="006C77A9" w:rsidRDefault="006C77A9" w:rsidP="00C66F7A">
            <w:pPr>
              <w:jc w:val="both"/>
              <w:rPr>
                <w:color w:val="000000"/>
                <w:sz w:val="24"/>
                <w:szCs w:val="24"/>
              </w:rPr>
            </w:pPr>
            <w:r w:rsidRPr="006C77A9">
              <w:rPr>
                <w:color w:val="000000"/>
                <w:sz w:val="24"/>
                <w:szCs w:val="24"/>
              </w:rPr>
              <w:t>Выполнение работ по приведению правил землепользования и застрой</w:t>
            </w:r>
            <w:r w:rsidR="0015714D">
              <w:rPr>
                <w:color w:val="000000"/>
                <w:sz w:val="24"/>
                <w:szCs w:val="24"/>
              </w:rPr>
              <w:t>ки сельского поселения</w:t>
            </w:r>
            <w:r w:rsidRPr="006C77A9">
              <w:rPr>
                <w:color w:val="000000"/>
                <w:sz w:val="24"/>
                <w:szCs w:val="24"/>
              </w:rPr>
              <w:t xml:space="preserve">  Вата в соответствие с классификатором видов разрешенного использования земельных участков, подготовке сведений о границах населенных пунктов и территориальных зонах для внесения в государственный кадастр недвижимости</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управление архитектуры и градостроительства администрации района</w:t>
            </w: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199,00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199,00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99,50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99,5</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99,50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99,50</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94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 xml:space="preserve">в </w:t>
            </w:r>
            <w:r>
              <w:rPr>
                <w:color w:val="000000"/>
                <w:sz w:val="24"/>
                <w:szCs w:val="24"/>
              </w:rPr>
              <w:t>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1.2.7.</w:t>
            </w:r>
          </w:p>
        </w:tc>
        <w:tc>
          <w:tcPr>
            <w:tcW w:w="1560" w:type="dxa"/>
            <w:gridSpan w:val="2"/>
            <w:vMerge w:val="restart"/>
            <w:shd w:val="clear" w:color="auto" w:fill="auto"/>
            <w:hideMark/>
          </w:tcPr>
          <w:p w:rsidR="006C77A9" w:rsidRPr="006C77A9" w:rsidRDefault="006C77A9" w:rsidP="00C66F7A">
            <w:pPr>
              <w:jc w:val="both"/>
              <w:rPr>
                <w:color w:val="000000"/>
                <w:sz w:val="24"/>
                <w:szCs w:val="24"/>
              </w:rPr>
            </w:pPr>
            <w:r w:rsidRPr="006C77A9">
              <w:rPr>
                <w:color w:val="000000"/>
                <w:sz w:val="24"/>
                <w:szCs w:val="24"/>
              </w:rPr>
              <w:t>Выполнение работ по приведению правил землепользования и застрой</w:t>
            </w:r>
            <w:r w:rsidR="0015714D">
              <w:rPr>
                <w:color w:val="000000"/>
                <w:sz w:val="24"/>
                <w:szCs w:val="24"/>
              </w:rPr>
              <w:t>ки  сельского поселения</w:t>
            </w:r>
            <w:r w:rsidRPr="006C77A9">
              <w:rPr>
                <w:color w:val="000000"/>
                <w:sz w:val="24"/>
                <w:szCs w:val="24"/>
              </w:rPr>
              <w:t xml:space="preserve"> Покур в соответствие с классификатором видов разрешенного использования земельных участков, подготовке сведений о границах населенных пунктов и территориальных зонах для внесения в государственный кадастр недвижимости</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управление архитектуры и градостроительства администрации района</w:t>
            </w: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361,00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361,00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361,00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361,00</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94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 xml:space="preserve">в </w:t>
            </w:r>
            <w:r>
              <w:rPr>
                <w:color w:val="000000"/>
                <w:sz w:val="24"/>
                <w:szCs w:val="24"/>
              </w:rPr>
              <w:t>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1.2.8.</w:t>
            </w:r>
          </w:p>
        </w:tc>
        <w:tc>
          <w:tcPr>
            <w:tcW w:w="1560" w:type="dxa"/>
            <w:gridSpan w:val="2"/>
            <w:vMerge w:val="restart"/>
            <w:shd w:val="clear" w:color="auto" w:fill="auto"/>
            <w:hideMark/>
          </w:tcPr>
          <w:p w:rsidR="006C77A9" w:rsidRPr="006C77A9" w:rsidRDefault="006C77A9" w:rsidP="00C66F7A">
            <w:pPr>
              <w:jc w:val="both"/>
              <w:rPr>
                <w:color w:val="000000"/>
                <w:sz w:val="24"/>
                <w:szCs w:val="24"/>
              </w:rPr>
            </w:pPr>
            <w:r w:rsidRPr="006C77A9">
              <w:rPr>
                <w:color w:val="000000"/>
                <w:sz w:val="24"/>
                <w:szCs w:val="24"/>
              </w:rPr>
              <w:t>Выполнение работ по приведению правил землепользования и застройки межселенных территорий Нижневартовского района в соответствие с классификатором видов разрешенного использования земельных участков, подготовке сведений о границах населенных пунктов и территориальных зонах для внесения в государственный кадастр недвижимости</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управление архитектуры и градостроительства администрации района</w:t>
            </w: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347,00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347,00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347,00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347,00</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94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 xml:space="preserve">в </w:t>
            </w:r>
            <w:r>
              <w:rPr>
                <w:color w:val="000000"/>
                <w:sz w:val="24"/>
                <w:szCs w:val="24"/>
              </w:rPr>
              <w:t>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134" w:type="dxa"/>
            <w:vMerge w:val="restart"/>
            <w:shd w:val="clear" w:color="auto" w:fill="auto"/>
            <w:hideMark/>
          </w:tcPr>
          <w:p w:rsidR="006C77A9" w:rsidRPr="006C77A9" w:rsidRDefault="006C77A9" w:rsidP="00C66F7A">
            <w:pPr>
              <w:jc w:val="center"/>
              <w:rPr>
                <w:color w:val="000000"/>
                <w:sz w:val="24"/>
                <w:szCs w:val="24"/>
              </w:rPr>
            </w:pPr>
          </w:p>
        </w:tc>
        <w:tc>
          <w:tcPr>
            <w:tcW w:w="1560" w:type="dxa"/>
            <w:gridSpan w:val="2"/>
            <w:vMerge w:val="restart"/>
            <w:shd w:val="clear" w:color="auto" w:fill="auto"/>
            <w:hideMark/>
          </w:tcPr>
          <w:p w:rsidR="006C77A9" w:rsidRPr="006C77A9" w:rsidRDefault="006C77A9" w:rsidP="00C66F7A">
            <w:pPr>
              <w:jc w:val="both"/>
              <w:rPr>
                <w:color w:val="000000"/>
                <w:sz w:val="24"/>
                <w:szCs w:val="24"/>
              </w:rPr>
            </w:pPr>
            <w:r w:rsidRPr="006C77A9">
              <w:rPr>
                <w:color w:val="000000"/>
                <w:sz w:val="24"/>
                <w:szCs w:val="24"/>
              </w:rPr>
              <w:t>Итого по задаче 2</w:t>
            </w:r>
          </w:p>
        </w:tc>
        <w:tc>
          <w:tcPr>
            <w:tcW w:w="1276" w:type="dxa"/>
            <w:vMerge w:val="restart"/>
            <w:shd w:val="clear" w:color="auto" w:fill="auto"/>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sz w:val="24"/>
                <w:szCs w:val="24"/>
              </w:rPr>
            </w:pPr>
            <w:r w:rsidRPr="006C77A9">
              <w:rPr>
                <w:sz w:val="24"/>
                <w:szCs w:val="24"/>
              </w:rPr>
              <w:t>4 885,03</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1 293,03</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1 092,00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500,00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500,00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500,00</w:t>
            </w: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679,68</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487,68</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192,00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4 205,35</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805,35</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900,00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500,00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500,00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500,00</w:t>
            </w:r>
          </w:p>
        </w:tc>
      </w:tr>
      <w:tr w:rsidR="006C77A9" w:rsidRPr="006C77A9" w:rsidTr="00C66F7A">
        <w:trPr>
          <w:trHeight w:val="31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5714D"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945"/>
        </w:trPr>
        <w:tc>
          <w:tcPr>
            <w:tcW w:w="1134" w:type="dxa"/>
            <w:vMerge/>
            <w:hideMark/>
          </w:tcPr>
          <w:p w:rsidR="006C77A9" w:rsidRPr="006C77A9" w:rsidRDefault="006C77A9" w:rsidP="00C66F7A">
            <w:pPr>
              <w:jc w:val="center"/>
              <w:rPr>
                <w:color w:val="000000"/>
                <w:sz w:val="24"/>
                <w:szCs w:val="24"/>
              </w:rPr>
            </w:pPr>
          </w:p>
        </w:tc>
        <w:tc>
          <w:tcPr>
            <w:tcW w:w="1560" w:type="dxa"/>
            <w:gridSpan w:val="2"/>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Default="0015714D" w:rsidP="00C66F7A">
            <w:pPr>
              <w:jc w:val="center"/>
              <w:rPr>
                <w:color w:val="000000"/>
                <w:sz w:val="24"/>
                <w:szCs w:val="24"/>
              </w:rPr>
            </w:pPr>
            <w:r w:rsidRPr="006C77A9">
              <w:rPr>
                <w:color w:val="000000"/>
                <w:sz w:val="24"/>
                <w:szCs w:val="24"/>
              </w:rPr>
              <w:t xml:space="preserve">в </w:t>
            </w:r>
            <w:r>
              <w:rPr>
                <w:color w:val="000000"/>
                <w:sz w:val="24"/>
                <w:szCs w:val="24"/>
              </w:rPr>
              <w:t>том числе</w:t>
            </w:r>
            <w:r w:rsidRPr="006C77A9">
              <w:rPr>
                <w:color w:val="000000"/>
                <w:sz w:val="24"/>
                <w:szCs w:val="24"/>
              </w:rPr>
              <w:t xml:space="preserve"> безвозмездные поступления от физических и юридических лиц</w:t>
            </w:r>
          </w:p>
          <w:p w:rsidR="0015714D" w:rsidRPr="006C77A9" w:rsidRDefault="0015714D" w:rsidP="00C66F7A">
            <w:pPr>
              <w:jc w:val="center"/>
              <w:rPr>
                <w:color w:val="000000"/>
                <w:sz w:val="24"/>
                <w:szCs w:val="24"/>
              </w:rPr>
            </w:pP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5885" w:type="dxa"/>
            <w:gridSpan w:val="25"/>
            <w:shd w:val="clear" w:color="auto" w:fill="auto"/>
            <w:hideMark/>
          </w:tcPr>
          <w:p w:rsidR="006C77A9" w:rsidRPr="006C77A9" w:rsidRDefault="0015714D" w:rsidP="00C66F7A">
            <w:pPr>
              <w:jc w:val="center"/>
              <w:rPr>
                <w:b/>
                <w:bCs/>
                <w:color w:val="000000"/>
                <w:sz w:val="24"/>
                <w:szCs w:val="24"/>
              </w:rPr>
            </w:pPr>
            <w:r>
              <w:rPr>
                <w:b/>
                <w:bCs/>
                <w:color w:val="000000"/>
                <w:sz w:val="24"/>
                <w:szCs w:val="24"/>
              </w:rPr>
              <w:t>Задача 3</w:t>
            </w:r>
            <w:r w:rsidR="00C66F7A">
              <w:rPr>
                <w:b/>
                <w:bCs/>
                <w:color w:val="000000"/>
                <w:sz w:val="24"/>
                <w:szCs w:val="24"/>
              </w:rPr>
              <w:t xml:space="preserve">. </w:t>
            </w:r>
            <w:r w:rsidR="006C77A9" w:rsidRPr="006C77A9">
              <w:rPr>
                <w:b/>
                <w:bCs/>
                <w:color w:val="000000"/>
                <w:sz w:val="24"/>
                <w:szCs w:val="24"/>
              </w:rPr>
              <w:t>Формирование и ведение информационной системы обеспечения</w:t>
            </w:r>
            <w:r>
              <w:rPr>
                <w:b/>
                <w:bCs/>
                <w:color w:val="000000"/>
                <w:sz w:val="24"/>
                <w:szCs w:val="24"/>
              </w:rPr>
              <w:t xml:space="preserve"> градостроительной деятельности</w:t>
            </w:r>
          </w:p>
        </w:tc>
      </w:tr>
      <w:tr w:rsidR="006C77A9" w:rsidRPr="006C77A9" w:rsidTr="00C66F7A">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r w:rsidRPr="006C77A9">
              <w:rPr>
                <w:color w:val="000000"/>
                <w:sz w:val="24"/>
                <w:szCs w:val="24"/>
              </w:rPr>
              <w:t>1.3.1.</w:t>
            </w:r>
          </w:p>
          <w:p w:rsidR="00C66F7A" w:rsidRDefault="00C66F7A" w:rsidP="00C66F7A">
            <w:pPr>
              <w:jc w:val="center"/>
              <w:rPr>
                <w:color w:val="000000"/>
                <w:sz w:val="24"/>
                <w:szCs w:val="24"/>
              </w:rPr>
            </w:pPr>
          </w:p>
          <w:p w:rsidR="00C66F7A" w:rsidRDefault="00C66F7A" w:rsidP="00C66F7A">
            <w:pPr>
              <w:jc w:val="center"/>
              <w:rPr>
                <w:color w:val="000000"/>
                <w:sz w:val="24"/>
                <w:szCs w:val="24"/>
              </w:rPr>
            </w:pPr>
          </w:p>
          <w:p w:rsidR="00C66F7A" w:rsidRDefault="00C66F7A" w:rsidP="00C66F7A">
            <w:pPr>
              <w:jc w:val="center"/>
              <w:rPr>
                <w:color w:val="000000"/>
                <w:sz w:val="24"/>
                <w:szCs w:val="24"/>
              </w:rPr>
            </w:pPr>
          </w:p>
          <w:p w:rsidR="00C66F7A" w:rsidRDefault="00C66F7A" w:rsidP="00C66F7A">
            <w:pPr>
              <w:jc w:val="center"/>
              <w:rPr>
                <w:color w:val="000000"/>
                <w:sz w:val="24"/>
                <w:szCs w:val="24"/>
              </w:rPr>
            </w:pPr>
          </w:p>
          <w:p w:rsidR="00C66F7A" w:rsidRDefault="00C66F7A" w:rsidP="00C66F7A">
            <w:pPr>
              <w:jc w:val="center"/>
              <w:rPr>
                <w:color w:val="000000"/>
                <w:sz w:val="24"/>
                <w:szCs w:val="24"/>
              </w:rPr>
            </w:pPr>
          </w:p>
          <w:p w:rsidR="00C66F7A" w:rsidRPr="006C77A9" w:rsidRDefault="00C66F7A" w:rsidP="00C66F7A">
            <w:pPr>
              <w:jc w:val="center"/>
              <w:rPr>
                <w:color w:val="000000"/>
                <w:sz w:val="24"/>
                <w:szCs w:val="24"/>
              </w:rPr>
            </w:pPr>
          </w:p>
        </w:tc>
        <w:tc>
          <w:tcPr>
            <w:tcW w:w="1418" w:type="dxa"/>
            <w:vMerge w:val="restart"/>
            <w:shd w:val="clear" w:color="auto" w:fill="auto"/>
            <w:hideMark/>
          </w:tcPr>
          <w:p w:rsidR="006C77A9" w:rsidRPr="006C77A9" w:rsidRDefault="006C77A9" w:rsidP="00C66F7A">
            <w:pPr>
              <w:jc w:val="both"/>
              <w:rPr>
                <w:color w:val="000000"/>
                <w:sz w:val="24"/>
                <w:szCs w:val="24"/>
              </w:rPr>
            </w:pPr>
            <w:r w:rsidRPr="006C77A9">
              <w:rPr>
                <w:color w:val="000000"/>
                <w:sz w:val="24"/>
                <w:szCs w:val="24"/>
              </w:rPr>
              <w:t>Внедрение автоматизированной системы управления развитием территории района, модернизация ИСОГД</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управление архитектуры и градостроительства администрации района</w:t>
            </w:r>
          </w:p>
        </w:tc>
        <w:tc>
          <w:tcPr>
            <w:tcW w:w="1275" w:type="dxa"/>
            <w:gridSpan w:val="2"/>
            <w:shd w:val="clear" w:color="auto" w:fill="auto"/>
            <w:hideMark/>
          </w:tcPr>
          <w:p w:rsidR="006C77A9" w:rsidRPr="006C77A9" w:rsidRDefault="0017294A"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2 405,00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2 405,00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7294A"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7294A"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1 202,50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1202,5</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7294A"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1 202,50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1202,50</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7294A"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7294A" w:rsidP="00C66F7A">
            <w:pPr>
              <w:jc w:val="center"/>
              <w:rPr>
                <w:color w:val="000000"/>
                <w:sz w:val="24"/>
                <w:szCs w:val="24"/>
              </w:rPr>
            </w:pPr>
            <w:r w:rsidRPr="006C77A9">
              <w:rPr>
                <w:color w:val="000000"/>
                <w:sz w:val="24"/>
                <w:szCs w:val="24"/>
              </w:rPr>
              <w:t xml:space="preserve">в </w:t>
            </w:r>
            <w:r>
              <w:rPr>
                <w:color w:val="000000"/>
                <w:sz w:val="24"/>
                <w:szCs w:val="24"/>
              </w:rPr>
              <w:t>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r w:rsidRPr="006C77A9">
              <w:rPr>
                <w:color w:val="000000"/>
                <w:sz w:val="24"/>
                <w:szCs w:val="24"/>
              </w:rPr>
              <w:t>1.3.2.</w:t>
            </w: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Pr="006C77A9" w:rsidRDefault="0017294A" w:rsidP="00C66F7A">
            <w:pPr>
              <w:jc w:val="center"/>
              <w:rPr>
                <w:color w:val="000000"/>
                <w:sz w:val="24"/>
                <w:szCs w:val="24"/>
              </w:rPr>
            </w:pPr>
          </w:p>
        </w:tc>
        <w:tc>
          <w:tcPr>
            <w:tcW w:w="1418" w:type="dxa"/>
            <w:vMerge w:val="restart"/>
            <w:shd w:val="clear" w:color="auto" w:fill="auto"/>
            <w:hideMark/>
          </w:tcPr>
          <w:p w:rsidR="006C77A9" w:rsidRPr="006C77A9" w:rsidRDefault="006C77A9" w:rsidP="00C66F7A">
            <w:pPr>
              <w:jc w:val="both"/>
              <w:rPr>
                <w:color w:val="000000"/>
                <w:sz w:val="24"/>
                <w:szCs w:val="24"/>
              </w:rPr>
            </w:pPr>
            <w:r w:rsidRPr="006C77A9">
              <w:rPr>
                <w:color w:val="000000"/>
                <w:sz w:val="24"/>
                <w:szCs w:val="24"/>
              </w:rPr>
              <w:t>Приобретение программного обеспечения ArcGISforServerWorkgroupStandartв качестве базового ПОдля публикации пространственных данных об объектах градостроительной деятельности</w:t>
            </w:r>
          </w:p>
        </w:tc>
        <w:tc>
          <w:tcPr>
            <w:tcW w:w="1276" w:type="dxa"/>
            <w:vMerge w:val="restart"/>
            <w:shd w:val="clear" w:color="auto" w:fill="auto"/>
            <w:hideMark/>
          </w:tcPr>
          <w:p w:rsidR="006C77A9" w:rsidRDefault="006C77A9" w:rsidP="00C66F7A">
            <w:pPr>
              <w:jc w:val="center"/>
              <w:rPr>
                <w:color w:val="000000"/>
                <w:sz w:val="24"/>
                <w:szCs w:val="24"/>
              </w:rPr>
            </w:pPr>
            <w:r w:rsidRPr="006C77A9">
              <w:rPr>
                <w:color w:val="000000"/>
                <w:sz w:val="24"/>
                <w:szCs w:val="24"/>
              </w:rPr>
              <w:t>управление архитектуры и градостроительства администрации района</w:t>
            </w: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Pr="006C77A9" w:rsidRDefault="0017294A" w:rsidP="00C66F7A">
            <w:pPr>
              <w:jc w:val="center"/>
              <w:rPr>
                <w:color w:val="000000"/>
                <w:sz w:val="24"/>
                <w:szCs w:val="24"/>
              </w:rPr>
            </w:pPr>
          </w:p>
        </w:tc>
        <w:tc>
          <w:tcPr>
            <w:tcW w:w="1275" w:type="dxa"/>
            <w:gridSpan w:val="2"/>
            <w:shd w:val="clear" w:color="auto" w:fill="auto"/>
            <w:hideMark/>
          </w:tcPr>
          <w:p w:rsidR="006C77A9" w:rsidRPr="006C77A9" w:rsidRDefault="0017294A"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905,25</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905,25</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7294A"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7294A"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301,75</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301,75</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7294A"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603,50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603,50</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7294A"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7294A" w:rsidP="00C66F7A">
            <w:pPr>
              <w:jc w:val="center"/>
              <w:rPr>
                <w:color w:val="000000"/>
                <w:sz w:val="24"/>
                <w:szCs w:val="24"/>
              </w:rPr>
            </w:pPr>
            <w:r w:rsidRPr="006C77A9">
              <w:rPr>
                <w:color w:val="000000"/>
                <w:sz w:val="24"/>
                <w:szCs w:val="24"/>
              </w:rPr>
              <w:t xml:space="preserve">в </w:t>
            </w:r>
            <w:r>
              <w:rPr>
                <w:color w:val="000000"/>
                <w:sz w:val="24"/>
                <w:szCs w:val="24"/>
              </w:rPr>
              <w:t>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Pr="006C77A9" w:rsidRDefault="0017294A" w:rsidP="00C66F7A">
            <w:pPr>
              <w:jc w:val="center"/>
              <w:rPr>
                <w:color w:val="000000"/>
                <w:sz w:val="24"/>
                <w:szCs w:val="24"/>
              </w:rPr>
            </w:pPr>
          </w:p>
        </w:tc>
        <w:tc>
          <w:tcPr>
            <w:tcW w:w="1418" w:type="dxa"/>
            <w:vMerge w:val="restart"/>
            <w:shd w:val="clear" w:color="auto" w:fill="auto"/>
            <w:hideMark/>
          </w:tcPr>
          <w:p w:rsidR="006C77A9" w:rsidRDefault="006C77A9" w:rsidP="00C66F7A">
            <w:pPr>
              <w:jc w:val="both"/>
              <w:rPr>
                <w:color w:val="000000"/>
                <w:sz w:val="24"/>
                <w:szCs w:val="24"/>
              </w:rPr>
            </w:pPr>
            <w:r w:rsidRPr="006C77A9">
              <w:rPr>
                <w:color w:val="000000"/>
                <w:sz w:val="24"/>
                <w:szCs w:val="24"/>
              </w:rPr>
              <w:t>Итого по задаче 3</w:t>
            </w:r>
          </w:p>
          <w:p w:rsidR="0017294A" w:rsidRDefault="0017294A" w:rsidP="00C66F7A">
            <w:pPr>
              <w:jc w:val="both"/>
              <w:rPr>
                <w:color w:val="000000"/>
                <w:sz w:val="24"/>
                <w:szCs w:val="24"/>
              </w:rPr>
            </w:pPr>
          </w:p>
          <w:p w:rsidR="0017294A" w:rsidRDefault="0017294A" w:rsidP="00C66F7A">
            <w:pPr>
              <w:jc w:val="both"/>
              <w:rPr>
                <w:color w:val="000000"/>
                <w:sz w:val="24"/>
                <w:szCs w:val="24"/>
              </w:rPr>
            </w:pPr>
          </w:p>
          <w:p w:rsidR="0017294A" w:rsidRDefault="0017294A" w:rsidP="00C66F7A">
            <w:pPr>
              <w:jc w:val="both"/>
              <w:rPr>
                <w:color w:val="000000"/>
                <w:sz w:val="24"/>
                <w:szCs w:val="24"/>
              </w:rPr>
            </w:pPr>
          </w:p>
          <w:p w:rsidR="0017294A" w:rsidRDefault="0017294A" w:rsidP="00C66F7A">
            <w:pPr>
              <w:jc w:val="both"/>
              <w:rPr>
                <w:color w:val="000000"/>
                <w:sz w:val="24"/>
                <w:szCs w:val="24"/>
              </w:rPr>
            </w:pPr>
          </w:p>
          <w:p w:rsidR="0017294A" w:rsidRDefault="0017294A" w:rsidP="00C66F7A">
            <w:pPr>
              <w:jc w:val="both"/>
              <w:rPr>
                <w:color w:val="000000"/>
                <w:sz w:val="24"/>
                <w:szCs w:val="24"/>
              </w:rPr>
            </w:pPr>
          </w:p>
          <w:p w:rsidR="0017294A" w:rsidRPr="006C77A9" w:rsidRDefault="0017294A" w:rsidP="00C66F7A">
            <w:pPr>
              <w:jc w:val="both"/>
              <w:rPr>
                <w:color w:val="000000"/>
                <w:sz w:val="24"/>
                <w:szCs w:val="24"/>
              </w:rPr>
            </w:pPr>
          </w:p>
        </w:tc>
        <w:tc>
          <w:tcPr>
            <w:tcW w:w="1276" w:type="dxa"/>
            <w:vMerge w:val="restart"/>
            <w:shd w:val="clear" w:color="auto" w:fill="auto"/>
            <w:hideMark/>
          </w:tcPr>
          <w:p w:rsidR="006C77A9" w:rsidRDefault="006C77A9"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Pr="006C77A9" w:rsidRDefault="0017294A" w:rsidP="00C66F7A">
            <w:pPr>
              <w:jc w:val="center"/>
              <w:rPr>
                <w:color w:val="000000"/>
                <w:sz w:val="24"/>
                <w:szCs w:val="24"/>
              </w:rPr>
            </w:pPr>
          </w:p>
        </w:tc>
        <w:tc>
          <w:tcPr>
            <w:tcW w:w="1275" w:type="dxa"/>
            <w:gridSpan w:val="2"/>
            <w:shd w:val="clear" w:color="auto" w:fill="auto"/>
            <w:hideMark/>
          </w:tcPr>
          <w:p w:rsidR="006C77A9" w:rsidRPr="006C77A9" w:rsidRDefault="0017294A"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3 310,25</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3 310,25</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7294A"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7294A"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1 504,25</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1 504,25</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7294A"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1 806,00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1 806,00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7294A"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7294A" w:rsidP="00C66F7A">
            <w:pPr>
              <w:jc w:val="center"/>
              <w:rPr>
                <w:color w:val="000000"/>
                <w:sz w:val="24"/>
                <w:szCs w:val="24"/>
              </w:rPr>
            </w:pPr>
            <w:r w:rsidRPr="006C77A9">
              <w:rPr>
                <w:color w:val="000000"/>
                <w:sz w:val="24"/>
                <w:szCs w:val="24"/>
              </w:rPr>
              <w:t xml:space="preserve">в </w:t>
            </w:r>
            <w:r>
              <w:rPr>
                <w:color w:val="000000"/>
                <w:sz w:val="24"/>
                <w:szCs w:val="24"/>
              </w:rPr>
              <w:t>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5885" w:type="dxa"/>
            <w:gridSpan w:val="25"/>
            <w:shd w:val="clear" w:color="auto" w:fill="auto"/>
            <w:hideMark/>
          </w:tcPr>
          <w:p w:rsidR="006C77A9" w:rsidRPr="006C77A9" w:rsidRDefault="00C66F7A" w:rsidP="00C66F7A">
            <w:pPr>
              <w:jc w:val="center"/>
              <w:rPr>
                <w:b/>
                <w:bCs/>
                <w:color w:val="000000"/>
                <w:sz w:val="24"/>
                <w:szCs w:val="24"/>
              </w:rPr>
            </w:pPr>
            <w:r>
              <w:rPr>
                <w:b/>
                <w:bCs/>
                <w:color w:val="000000"/>
                <w:sz w:val="24"/>
                <w:szCs w:val="24"/>
              </w:rPr>
              <w:t xml:space="preserve">Задача 4. </w:t>
            </w:r>
            <w:r w:rsidR="006C77A9" w:rsidRPr="006C77A9">
              <w:rPr>
                <w:b/>
                <w:bCs/>
                <w:color w:val="000000"/>
                <w:sz w:val="24"/>
                <w:szCs w:val="24"/>
              </w:rPr>
              <w:t>Упрощенный порядок предоставления земельных участков под мал</w:t>
            </w:r>
            <w:r w:rsidR="0017294A">
              <w:rPr>
                <w:b/>
                <w:bCs/>
                <w:color w:val="000000"/>
                <w:sz w:val="24"/>
                <w:szCs w:val="24"/>
              </w:rPr>
              <w:t>оэтажное жилищное строительство</w:t>
            </w:r>
          </w:p>
        </w:tc>
      </w:tr>
      <w:tr w:rsidR="006C77A9" w:rsidRPr="006C77A9" w:rsidTr="00C66F7A">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1.4.1.</w:t>
            </w:r>
          </w:p>
        </w:tc>
        <w:tc>
          <w:tcPr>
            <w:tcW w:w="1418" w:type="dxa"/>
            <w:vMerge w:val="restart"/>
            <w:shd w:val="clear" w:color="auto" w:fill="auto"/>
            <w:hideMark/>
          </w:tcPr>
          <w:p w:rsidR="006C77A9" w:rsidRPr="006C77A9" w:rsidRDefault="006C77A9" w:rsidP="00C66F7A">
            <w:pPr>
              <w:jc w:val="both"/>
              <w:rPr>
                <w:color w:val="000000"/>
                <w:sz w:val="24"/>
                <w:szCs w:val="24"/>
              </w:rPr>
            </w:pPr>
            <w:r w:rsidRPr="006C77A9">
              <w:rPr>
                <w:color w:val="000000"/>
                <w:sz w:val="24"/>
                <w:szCs w:val="24"/>
              </w:rPr>
              <w:t>Однократное, бесплатное предоставление в собственность земельных участков без проведения торгов и предварительное согласование мест размещения объектов для строительства индивидуальных жилых домов осуществляется гражданам, отнесенным к категориям, указанным в пункте 1 статьи 7.4</w:t>
            </w:r>
            <w:r w:rsidR="0017294A">
              <w:rPr>
                <w:color w:val="000000"/>
                <w:sz w:val="24"/>
                <w:szCs w:val="24"/>
              </w:rPr>
              <w:t>.</w:t>
            </w:r>
            <w:r w:rsidRPr="006C77A9">
              <w:rPr>
                <w:color w:val="000000"/>
                <w:sz w:val="24"/>
                <w:szCs w:val="24"/>
              </w:rPr>
              <w:t xml:space="preserve"> Закона автономного округа от 6 июля 2005 года № 57-оз «О регулировании отдельных жилищных отношений вХанты-Мансийском автономном округе – Югре»</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 xml:space="preserve">муниципальное </w:t>
            </w:r>
            <w:r w:rsidR="0017294A">
              <w:rPr>
                <w:color w:val="000000"/>
                <w:sz w:val="24"/>
                <w:szCs w:val="24"/>
              </w:rPr>
              <w:t xml:space="preserve">бюджетное </w:t>
            </w:r>
            <w:r w:rsidRPr="006C77A9">
              <w:rPr>
                <w:color w:val="000000"/>
                <w:sz w:val="24"/>
                <w:szCs w:val="24"/>
              </w:rPr>
              <w:t>учреждение Нижневартов</w:t>
            </w:r>
            <w:r w:rsidR="0017294A">
              <w:rPr>
                <w:color w:val="000000"/>
                <w:sz w:val="24"/>
                <w:szCs w:val="24"/>
              </w:rPr>
              <w:t>ского района «</w:t>
            </w:r>
            <w:r w:rsidRPr="006C77A9">
              <w:rPr>
                <w:color w:val="000000"/>
                <w:sz w:val="24"/>
                <w:szCs w:val="24"/>
              </w:rPr>
              <w:t>Управление имущественными и земельными ресурсами</w:t>
            </w:r>
            <w:r w:rsidR="0017294A">
              <w:rPr>
                <w:color w:val="000000"/>
                <w:sz w:val="24"/>
                <w:szCs w:val="24"/>
              </w:rPr>
              <w:t>»</w:t>
            </w:r>
          </w:p>
        </w:tc>
        <w:tc>
          <w:tcPr>
            <w:tcW w:w="1275" w:type="dxa"/>
            <w:gridSpan w:val="2"/>
            <w:shd w:val="clear" w:color="auto" w:fill="auto"/>
            <w:hideMark/>
          </w:tcPr>
          <w:p w:rsidR="006C77A9" w:rsidRPr="006C77A9" w:rsidRDefault="0017294A"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7294A"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7294A"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7294A"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7294A"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7294A" w:rsidP="00C66F7A">
            <w:pPr>
              <w:jc w:val="center"/>
              <w:rPr>
                <w:color w:val="000000"/>
                <w:sz w:val="24"/>
                <w:szCs w:val="24"/>
              </w:rPr>
            </w:pPr>
            <w:r w:rsidRPr="006C77A9">
              <w:rPr>
                <w:color w:val="000000"/>
                <w:sz w:val="24"/>
                <w:szCs w:val="24"/>
              </w:rPr>
              <w:t xml:space="preserve">в </w:t>
            </w:r>
            <w:r>
              <w:rPr>
                <w:color w:val="000000"/>
                <w:sz w:val="24"/>
                <w:szCs w:val="24"/>
              </w:rPr>
              <w:t>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Pr="006C77A9" w:rsidRDefault="0017294A" w:rsidP="00C66F7A">
            <w:pPr>
              <w:jc w:val="center"/>
              <w:rPr>
                <w:color w:val="000000"/>
                <w:sz w:val="24"/>
                <w:szCs w:val="24"/>
              </w:rPr>
            </w:pPr>
          </w:p>
        </w:tc>
        <w:tc>
          <w:tcPr>
            <w:tcW w:w="1418" w:type="dxa"/>
            <w:vMerge w:val="restart"/>
            <w:shd w:val="clear" w:color="auto" w:fill="auto"/>
            <w:hideMark/>
          </w:tcPr>
          <w:p w:rsidR="006C77A9" w:rsidRDefault="006C77A9" w:rsidP="00C66F7A">
            <w:pPr>
              <w:jc w:val="both"/>
              <w:rPr>
                <w:color w:val="000000"/>
                <w:sz w:val="24"/>
                <w:szCs w:val="24"/>
              </w:rPr>
            </w:pPr>
            <w:r w:rsidRPr="006C77A9">
              <w:rPr>
                <w:color w:val="000000"/>
                <w:sz w:val="24"/>
                <w:szCs w:val="24"/>
              </w:rPr>
              <w:t>Итого по задаче 4</w:t>
            </w:r>
          </w:p>
          <w:p w:rsidR="0017294A" w:rsidRDefault="0017294A" w:rsidP="00C66F7A">
            <w:pPr>
              <w:jc w:val="both"/>
              <w:rPr>
                <w:color w:val="000000"/>
                <w:sz w:val="24"/>
                <w:szCs w:val="24"/>
              </w:rPr>
            </w:pPr>
          </w:p>
          <w:p w:rsidR="0017294A" w:rsidRDefault="0017294A" w:rsidP="00C66F7A">
            <w:pPr>
              <w:jc w:val="both"/>
              <w:rPr>
                <w:color w:val="000000"/>
                <w:sz w:val="24"/>
                <w:szCs w:val="24"/>
              </w:rPr>
            </w:pPr>
          </w:p>
          <w:p w:rsidR="0017294A" w:rsidRDefault="0017294A" w:rsidP="00C66F7A">
            <w:pPr>
              <w:jc w:val="both"/>
              <w:rPr>
                <w:color w:val="000000"/>
                <w:sz w:val="24"/>
                <w:szCs w:val="24"/>
              </w:rPr>
            </w:pPr>
          </w:p>
          <w:p w:rsidR="0017294A" w:rsidRDefault="0017294A" w:rsidP="00C66F7A">
            <w:pPr>
              <w:jc w:val="both"/>
              <w:rPr>
                <w:color w:val="000000"/>
                <w:sz w:val="24"/>
                <w:szCs w:val="24"/>
              </w:rPr>
            </w:pPr>
          </w:p>
          <w:p w:rsidR="0017294A" w:rsidRDefault="0017294A" w:rsidP="00C66F7A">
            <w:pPr>
              <w:jc w:val="both"/>
              <w:rPr>
                <w:color w:val="000000"/>
                <w:sz w:val="24"/>
                <w:szCs w:val="24"/>
              </w:rPr>
            </w:pPr>
          </w:p>
          <w:p w:rsidR="0017294A" w:rsidRDefault="0017294A" w:rsidP="00C66F7A">
            <w:pPr>
              <w:jc w:val="both"/>
              <w:rPr>
                <w:color w:val="000000"/>
                <w:sz w:val="24"/>
                <w:szCs w:val="24"/>
              </w:rPr>
            </w:pPr>
          </w:p>
          <w:p w:rsidR="0017294A" w:rsidRDefault="0017294A" w:rsidP="00C66F7A">
            <w:pPr>
              <w:jc w:val="both"/>
              <w:rPr>
                <w:color w:val="000000"/>
                <w:sz w:val="24"/>
                <w:szCs w:val="24"/>
              </w:rPr>
            </w:pPr>
          </w:p>
          <w:p w:rsidR="0017294A" w:rsidRDefault="0017294A" w:rsidP="00C66F7A">
            <w:pPr>
              <w:jc w:val="both"/>
              <w:rPr>
                <w:color w:val="000000"/>
                <w:sz w:val="24"/>
                <w:szCs w:val="24"/>
              </w:rPr>
            </w:pPr>
          </w:p>
          <w:p w:rsidR="0017294A" w:rsidRDefault="0017294A" w:rsidP="00C66F7A">
            <w:pPr>
              <w:jc w:val="both"/>
              <w:rPr>
                <w:color w:val="000000"/>
                <w:sz w:val="24"/>
                <w:szCs w:val="24"/>
              </w:rPr>
            </w:pPr>
          </w:p>
          <w:p w:rsidR="0017294A" w:rsidRDefault="0017294A" w:rsidP="00C66F7A">
            <w:pPr>
              <w:jc w:val="both"/>
              <w:rPr>
                <w:color w:val="000000"/>
                <w:sz w:val="24"/>
                <w:szCs w:val="24"/>
              </w:rPr>
            </w:pPr>
          </w:p>
          <w:p w:rsidR="0017294A" w:rsidRDefault="0017294A" w:rsidP="00C66F7A">
            <w:pPr>
              <w:jc w:val="both"/>
              <w:rPr>
                <w:color w:val="000000"/>
                <w:sz w:val="24"/>
                <w:szCs w:val="24"/>
              </w:rPr>
            </w:pPr>
          </w:p>
          <w:p w:rsidR="0017294A" w:rsidRPr="006C77A9" w:rsidRDefault="0017294A" w:rsidP="00C66F7A">
            <w:pPr>
              <w:jc w:val="both"/>
              <w:rPr>
                <w:color w:val="000000"/>
                <w:sz w:val="24"/>
                <w:szCs w:val="24"/>
              </w:rPr>
            </w:pPr>
          </w:p>
        </w:tc>
        <w:tc>
          <w:tcPr>
            <w:tcW w:w="1276" w:type="dxa"/>
            <w:vMerge w:val="restart"/>
            <w:shd w:val="clear" w:color="auto" w:fill="auto"/>
            <w:hideMark/>
          </w:tcPr>
          <w:p w:rsidR="006C77A9" w:rsidRDefault="006C77A9"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Pr="006C77A9" w:rsidRDefault="0017294A" w:rsidP="00C66F7A">
            <w:pPr>
              <w:jc w:val="center"/>
              <w:rPr>
                <w:color w:val="000000"/>
                <w:sz w:val="24"/>
                <w:szCs w:val="24"/>
              </w:rPr>
            </w:pPr>
          </w:p>
        </w:tc>
        <w:tc>
          <w:tcPr>
            <w:tcW w:w="1275" w:type="dxa"/>
            <w:gridSpan w:val="2"/>
            <w:shd w:val="clear" w:color="auto" w:fill="auto"/>
            <w:hideMark/>
          </w:tcPr>
          <w:p w:rsidR="006C77A9" w:rsidRPr="006C77A9" w:rsidRDefault="0017294A"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7294A"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7294A"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7294A"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7294A"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7294A" w:rsidP="00C66F7A">
            <w:pPr>
              <w:jc w:val="center"/>
              <w:rPr>
                <w:color w:val="000000"/>
                <w:sz w:val="24"/>
                <w:szCs w:val="24"/>
              </w:rPr>
            </w:pPr>
            <w:r w:rsidRPr="006C77A9">
              <w:rPr>
                <w:color w:val="000000"/>
                <w:sz w:val="24"/>
                <w:szCs w:val="24"/>
              </w:rPr>
              <w:t xml:space="preserve">в </w:t>
            </w:r>
            <w:r>
              <w:rPr>
                <w:color w:val="000000"/>
                <w:sz w:val="24"/>
                <w:szCs w:val="24"/>
              </w:rPr>
              <w:t>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Pr="006C77A9" w:rsidRDefault="0017294A" w:rsidP="00C66F7A">
            <w:pPr>
              <w:jc w:val="center"/>
              <w:rPr>
                <w:color w:val="000000"/>
                <w:sz w:val="24"/>
                <w:szCs w:val="24"/>
              </w:rPr>
            </w:pPr>
          </w:p>
        </w:tc>
        <w:tc>
          <w:tcPr>
            <w:tcW w:w="1418" w:type="dxa"/>
            <w:vMerge w:val="restart"/>
            <w:shd w:val="clear" w:color="auto" w:fill="auto"/>
            <w:hideMark/>
          </w:tcPr>
          <w:p w:rsidR="006C77A9" w:rsidRDefault="006C77A9" w:rsidP="00C66F7A">
            <w:pPr>
              <w:jc w:val="both"/>
              <w:rPr>
                <w:color w:val="000000"/>
                <w:sz w:val="24"/>
                <w:szCs w:val="24"/>
              </w:rPr>
            </w:pPr>
            <w:r w:rsidRPr="006C77A9">
              <w:rPr>
                <w:color w:val="000000"/>
                <w:sz w:val="24"/>
                <w:szCs w:val="24"/>
              </w:rPr>
              <w:t>Итого по подпрограмме I</w:t>
            </w:r>
          </w:p>
          <w:p w:rsidR="0017294A" w:rsidRDefault="0017294A" w:rsidP="00C66F7A">
            <w:pPr>
              <w:jc w:val="both"/>
              <w:rPr>
                <w:color w:val="000000"/>
                <w:sz w:val="24"/>
                <w:szCs w:val="24"/>
              </w:rPr>
            </w:pPr>
          </w:p>
          <w:p w:rsidR="0017294A" w:rsidRDefault="0017294A" w:rsidP="00C66F7A">
            <w:pPr>
              <w:jc w:val="both"/>
              <w:rPr>
                <w:color w:val="000000"/>
                <w:sz w:val="24"/>
                <w:szCs w:val="24"/>
              </w:rPr>
            </w:pPr>
          </w:p>
          <w:p w:rsidR="0017294A" w:rsidRDefault="0017294A" w:rsidP="00C66F7A">
            <w:pPr>
              <w:jc w:val="both"/>
              <w:rPr>
                <w:color w:val="000000"/>
                <w:sz w:val="24"/>
                <w:szCs w:val="24"/>
              </w:rPr>
            </w:pPr>
          </w:p>
          <w:p w:rsidR="0017294A" w:rsidRDefault="0017294A" w:rsidP="00C66F7A">
            <w:pPr>
              <w:jc w:val="both"/>
              <w:rPr>
                <w:color w:val="000000"/>
                <w:sz w:val="24"/>
                <w:szCs w:val="24"/>
              </w:rPr>
            </w:pPr>
          </w:p>
          <w:p w:rsidR="0017294A" w:rsidRPr="006C77A9" w:rsidRDefault="0017294A" w:rsidP="00C66F7A">
            <w:pPr>
              <w:jc w:val="both"/>
              <w:rPr>
                <w:color w:val="000000"/>
                <w:sz w:val="24"/>
                <w:szCs w:val="24"/>
              </w:rPr>
            </w:pPr>
          </w:p>
        </w:tc>
        <w:tc>
          <w:tcPr>
            <w:tcW w:w="1276" w:type="dxa"/>
            <w:vMerge w:val="restart"/>
            <w:shd w:val="clear" w:color="auto" w:fill="auto"/>
            <w:hideMark/>
          </w:tcPr>
          <w:p w:rsidR="006C77A9" w:rsidRDefault="006C77A9"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Pr="006C77A9" w:rsidRDefault="0017294A" w:rsidP="00C66F7A">
            <w:pPr>
              <w:jc w:val="center"/>
              <w:rPr>
                <w:color w:val="000000"/>
                <w:sz w:val="24"/>
                <w:szCs w:val="24"/>
              </w:rPr>
            </w:pPr>
          </w:p>
        </w:tc>
        <w:tc>
          <w:tcPr>
            <w:tcW w:w="1275" w:type="dxa"/>
            <w:gridSpan w:val="2"/>
            <w:shd w:val="clear" w:color="auto" w:fill="auto"/>
            <w:hideMark/>
          </w:tcPr>
          <w:p w:rsidR="006C77A9" w:rsidRPr="006C77A9" w:rsidRDefault="0017294A"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11 025,28</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5 033,28</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1 092,00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900,00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1 000,00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1 000,00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1 000,00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1 000,00</w:t>
            </w: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7294A"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7294A"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2 398,93</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2 206,93</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192,00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8 626,35</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2 826,35</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900,00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900,00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1 000,00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1 000,00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1 000,00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1 000,00</w:t>
            </w: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Default="006C77A9" w:rsidP="00C66F7A">
            <w:pPr>
              <w:jc w:val="center"/>
              <w:rPr>
                <w:color w:val="000000"/>
                <w:sz w:val="24"/>
                <w:szCs w:val="24"/>
              </w:rPr>
            </w:pPr>
            <w:r w:rsidRPr="006C77A9">
              <w:rPr>
                <w:color w:val="000000"/>
                <w:sz w:val="24"/>
                <w:szCs w:val="24"/>
              </w:rPr>
              <w:t xml:space="preserve">в </w:t>
            </w:r>
            <w:r w:rsidR="0017294A">
              <w:rPr>
                <w:color w:val="000000"/>
                <w:sz w:val="24"/>
                <w:szCs w:val="24"/>
              </w:rPr>
              <w:t>том числе</w:t>
            </w:r>
            <w:r w:rsidRPr="006C77A9">
              <w:rPr>
                <w:color w:val="000000"/>
                <w:sz w:val="24"/>
                <w:szCs w:val="24"/>
              </w:rPr>
              <w:t>безвозмездные поступления от физических и юридических лиц</w:t>
            </w:r>
          </w:p>
          <w:p w:rsidR="0017294A" w:rsidRDefault="0017294A" w:rsidP="00C66F7A">
            <w:pPr>
              <w:jc w:val="center"/>
              <w:rPr>
                <w:color w:val="000000"/>
                <w:sz w:val="24"/>
                <w:szCs w:val="24"/>
              </w:rPr>
            </w:pPr>
          </w:p>
          <w:p w:rsidR="0017294A" w:rsidRDefault="0017294A" w:rsidP="00C66F7A">
            <w:pPr>
              <w:jc w:val="center"/>
              <w:rPr>
                <w:color w:val="000000"/>
                <w:sz w:val="24"/>
                <w:szCs w:val="24"/>
              </w:rPr>
            </w:pPr>
          </w:p>
          <w:p w:rsidR="0017294A" w:rsidRPr="006C77A9" w:rsidRDefault="0017294A" w:rsidP="00C66F7A">
            <w:pPr>
              <w:jc w:val="center"/>
              <w:rPr>
                <w:color w:val="000000"/>
                <w:sz w:val="24"/>
                <w:szCs w:val="24"/>
              </w:rPr>
            </w:pP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5885" w:type="dxa"/>
            <w:gridSpan w:val="25"/>
            <w:shd w:val="clear" w:color="auto" w:fill="auto"/>
            <w:hideMark/>
          </w:tcPr>
          <w:p w:rsidR="0017294A" w:rsidRDefault="0017294A" w:rsidP="00C66F7A">
            <w:pPr>
              <w:jc w:val="center"/>
              <w:rPr>
                <w:b/>
                <w:bCs/>
                <w:color w:val="000000"/>
                <w:sz w:val="24"/>
                <w:szCs w:val="24"/>
              </w:rPr>
            </w:pPr>
            <w:r>
              <w:rPr>
                <w:b/>
                <w:bCs/>
                <w:color w:val="000000"/>
                <w:sz w:val="24"/>
                <w:szCs w:val="24"/>
              </w:rPr>
              <w:t>Цель «</w:t>
            </w:r>
            <w:r w:rsidR="006C77A9" w:rsidRPr="006C77A9">
              <w:rPr>
                <w:b/>
                <w:bCs/>
                <w:color w:val="000000"/>
                <w:sz w:val="24"/>
                <w:szCs w:val="24"/>
              </w:rPr>
              <w:t>Повышение доступности жилья и качества жилищного обеспечения населения, в том числе с учетом исполнения</w:t>
            </w:r>
          </w:p>
          <w:p w:rsidR="006C77A9" w:rsidRPr="006C77A9" w:rsidRDefault="006C77A9" w:rsidP="00C66F7A">
            <w:pPr>
              <w:jc w:val="center"/>
              <w:rPr>
                <w:b/>
                <w:bCs/>
                <w:color w:val="000000"/>
                <w:sz w:val="24"/>
                <w:szCs w:val="24"/>
              </w:rPr>
            </w:pPr>
            <w:r w:rsidRPr="006C77A9">
              <w:rPr>
                <w:b/>
                <w:bCs/>
                <w:color w:val="000000"/>
                <w:sz w:val="24"/>
                <w:szCs w:val="24"/>
              </w:rPr>
              <w:t>государственных обязательств по обеспечению жил</w:t>
            </w:r>
            <w:r w:rsidR="0017294A">
              <w:rPr>
                <w:b/>
                <w:bCs/>
                <w:color w:val="000000"/>
                <w:sz w:val="24"/>
                <w:szCs w:val="24"/>
              </w:rPr>
              <w:t>ьем отдельных категорий граждан»</w:t>
            </w:r>
          </w:p>
        </w:tc>
      </w:tr>
      <w:tr w:rsidR="006C77A9" w:rsidRPr="006C77A9" w:rsidTr="00C66F7A">
        <w:trPr>
          <w:trHeight w:val="315"/>
        </w:trPr>
        <w:tc>
          <w:tcPr>
            <w:tcW w:w="15885" w:type="dxa"/>
            <w:gridSpan w:val="25"/>
            <w:shd w:val="clear" w:color="auto" w:fill="auto"/>
            <w:hideMark/>
          </w:tcPr>
          <w:p w:rsidR="006C77A9" w:rsidRPr="006C77A9" w:rsidRDefault="006C77A9" w:rsidP="00C66F7A">
            <w:pPr>
              <w:jc w:val="center"/>
              <w:rPr>
                <w:b/>
                <w:bCs/>
                <w:color w:val="000000"/>
                <w:sz w:val="24"/>
                <w:szCs w:val="24"/>
              </w:rPr>
            </w:pPr>
            <w:r w:rsidRPr="006C77A9">
              <w:rPr>
                <w:b/>
                <w:bCs/>
                <w:color w:val="000000"/>
                <w:sz w:val="24"/>
                <w:szCs w:val="24"/>
              </w:rPr>
              <w:t>Подпрограмма II</w:t>
            </w:r>
            <w:r w:rsidR="00C66F7A">
              <w:rPr>
                <w:b/>
                <w:bCs/>
                <w:color w:val="000000"/>
                <w:sz w:val="24"/>
                <w:szCs w:val="24"/>
              </w:rPr>
              <w:t xml:space="preserve"> «</w:t>
            </w:r>
            <w:r w:rsidRPr="006C77A9">
              <w:rPr>
                <w:b/>
                <w:bCs/>
                <w:color w:val="000000"/>
                <w:sz w:val="24"/>
                <w:szCs w:val="24"/>
              </w:rPr>
              <w:t>Содействие р</w:t>
            </w:r>
            <w:r w:rsidR="00C66F7A">
              <w:rPr>
                <w:b/>
                <w:bCs/>
                <w:color w:val="000000"/>
                <w:sz w:val="24"/>
                <w:szCs w:val="24"/>
              </w:rPr>
              <w:t>азвитию жилищного строительства»</w:t>
            </w:r>
          </w:p>
        </w:tc>
      </w:tr>
      <w:tr w:rsidR="006C77A9" w:rsidRPr="006C77A9" w:rsidTr="00C66F7A">
        <w:trPr>
          <w:trHeight w:val="315"/>
        </w:trPr>
        <w:tc>
          <w:tcPr>
            <w:tcW w:w="15885" w:type="dxa"/>
            <w:gridSpan w:val="25"/>
            <w:shd w:val="clear" w:color="auto" w:fill="auto"/>
            <w:hideMark/>
          </w:tcPr>
          <w:p w:rsidR="00C66F7A" w:rsidRDefault="006C77A9" w:rsidP="00C66F7A">
            <w:pPr>
              <w:jc w:val="center"/>
              <w:rPr>
                <w:b/>
                <w:bCs/>
                <w:color w:val="000000"/>
                <w:sz w:val="24"/>
                <w:szCs w:val="24"/>
              </w:rPr>
            </w:pPr>
            <w:r w:rsidRPr="006C77A9">
              <w:rPr>
                <w:b/>
                <w:bCs/>
                <w:color w:val="000000"/>
                <w:sz w:val="24"/>
                <w:szCs w:val="24"/>
              </w:rPr>
              <w:t>Задача 1</w:t>
            </w:r>
            <w:r w:rsidR="00C66F7A">
              <w:rPr>
                <w:b/>
                <w:bCs/>
                <w:color w:val="000000"/>
                <w:sz w:val="24"/>
                <w:szCs w:val="24"/>
              </w:rPr>
              <w:t>.</w:t>
            </w:r>
            <w:r w:rsidRPr="006C77A9">
              <w:rPr>
                <w:b/>
                <w:bCs/>
                <w:color w:val="000000"/>
                <w:sz w:val="24"/>
                <w:szCs w:val="24"/>
              </w:rPr>
              <w:t xml:space="preserve"> Стимулирование застройщиков на реализацию проектов жилищного строительства</w:t>
            </w:r>
          </w:p>
          <w:p w:rsidR="006C77A9" w:rsidRPr="006C77A9" w:rsidRDefault="006C77A9" w:rsidP="00C66F7A">
            <w:pPr>
              <w:jc w:val="center"/>
              <w:rPr>
                <w:b/>
                <w:bCs/>
                <w:color w:val="000000"/>
                <w:sz w:val="24"/>
                <w:szCs w:val="24"/>
              </w:rPr>
            </w:pPr>
            <w:r w:rsidRPr="006C77A9">
              <w:rPr>
                <w:b/>
                <w:bCs/>
                <w:color w:val="000000"/>
                <w:sz w:val="24"/>
                <w:szCs w:val="24"/>
              </w:rPr>
              <w:t>(развитие застроенных территорий, комплексное освоение территорий)</w:t>
            </w:r>
          </w:p>
        </w:tc>
      </w:tr>
      <w:tr w:rsidR="006C77A9" w:rsidRPr="006C77A9" w:rsidTr="00C66F7A">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2.1.1.</w:t>
            </w:r>
          </w:p>
        </w:tc>
        <w:tc>
          <w:tcPr>
            <w:tcW w:w="1418" w:type="dxa"/>
            <w:vMerge w:val="restart"/>
            <w:shd w:val="clear" w:color="auto" w:fill="auto"/>
            <w:hideMark/>
          </w:tcPr>
          <w:p w:rsidR="006C77A9" w:rsidRPr="006C77A9" w:rsidRDefault="006C77A9" w:rsidP="00C66F7A">
            <w:pPr>
              <w:jc w:val="both"/>
              <w:rPr>
                <w:color w:val="000000"/>
                <w:sz w:val="24"/>
                <w:szCs w:val="24"/>
              </w:rPr>
            </w:pPr>
            <w:r w:rsidRPr="006C77A9">
              <w:rPr>
                <w:color w:val="000000"/>
                <w:sz w:val="24"/>
                <w:szCs w:val="24"/>
              </w:rPr>
              <w:t>Приобретение жилых помещений в завершенных строительством домах, введенных в эксплуатацию не ранее 1 года, предшествующего текущему году, или в строящихся многоквартирных домах, в случае если их строительная готовность составляет не менее чем 70 процентов (для населенных пунктов численностью до 5000 че</w:t>
            </w:r>
            <w:r w:rsidR="00C66F7A">
              <w:rPr>
                <w:color w:val="000000"/>
                <w:sz w:val="24"/>
                <w:szCs w:val="24"/>
              </w:rPr>
              <w:t>ловек −</w:t>
            </w:r>
            <w:r w:rsidRPr="006C77A9">
              <w:rPr>
                <w:color w:val="000000"/>
                <w:sz w:val="24"/>
                <w:szCs w:val="24"/>
              </w:rPr>
              <w:t xml:space="preserve"> не менее чем 50 процентов) от предусмотренной проектной документацией готовности таких многоквартирных домов</w:t>
            </w:r>
          </w:p>
        </w:tc>
        <w:tc>
          <w:tcPr>
            <w:tcW w:w="1276" w:type="dxa"/>
            <w:vMerge w:val="restart"/>
            <w:shd w:val="clear" w:color="auto" w:fill="auto"/>
            <w:hideMark/>
          </w:tcPr>
          <w:p w:rsidR="006C77A9" w:rsidRPr="006C77A9" w:rsidRDefault="006C77A9" w:rsidP="00FF5C6A">
            <w:pPr>
              <w:jc w:val="center"/>
              <w:rPr>
                <w:color w:val="000000"/>
                <w:sz w:val="24"/>
                <w:szCs w:val="24"/>
              </w:rPr>
            </w:pPr>
            <w:r w:rsidRPr="006C77A9">
              <w:rPr>
                <w:color w:val="000000"/>
                <w:sz w:val="24"/>
                <w:szCs w:val="24"/>
              </w:rPr>
              <w:t>отдел жилищно-коммунального хозяйства, энергетики и строительства админи</w:t>
            </w:r>
            <w:r w:rsidR="00C66F7A">
              <w:rPr>
                <w:color w:val="000000"/>
                <w:sz w:val="24"/>
                <w:szCs w:val="24"/>
              </w:rPr>
              <w:t>страции райо</w:t>
            </w:r>
            <w:r w:rsidR="00FF5C6A">
              <w:rPr>
                <w:color w:val="000000"/>
                <w:sz w:val="24"/>
                <w:szCs w:val="24"/>
              </w:rPr>
              <w:t>на</w:t>
            </w:r>
            <w:r w:rsidR="00C66F7A">
              <w:rPr>
                <w:color w:val="000000"/>
                <w:sz w:val="24"/>
                <w:szCs w:val="24"/>
              </w:rPr>
              <w:t>/</w:t>
            </w:r>
            <w:r w:rsidRPr="006C77A9">
              <w:rPr>
                <w:color w:val="000000"/>
                <w:sz w:val="24"/>
                <w:szCs w:val="24"/>
              </w:rPr>
              <w:t xml:space="preserve">отдел по жилищным вопросам </w:t>
            </w:r>
            <w:r w:rsidR="00C66F7A">
              <w:rPr>
                <w:color w:val="000000"/>
                <w:sz w:val="24"/>
                <w:szCs w:val="24"/>
              </w:rPr>
              <w:t xml:space="preserve">и муниципальной собственности </w:t>
            </w:r>
            <w:r w:rsidRPr="006C77A9">
              <w:rPr>
                <w:color w:val="000000"/>
                <w:sz w:val="24"/>
                <w:szCs w:val="24"/>
              </w:rPr>
              <w:t>администрации райо</w:t>
            </w:r>
            <w:r w:rsidR="00C66F7A">
              <w:rPr>
                <w:color w:val="000000"/>
                <w:sz w:val="24"/>
                <w:szCs w:val="24"/>
              </w:rPr>
              <w:t>на/</w:t>
            </w:r>
            <w:r w:rsidRPr="006C77A9">
              <w:rPr>
                <w:color w:val="000000"/>
                <w:sz w:val="24"/>
                <w:szCs w:val="24"/>
              </w:rPr>
              <w:t>администрации городских и сельских поселений района</w:t>
            </w:r>
          </w:p>
        </w:tc>
        <w:tc>
          <w:tcPr>
            <w:tcW w:w="1275" w:type="dxa"/>
            <w:gridSpan w:val="2"/>
            <w:shd w:val="clear" w:color="auto" w:fill="auto"/>
            <w:hideMark/>
          </w:tcPr>
          <w:p w:rsidR="006C77A9" w:rsidRPr="006C77A9" w:rsidRDefault="00C66F7A"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651 698,46</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367 662,13</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160 268,37</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41 082,33</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37 685,63</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15 000,00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15 000,00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15 000,00</w:t>
            </w: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C66F7A"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sz w:val="24"/>
                <w:szCs w:val="24"/>
              </w:rPr>
            </w:pPr>
          </w:p>
        </w:tc>
        <w:tc>
          <w:tcPr>
            <w:tcW w:w="1180" w:type="dxa"/>
            <w:shd w:val="clear" w:color="auto" w:fill="auto"/>
            <w:hideMark/>
          </w:tcPr>
          <w:p w:rsidR="006C77A9" w:rsidRPr="006C77A9" w:rsidRDefault="006C77A9" w:rsidP="00C66F7A">
            <w:pPr>
              <w:jc w:val="center"/>
              <w:rPr>
                <w:sz w:val="24"/>
                <w:szCs w:val="24"/>
              </w:rPr>
            </w:pPr>
          </w:p>
        </w:tc>
        <w:tc>
          <w:tcPr>
            <w:tcW w:w="1180" w:type="dxa"/>
            <w:gridSpan w:val="2"/>
            <w:shd w:val="clear" w:color="auto" w:fill="auto"/>
            <w:hideMark/>
          </w:tcPr>
          <w:p w:rsidR="006C77A9" w:rsidRPr="006C77A9" w:rsidRDefault="006C77A9" w:rsidP="00C66F7A">
            <w:pPr>
              <w:jc w:val="center"/>
              <w:rPr>
                <w:sz w:val="24"/>
                <w:szCs w:val="24"/>
              </w:rPr>
            </w:pPr>
          </w:p>
        </w:tc>
        <w:tc>
          <w:tcPr>
            <w:tcW w:w="1180" w:type="dxa"/>
            <w:shd w:val="clear" w:color="auto" w:fill="auto"/>
            <w:hideMark/>
          </w:tcPr>
          <w:p w:rsidR="006C77A9" w:rsidRPr="006C77A9" w:rsidRDefault="006C77A9" w:rsidP="00C66F7A">
            <w:pPr>
              <w:jc w:val="center"/>
              <w:rPr>
                <w:sz w:val="24"/>
                <w:szCs w:val="24"/>
              </w:rPr>
            </w:pP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C66F7A"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525 179,91</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330 895,91</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145 587,20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24 348,40</w:t>
            </w:r>
          </w:p>
        </w:tc>
        <w:tc>
          <w:tcPr>
            <w:tcW w:w="1180" w:type="dxa"/>
            <w:shd w:val="clear" w:color="auto" w:fill="auto"/>
            <w:hideMark/>
          </w:tcPr>
          <w:p w:rsidR="006C77A9" w:rsidRPr="006C77A9" w:rsidRDefault="006C77A9" w:rsidP="00C66F7A">
            <w:pPr>
              <w:jc w:val="center"/>
              <w:rPr>
                <w:sz w:val="24"/>
                <w:szCs w:val="24"/>
              </w:rPr>
            </w:pPr>
            <w:r w:rsidRPr="006C77A9">
              <w:rPr>
                <w:sz w:val="24"/>
                <w:szCs w:val="24"/>
              </w:rPr>
              <w:t>24 348,40</w:t>
            </w:r>
          </w:p>
        </w:tc>
        <w:tc>
          <w:tcPr>
            <w:tcW w:w="1180" w:type="dxa"/>
            <w:shd w:val="clear" w:color="auto" w:fill="auto"/>
            <w:hideMark/>
          </w:tcPr>
          <w:p w:rsidR="006C77A9" w:rsidRPr="006C77A9" w:rsidRDefault="006C77A9" w:rsidP="00C66F7A">
            <w:pPr>
              <w:jc w:val="center"/>
              <w:rPr>
                <w:sz w:val="24"/>
                <w:szCs w:val="24"/>
              </w:rPr>
            </w:pPr>
          </w:p>
        </w:tc>
        <w:tc>
          <w:tcPr>
            <w:tcW w:w="1180" w:type="dxa"/>
            <w:gridSpan w:val="2"/>
            <w:shd w:val="clear" w:color="auto" w:fill="auto"/>
            <w:hideMark/>
          </w:tcPr>
          <w:p w:rsidR="006C77A9" w:rsidRPr="006C77A9" w:rsidRDefault="006C77A9" w:rsidP="00C66F7A">
            <w:pPr>
              <w:jc w:val="center"/>
              <w:rPr>
                <w:sz w:val="24"/>
                <w:szCs w:val="24"/>
              </w:rPr>
            </w:pPr>
          </w:p>
        </w:tc>
        <w:tc>
          <w:tcPr>
            <w:tcW w:w="1180" w:type="dxa"/>
            <w:shd w:val="clear" w:color="auto" w:fill="auto"/>
            <w:hideMark/>
          </w:tcPr>
          <w:p w:rsidR="006C77A9" w:rsidRPr="006C77A9" w:rsidRDefault="006C77A9" w:rsidP="00C66F7A">
            <w:pPr>
              <w:jc w:val="center"/>
              <w:rPr>
                <w:sz w:val="24"/>
                <w:szCs w:val="24"/>
              </w:rPr>
            </w:pP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C66F7A"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126 518,55</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36 766,22</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14 681,17</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16 733,93</w:t>
            </w:r>
          </w:p>
        </w:tc>
        <w:tc>
          <w:tcPr>
            <w:tcW w:w="1180" w:type="dxa"/>
            <w:shd w:val="clear" w:color="auto" w:fill="auto"/>
            <w:hideMark/>
          </w:tcPr>
          <w:p w:rsidR="006C77A9" w:rsidRPr="006C77A9" w:rsidRDefault="006C77A9" w:rsidP="00C66F7A">
            <w:pPr>
              <w:jc w:val="center"/>
              <w:rPr>
                <w:sz w:val="24"/>
                <w:szCs w:val="24"/>
              </w:rPr>
            </w:pPr>
            <w:r w:rsidRPr="006C77A9">
              <w:rPr>
                <w:sz w:val="24"/>
                <w:szCs w:val="24"/>
              </w:rPr>
              <w:t>13 337,23</w:t>
            </w:r>
          </w:p>
        </w:tc>
        <w:tc>
          <w:tcPr>
            <w:tcW w:w="1180" w:type="dxa"/>
            <w:shd w:val="clear" w:color="auto" w:fill="auto"/>
            <w:hideMark/>
          </w:tcPr>
          <w:p w:rsidR="006C77A9" w:rsidRPr="006C77A9" w:rsidRDefault="006C77A9" w:rsidP="00C66F7A">
            <w:pPr>
              <w:jc w:val="center"/>
              <w:rPr>
                <w:sz w:val="24"/>
                <w:szCs w:val="24"/>
              </w:rPr>
            </w:pPr>
            <w:r w:rsidRPr="006C77A9">
              <w:rPr>
                <w:sz w:val="24"/>
                <w:szCs w:val="24"/>
              </w:rPr>
              <w:t>15 000,00</w:t>
            </w:r>
          </w:p>
        </w:tc>
        <w:tc>
          <w:tcPr>
            <w:tcW w:w="1180" w:type="dxa"/>
            <w:gridSpan w:val="2"/>
            <w:shd w:val="clear" w:color="auto" w:fill="auto"/>
            <w:hideMark/>
          </w:tcPr>
          <w:p w:rsidR="006C77A9" w:rsidRPr="006C77A9" w:rsidRDefault="006C77A9" w:rsidP="00C66F7A">
            <w:pPr>
              <w:jc w:val="center"/>
              <w:rPr>
                <w:sz w:val="24"/>
                <w:szCs w:val="24"/>
              </w:rPr>
            </w:pPr>
            <w:r w:rsidRPr="006C77A9">
              <w:rPr>
                <w:sz w:val="24"/>
                <w:szCs w:val="24"/>
              </w:rPr>
              <w:t>15 000,00</w:t>
            </w:r>
          </w:p>
        </w:tc>
        <w:tc>
          <w:tcPr>
            <w:tcW w:w="1180" w:type="dxa"/>
            <w:shd w:val="clear" w:color="auto" w:fill="auto"/>
            <w:hideMark/>
          </w:tcPr>
          <w:p w:rsidR="006C77A9" w:rsidRPr="006C77A9" w:rsidRDefault="006C77A9" w:rsidP="00C66F7A">
            <w:pPr>
              <w:jc w:val="center"/>
              <w:rPr>
                <w:sz w:val="24"/>
                <w:szCs w:val="24"/>
              </w:rPr>
            </w:pPr>
            <w:r w:rsidRPr="006C77A9">
              <w:rPr>
                <w:sz w:val="24"/>
                <w:szCs w:val="24"/>
              </w:rPr>
              <w:t>15 000,00</w:t>
            </w: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C66F7A"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sz w:val="24"/>
                <w:szCs w:val="24"/>
              </w:rPr>
            </w:pPr>
          </w:p>
        </w:tc>
        <w:tc>
          <w:tcPr>
            <w:tcW w:w="1180" w:type="dxa"/>
            <w:shd w:val="clear" w:color="auto" w:fill="auto"/>
            <w:hideMark/>
          </w:tcPr>
          <w:p w:rsidR="006C77A9" w:rsidRPr="006C77A9" w:rsidRDefault="006C77A9" w:rsidP="00C66F7A">
            <w:pPr>
              <w:jc w:val="center"/>
              <w:rPr>
                <w:sz w:val="24"/>
                <w:szCs w:val="24"/>
              </w:rPr>
            </w:pPr>
          </w:p>
        </w:tc>
        <w:tc>
          <w:tcPr>
            <w:tcW w:w="1180" w:type="dxa"/>
            <w:gridSpan w:val="2"/>
            <w:shd w:val="clear" w:color="auto" w:fill="auto"/>
            <w:hideMark/>
          </w:tcPr>
          <w:p w:rsidR="006C77A9" w:rsidRPr="006C77A9" w:rsidRDefault="006C77A9" w:rsidP="00C66F7A">
            <w:pPr>
              <w:jc w:val="center"/>
              <w:rPr>
                <w:sz w:val="24"/>
                <w:szCs w:val="24"/>
              </w:rPr>
            </w:pPr>
          </w:p>
        </w:tc>
        <w:tc>
          <w:tcPr>
            <w:tcW w:w="1180" w:type="dxa"/>
            <w:shd w:val="clear" w:color="auto" w:fill="auto"/>
            <w:hideMark/>
          </w:tcPr>
          <w:p w:rsidR="006C77A9" w:rsidRPr="006C77A9" w:rsidRDefault="006C77A9" w:rsidP="00C66F7A">
            <w:pPr>
              <w:jc w:val="center"/>
              <w:rPr>
                <w:sz w:val="24"/>
                <w:szCs w:val="24"/>
              </w:rPr>
            </w:pPr>
          </w:p>
        </w:tc>
      </w:tr>
      <w:tr w:rsidR="006C77A9" w:rsidRPr="006C77A9" w:rsidTr="00C66F7A">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C66F7A" w:rsidP="00C66F7A">
            <w:pPr>
              <w:jc w:val="center"/>
              <w:rPr>
                <w:color w:val="000000"/>
                <w:sz w:val="24"/>
                <w:szCs w:val="24"/>
              </w:rPr>
            </w:pPr>
            <w:r w:rsidRPr="006C77A9">
              <w:rPr>
                <w:color w:val="000000"/>
                <w:sz w:val="24"/>
                <w:szCs w:val="24"/>
              </w:rPr>
              <w:t xml:space="preserve">в </w:t>
            </w:r>
            <w:r>
              <w:rPr>
                <w:color w:val="000000"/>
                <w:sz w:val="24"/>
                <w:szCs w:val="24"/>
              </w:rPr>
              <w:t>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sz w:val="24"/>
                <w:szCs w:val="24"/>
              </w:rPr>
            </w:pPr>
          </w:p>
        </w:tc>
        <w:tc>
          <w:tcPr>
            <w:tcW w:w="1180" w:type="dxa"/>
            <w:shd w:val="clear" w:color="auto" w:fill="auto"/>
            <w:hideMark/>
          </w:tcPr>
          <w:p w:rsidR="006C77A9" w:rsidRPr="006C77A9" w:rsidRDefault="006C77A9" w:rsidP="00C66F7A">
            <w:pPr>
              <w:jc w:val="center"/>
              <w:rPr>
                <w:sz w:val="24"/>
                <w:szCs w:val="24"/>
              </w:rPr>
            </w:pPr>
          </w:p>
        </w:tc>
        <w:tc>
          <w:tcPr>
            <w:tcW w:w="1180" w:type="dxa"/>
            <w:gridSpan w:val="2"/>
            <w:shd w:val="clear" w:color="auto" w:fill="auto"/>
            <w:hideMark/>
          </w:tcPr>
          <w:p w:rsidR="006C77A9" w:rsidRPr="006C77A9" w:rsidRDefault="006C77A9" w:rsidP="00C66F7A">
            <w:pPr>
              <w:jc w:val="center"/>
              <w:rPr>
                <w:sz w:val="24"/>
                <w:szCs w:val="24"/>
              </w:rPr>
            </w:pPr>
          </w:p>
        </w:tc>
        <w:tc>
          <w:tcPr>
            <w:tcW w:w="1180" w:type="dxa"/>
            <w:shd w:val="clear" w:color="auto" w:fill="auto"/>
            <w:hideMark/>
          </w:tcPr>
          <w:p w:rsidR="006C77A9" w:rsidRPr="006C77A9" w:rsidRDefault="006C77A9" w:rsidP="00C66F7A">
            <w:pPr>
              <w:jc w:val="center"/>
              <w:rPr>
                <w:sz w:val="24"/>
                <w:szCs w:val="24"/>
              </w:rPr>
            </w:pPr>
          </w:p>
        </w:tc>
      </w:tr>
      <w:tr w:rsidR="006C77A9" w:rsidRPr="006C77A9" w:rsidTr="00C66F7A">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p>
        </w:tc>
        <w:tc>
          <w:tcPr>
            <w:tcW w:w="1418" w:type="dxa"/>
            <w:vMerge w:val="restart"/>
            <w:shd w:val="clear" w:color="auto" w:fill="auto"/>
            <w:hideMark/>
          </w:tcPr>
          <w:p w:rsidR="006C77A9" w:rsidRPr="006C77A9" w:rsidRDefault="006C77A9" w:rsidP="00C66F7A">
            <w:pPr>
              <w:jc w:val="both"/>
              <w:rPr>
                <w:color w:val="000000"/>
                <w:sz w:val="24"/>
                <w:szCs w:val="24"/>
              </w:rPr>
            </w:pPr>
            <w:r w:rsidRPr="006C77A9">
              <w:rPr>
                <w:color w:val="000000"/>
                <w:sz w:val="24"/>
                <w:szCs w:val="24"/>
              </w:rPr>
              <w:t>Итого по задаче 1</w:t>
            </w:r>
          </w:p>
        </w:tc>
        <w:tc>
          <w:tcPr>
            <w:tcW w:w="1276" w:type="dxa"/>
            <w:vMerge w:val="restart"/>
            <w:shd w:val="clear" w:color="auto" w:fill="auto"/>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C66F7A"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651 698,46</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367 662,13</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160 268,37</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41 082,33</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37 685,63</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15 000,00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15 000,00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15 000,00</w:t>
            </w: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C66F7A"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C66F7A"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525 179,91</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330 895,91</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145 587,20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24 348,40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24 348,40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C66F7A"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126 518,55</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36 766,22</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14 681,17</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16 733,93</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13 337,23</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15 000,00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15 000,00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15 000,00</w:t>
            </w: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C66F7A"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C66F7A" w:rsidP="00C66F7A">
            <w:pPr>
              <w:jc w:val="center"/>
              <w:rPr>
                <w:color w:val="000000"/>
                <w:sz w:val="24"/>
                <w:szCs w:val="24"/>
              </w:rPr>
            </w:pPr>
            <w:r w:rsidRPr="006C77A9">
              <w:rPr>
                <w:color w:val="000000"/>
                <w:sz w:val="24"/>
                <w:szCs w:val="24"/>
              </w:rPr>
              <w:t xml:space="preserve">в </w:t>
            </w:r>
            <w:r>
              <w:rPr>
                <w:color w:val="000000"/>
                <w:sz w:val="24"/>
                <w:szCs w:val="24"/>
              </w:rPr>
              <w:t>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5885" w:type="dxa"/>
            <w:gridSpan w:val="25"/>
            <w:shd w:val="clear" w:color="auto" w:fill="auto"/>
            <w:hideMark/>
          </w:tcPr>
          <w:p w:rsidR="006C77A9" w:rsidRPr="006C77A9" w:rsidRDefault="006C77A9" w:rsidP="00C66F7A">
            <w:pPr>
              <w:jc w:val="center"/>
              <w:rPr>
                <w:b/>
                <w:bCs/>
                <w:color w:val="000000"/>
                <w:sz w:val="24"/>
                <w:szCs w:val="24"/>
              </w:rPr>
            </w:pPr>
            <w:r w:rsidRPr="006C77A9">
              <w:rPr>
                <w:b/>
                <w:bCs/>
                <w:color w:val="000000"/>
                <w:sz w:val="24"/>
                <w:szCs w:val="24"/>
              </w:rPr>
              <w:t>Задача 2</w:t>
            </w:r>
            <w:r w:rsidR="00C66F7A">
              <w:rPr>
                <w:b/>
                <w:bCs/>
                <w:color w:val="000000"/>
                <w:sz w:val="24"/>
                <w:szCs w:val="24"/>
              </w:rPr>
              <w:t>.</w:t>
            </w:r>
            <w:r w:rsidRPr="006C77A9">
              <w:rPr>
                <w:b/>
                <w:bCs/>
                <w:color w:val="000000"/>
                <w:sz w:val="24"/>
                <w:szCs w:val="24"/>
              </w:rPr>
              <w:t xml:space="preserve"> Защита жилищных прав детей-сирот и детей, оставшихся без попечения родителей, и лиц из их числа</w:t>
            </w:r>
          </w:p>
        </w:tc>
      </w:tr>
      <w:tr w:rsidR="006C77A9" w:rsidRPr="006C77A9" w:rsidTr="00C66F7A">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2.2.1.</w:t>
            </w:r>
          </w:p>
        </w:tc>
        <w:tc>
          <w:tcPr>
            <w:tcW w:w="1418" w:type="dxa"/>
            <w:vMerge w:val="restart"/>
            <w:shd w:val="clear" w:color="auto" w:fill="auto"/>
            <w:hideMark/>
          </w:tcPr>
          <w:p w:rsidR="006C77A9" w:rsidRPr="006C77A9" w:rsidRDefault="006C77A9" w:rsidP="00C66F7A">
            <w:pPr>
              <w:spacing w:after="240"/>
              <w:jc w:val="both"/>
              <w:rPr>
                <w:color w:val="000000"/>
                <w:sz w:val="24"/>
                <w:szCs w:val="24"/>
              </w:rPr>
            </w:pPr>
            <w:r w:rsidRPr="006C77A9">
              <w:rPr>
                <w:color w:val="000000"/>
                <w:sz w:val="24"/>
                <w:szCs w:val="24"/>
              </w:rPr>
              <w:t xml:space="preserve">Покупка (строительство) жилых помещений  для предоставления детям-сиротам и детям, оставшимся без попечения родителей, а также лицам из числа детей-сирот и детей, оставшихся без попечения родителей, жилых помещений специализированного жилищного фонда по договорам найма специализированных жилых помещений для осуществления органами местного самоуправления передаваемых отдельных государственных полномочий, предусмотренных статьей 12 Закона </w:t>
            </w:r>
            <w:r w:rsidR="00F25393">
              <w:rPr>
                <w:color w:val="000000"/>
                <w:sz w:val="24"/>
                <w:szCs w:val="24"/>
              </w:rPr>
              <w:t xml:space="preserve">Ханты-Мансийского </w:t>
            </w:r>
            <w:r w:rsidRPr="006C77A9">
              <w:rPr>
                <w:color w:val="000000"/>
                <w:sz w:val="24"/>
                <w:szCs w:val="24"/>
              </w:rPr>
              <w:t>автономно</w:t>
            </w:r>
            <w:r w:rsidR="00A87D0C">
              <w:rPr>
                <w:color w:val="000000"/>
                <w:sz w:val="24"/>
                <w:szCs w:val="24"/>
              </w:rPr>
              <w:t xml:space="preserve">го округа </w:t>
            </w:r>
            <w:r w:rsidR="00F25393">
              <w:rPr>
                <w:color w:val="000000"/>
                <w:sz w:val="24"/>
                <w:szCs w:val="24"/>
              </w:rPr>
              <w:t xml:space="preserve">– Югры </w:t>
            </w:r>
            <w:r w:rsidR="00A87D0C">
              <w:rPr>
                <w:color w:val="000000"/>
                <w:sz w:val="24"/>
                <w:szCs w:val="24"/>
              </w:rPr>
              <w:t>от 9 июня 2009 года №</w:t>
            </w:r>
            <w:r w:rsidRPr="006C77A9">
              <w:rPr>
                <w:color w:val="000000"/>
                <w:sz w:val="24"/>
                <w:szCs w:val="24"/>
              </w:rPr>
              <w:t xml:space="preserve"> 86-</w:t>
            </w:r>
            <w:r w:rsidR="00A87D0C">
              <w:rPr>
                <w:color w:val="000000"/>
                <w:sz w:val="24"/>
                <w:szCs w:val="24"/>
              </w:rPr>
              <w:t>оз «</w:t>
            </w:r>
            <w:r w:rsidRPr="006C77A9">
              <w:rPr>
                <w:color w:val="000000"/>
                <w:sz w:val="24"/>
                <w:szCs w:val="24"/>
              </w:rPr>
              <w:t>Одополнительных гарантиях и дополнительных мерах социальной поддержки детей-сирот и детей, оставшихся без попечения родителей, лиц из числа детей-сирот и детей, оставшихся без попечения родителей, усыновителей, приемных родителей, патронатных воспитателей и воспитателей детских домов семейного типа в Ханты-Мансийском автоном</w:t>
            </w:r>
            <w:r w:rsidR="00F25393">
              <w:rPr>
                <w:color w:val="000000"/>
                <w:sz w:val="24"/>
                <w:szCs w:val="24"/>
              </w:rPr>
              <w:t>ном округе – Югре»</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управление опеки и попечительства администрации района/муниципальное казенное учрежде</w:t>
            </w:r>
            <w:r w:rsidR="00C66F7A">
              <w:rPr>
                <w:color w:val="000000"/>
                <w:sz w:val="24"/>
                <w:szCs w:val="24"/>
              </w:rPr>
              <w:t>ние «</w:t>
            </w:r>
            <w:r w:rsidRPr="006C77A9">
              <w:rPr>
                <w:color w:val="000000"/>
                <w:sz w:val="24"/>
                <w:szCs w:val="24"/>
              </w:rPr>
              <w:t>Управление капитального строительства по застройке Нижневартов</w:t>
            </w:r>
            <w:r w:rsidR="00C66F7A">
              <w:rPr>
                <w:color w:val="000000"/>
                <w:sz w:val="24"/>
                <w:szCs w:val="24"/>
              </w:rPr>
              <w:t>ского района»</w:t>
            </w:r>
          </w:p>
        </w:tc>
        <w:tc>
          <w:tcPr>
            <w:tcW w:w="1275" w:type="dxa"/>
            <w:gridSpan w:val="2"/>
            <w:shd w:val="clear" w:color="auto" w:fill="auto"/>
            <w:hideMark/>
          </w:tcPr>
          <w:p w:rsidR="006C77A9" w:rsidRPr="00C66F7A" w:rsidRDefault="00C66F7A" w:rsidP="00C66F7A">
            <w:pPr>
              <w:jc w:val="center"/>
              <w:rPr>
                <w:color w:val="000000"/>
                <w:sz w:val="24"/>
                <w:szCs w:val="24"/>
              </w:rPr>
            </w:pPr>
            <w:r w:rsidRPr="00C66F7A">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68 486,90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19 726,90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33 627,60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10 088,30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5 044,10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C66F7A" w:rsidRDefault="00C66F7A" w:rsidP="00C66F7A">
            <w:pPr>
              <w:jc w:val="center"/>
              <w:rPr>
                <w:color w:val="000000"/>
                <w:sz w:val="24"/>
                <w:szCs w:val="24"/>
              </w:rPr>
            </w:pPr>
            <w:r w:rsidRPr="00C66F7A">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C66F7A" w:rsidRDefault="00C66F7A" w:rsidP="00C66F7A">
            <w:pPr>
              <w:jc w:val="center"/>
              <w:rPr>
                <w:color w:val="000000"/>
                <w:sz w:val="24"/>
                <w:szCs w:val="24"/>
              </w:rPr>
            </w:pPr>
            <w:r w:rsidRPr="00C66F7A">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68 486,90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19 726,90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33 627,60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10 088,30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5 044,10</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C66F7A" w:rsidRDefault="00C66F7A" w:rsidP="00C66F7A">
            <w:pPr>
              <w:jc w:val="center"/>
              <w:rPr>
                <w:color w:val="000000"/>
                <w:sz w:val="24"/>
                <w:szCs w:val="24"/>
              </w:rPr>
            </w:pPr>
            <w:r w:rsidRPr="00C66F7A">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C66F7A" w:rsidRDefault="00C66F7A" w:rsidP="00C66F7A">
            <w:pPr>
              <w:jc w:val="center"/>
              <w:rPr>
                <w:color w:val="000000"/>
                <w:sz w:val="24"/>
                <w:szCs w:val="24"/>
              </w:rPr>
            </w:pPr>
            <w:r w:rsidRPr="00C66F7A">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C66F7A" w:rsidRDefault="00C66F7A" w:rsidP="00C66F7A">
            <w:pPr>
              <w:jc w:val="center"/>
              <w:rPr>
                <w:color w:val="000000"/>
                <w:sz w:val="24"/>
                <w:szCs w:val="24"/>
              </w:rPr>
            </w:pPr>
            <w:r w:rsidRPr="00C66F7A">
              <w:rPr>
                <w:color w:val="000000"/>
                <w:sz w:val="24"/>
                <w:szCs w:val="24"/>
              </w:rPr>
              <w:t xml:space="preserve">в </w:t>
            </w:r>
            <w:r w:rsidR="00F25393">
              <w:rPr>
                <w:color w:val="000000"/>
                <w:sz w:val="24"/>
                <w:szCs w:val="24"/>
              </w:rPr>
              <w:t>том числе</w:t>
            </w:r>
            <w:r w:rsidRPr="00C66F7A">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2.2.2.</w:t>
            </w:r>
          </w:p>
        </w:tc>
        <w:tc>
          <w:tcPr>
            <w:tcW w:w="1418" w:type="dxa"/>
            <w:vMerge w:val="restart"/>
            <w:shd w:val="clear" w:color="auto" w:fill="auto"/>
            <w:hideMark/>
          </w:tcPr>
          <w:p w:rsidR="006C77A9" w:rsidRPr="006C77A9" w:rsidRDefault="006C77A9" w:rsidP="00293DA0">
            <w:pPr>
              <w:jc w:val="both"/>
              <w:rPr>
                <w:sz w:val="24"/>
                <w:szCs w:val="24"/>
              </w:rPr>
            </w:pPr>
            <w:r w:rsidRPr="006C77A9">
              <w:rPr>
                <w:sz w:val="24"/>
                <w:szCs w:val="24"/>
              </w:rPr>
              <w:t>Ремонт жилых помещений, принадлежащих детям-сиротам и детям, оставшимся без попечения родителей, лицам из числа детей-сирот и детей, оставшихся без попечения родителей, являющимся единственными собственниками жилых помещений либо собственниками долей в жилых помещениях, остальные доли в которых принадлежат на праве собственности детям-сиротам и детям, оставшимся без попечения родителей, лицам из числа детей-сирот и детей, оставшихся без попечения родителей, пребывающим в образовательнойорганизации, учреждении социального обслуживания населения, учреждении системы здравоохранения или ином учреждении, создаваемом в установленном законодательством Российской Федерации порядке для детей-сирот и детей, оставшихся без попечения родителей, в приемной семье, в семье опекуна, попечителя, либо получающим профессиональное образование по очной форме обучения, либо проходящим военную службу по призыву, либо отбывающим наказание в исправительном учреждении, в том числе: ул. Энерге</w:t>
            </w:r>
            <w:r w:rsidR="000017D8">
              <w:rPr>
                <w:sz w:val="24"/>
                <w:szCs w:val="24"/>
              </w:rPr>
              <w:t>ти</w:t>
            </w:r>
            <w:r w:rsidR="00293DA0">
              <w:rPr>
                <w:sz w:val="24"/>
                <w:szCs w:val="24"/>
              </w:rPr>
              <w:t xml:space="preserve">ков, </w:t>
            </w:r>
            <w:r w:rsidR="000017D8">
              <w:rPr>
                <w:sz w:val="24"/>
                <w:szCs w:val="24"/>
              </w:rPr>
              <w:t>д. 6а</w:t>
            </w:r>
            <w:r w:rsidRPr="006C77A9">
              <w:rPr>
                <w:sz w:val="24"/>
                <w:szCs w:val="24"/>
              </w:rPr>
              <w:t>, кв. 17</w:t>
            </w:r>
            <w:r w:rsidR="00293DA0">
              <w:rPr>
                <w:sz w:val="24"/>
                <w:szCs w:val="24"/>
              </w:rPr>
              <w:t>.</w:t>
            </w:r>
            <w:r w:rsidR="00293DA0" w:rsidRPr="006C77A9">
              <w:rPr>
                <w:sz w:val="24"/>
                <w:szCs w:val="24"/>
              </w:rPr>
              <w:t xml:space="preserve">пгт. Излучинск, </w:t>
            </w:r>
            <w:r w:rsidRPr="006C77A9">
              <w:rPr>
                <w:sz w:val="24"/>
                <w:szCs w:val="24"/>
              </w:rPr>
              <w:t>(2014 год)</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управление опеки и попечительства администрации района/муниципальное казенное учрежде</w:t>
            </w:r>
            <w:r w:rsidR="00F25393">
              <w:rPr>
                <w:color w:val="000000"/>
                <w:sz w:val="24"/>
                <w:szCs w:val="24"/>
              </w:rPr>
              <w:t>ние «</w:t>
            </w:r>
            <w:r w:rsidRPr="006C77A9">
              <w:rPr>
                <w:color w:val="000000"/>
                <w:sz w:val="24"/>
                <w:szCs w:val="24"/>
              </w:rPr>
              <w:t>Управление капитального строительства по застройке Нижневартов</w:t>
            </w:r>
            <w:r w:rsidR="00F25393">
              <w:rPr>
                <w:color w:val="000000"/>
                <w:sz w:val="24"/>
                <w:szCs w:val="24"/>
              </w:rPr>
              <w:t>ского района»</w:t>
            </w:r>
          </w:p>
        </w:tc>
        <w:tc>
          <w:tcPr>
            <w:tcW w:w="1275" w:type="dxa"/>
            <w:gridSpan w:val="2"/>
            <w:shd w:val="clear" w:color="auto" w:fill="auto"/>
            <w:hideMark/>
          </w:tcPr>
          <w:p w:rsidR="006C77A9" w:rsidRPr="00C66F7A" w:rsidRDefault="00C66F7A" w:rsidP="00C66F7A">
            <w:pPr>
              <w:jc w:val="center"/>
              <w:rPr>
                <w:color w:val="000000"/>
                <w:sz w:val="24"/>
                <w:szCs w:val="24"/>
              </w:rPr>
            </w:pPr>
            <w:r w:rsidRPr="00C66F7A">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976,60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305,60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671,00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C66F7A" w:rsidRDefault="00C66F7A" w:rsidP="00C66F7A">
            <w:pPr>
              <w:jc w:val="center"/>
              <w:rPr>
                <w:color w:val="000000"/>
                <w:sz w:val="24"/>
                <w:szCs w:val="24"/>
              </w:rPr>
            </w:pPr>
            <w:r w:rsidRPr="00C66F7A">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sz w:val="24"/>
                <w:szCs w:val="24"/>
              </w:rPr>
            </w:pPr>
          </w:p>
        </w:tc>
        <w:tc>
          <w:tcPr>
            <w:tcW w:w="1180" w:type="dxa"/>
            <w:shd w:val="clear" w:color="auto" w:fill="auto"/>
            <w:hideMark/>
          </w:tcPr>
          <w:p w:rsidR="006C77A9" w:rsidRPr="006C77A9" w:rsidRDefault="006C77A9" w:rsidP="00C66F7A">
            <w:pPr>
              <w:jc w:val="center"/>
              <w:rPr>
                <w:sz w:val="24"/>
                <w:szCs w:val="24"/>
              </w:rPr>
            </w:pPr>
          </w:p>
        </w:tc>
        <w:tc>
          <w:tcPr>
            <w:tcW w:w="1180" w:type="dxa"/>
            <w:gridSpan w:val="2"/>
            <w:shd w:val="clear" w:color="auto" w:fill="auto"/>
            <w:hideMark/>
          </w:tcPr>
          <w:p w:rsidR="006C77A9" w:rsidRPr="006C77A9" w:rsidRDefault="006C77A9" w:rsidP="00C66F7A">
            <w:pPr>
              <w:jc w:val="center"/>
              <w:rPr>
                <w:sz w:val="24"/>
                <w:szCs w:val="24"/>
              </w:rPr>
            </w:pPr>
          </w:p>
        </w:tc>
        <w:tc>
          <w:tcPr>
            <w:tcW w:w="1180" w:type="dxa"/>
            <w:shd w:val="clear" w:color="auto" w:fill="auto"/>
            <w:hideMark/>
          </w:tcPr>
          <w:p w:rsidR="006C77A9" w:rsidRPr="006C77A9" w:rsidRDefault="006C77A9" w:rsidP="00C66F7A">
            <w:pPr>
              <w:jc w:val="center"/>
              <w:rPr>
                <w:sz w:val="24"/>
                <w:szCs w:val="24"/>
              </w:rPr>
            </w:pP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C66F7A" w:rsidRDefault="00C66F7A" w:rsidP="00C66F7A">
            <w:pPr>
              <w:jc w:val="center"/>
              <w:rPr>
                <w:color w:val="000000"/>
                <w:sz w:val="24"/>
                <w:szCs w:val="24"/>
              </w:rPr>
            </w:pPr>
            <w:r w:rsidRPr="00C66F7A">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976,60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305,60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671,00</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sz w:val="24"/>
                <w:szCs w:val="24"/>
              </w:rPr>
            </w:pPr>
          </w:p>
        </w:tc>
        <w:tc>
          <w:tcPr>
            <w:tcW w:w="1180" w:type="dxa"/>
            <w:shd w:val="clear" w:color="auto" w:fill="auto"/>
            <w:hideMark/>
          </w:tcPr>
          <w:p w:rsidR="006C77A9" w:rsidRPr="006C77A9" w:rsidRDefault="006C77A9" w:rsidP="00C66F7A">
            <w:pPr>
              <w:jc w:val="center"/>
              <w:rPr>
                <w:sz w:val="24"/>
                <w:szCs w:val="24"/>
              </w:rPr>
            </w:pPr>
          </w:p>
        </w:tc>
        <w:tc>
          <w:tcPr>
            <w:tcW w:w="1180" w:type="dxa"/>
            <w:gridSpan w:val="2"/>
            <w:shd w:val="clear" w:color="auto" w:fill="auto"/>
            <w:hideMark/>
          </w:tcPr>
          <w:p w:rsidR="006C77A9" w:rsidRPr="006C77A9" w:rsidRDefault="006C77A9" w:rsidP="00C66F7A">
            <w:pPr>
              <w:jc w:val="center"/>
              <w:rPr>
                <w:sz w:val="24"/>
                <w:szCs w:val="24"/>
              </w:rPr>
            </w:pPr>
          </w:p>
        </w:tc>
        <w:tc>
          <w:tcPr>
            <w:tcW w:w="1180" w:type="dxa"/>
            <w:shd w:val="clear" w:color="auto" w:fill="auto"/>
            <w:hideMark/>
          </w:tcPr>
          <w:p w:rsidR="006C77A9" w:rsidRPr="006C77A9" w:rsidRDefault="006C77A9" w:rsidP="00C66F7A">
            <w:pPr>
              <w:jc w:val="center"/>
              <w:rPr>
                <w:sz w:val="24"/>
                <w:szCs w:val="24"/>
              </w:rPr>
            </w:pP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C66F7A" w:rsidRDefault="00C66F7A" w:rsidP="00C66F7A">
            <w:pPr>
              <w:jc w:val="center"/>
              <w:rPr>
                <w:color w:val="000000"/>
                <w:sz w:val="24"/>
                <w:szCs w:val="24"/>
              </w:rPr>
            </w:pPr>
            <w:r w:rsidRPr="00C66F7A">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sz w:val="24"/>
                <w:szCs w:val="24"/>
              </w:rPr>
            </w:pPr>
          </w:p>
        </w:tc>
        <w:tc>
          <w:tcPr>
            <w:tcW w:w="1180" w:type="dxa"/>
            <w:shd w:val="clear" w:color="auto" w:fill="auto"/>
            <w:hideMark/>
          </w:tcPr>
          <w:p w:rsidR="006C77A9" w:rsidRPr="006C77A9" w:rsidRDefault="006C77A9" w:rsidP="00C66F7A">
            <w:pPr>
              <w:jc w:val="center"/>
              <w:rPr>
                <w:sz w:val="24"/>
                <w:szCs w:val="24"/>
              </w:rPr>
            </w:pPr>
          </w:p>
        </w:tc>
        <w:tc>
          <w:tcPr>
            <w:tcW w:w="1180" w:type="dxa"/>
            <w:gridSpan w:val="2"/>
            <w:shd w:val="clear" w:color="auto" w:fill="auto"/>
            <w:hideMark/>
          </w:tcPr>
          <w:p w:rsidR="006C77A9" w:rsidRPr="006C77A9" w:rsidRDefault="006C77A9" w:rsidP="00C66F7A">
            <w:pPr>
              <w:jc w:val="center"/>
              <w:rPr>
                <w:sz w:val="24"/>
                <w:szCs w:val="24"/>
              </w:rPr>
            </w:pPr>
          </w:p>
        </w:tc>
        <w:tc>
          <w:tcPr>
            <w:tcW w:w="1180" w:type="dxa"/>
            <w:shd w:val="clear" w:color="auto" w:fill="auto"/>
            <w:hideMark/>
          </w:tcPr>
          <w:p w:rsidR="006C77A9" w:rsidRPr="006C77A9" w:rsidRDefault="006C77A9" w:rsidP="00C66F7A">
            <w:pPr>
              <w:jc w:val="center"/>
              <w:rPr>
                <w:sz w:val="24"/>
                <w:szCs w:val="24"/>
              </w:rPr>
            </w:pP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C66F7A" w:rsidRDefault="00C66F7A" w:rsidP="00C66F7A">
            <w:pPr>
              <w:jc w:val="center"/>
              <w:rPr>
                <w:color w:val="000000"/>
                <w:sz w:val="24"/>
                <w:szCs w:val="24"/>
              </w:rPr>
            </w:pPr>
            <w:r w:rsidRPr="00C66F7A">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sz w:val="24"/>
                <w:szCs w:val="24"/>
              </w:rPr>
            </w:pPr>
          </w:p>
        </w:tc>
        <w:tc>
          <w:tcPr>
            <w:tcW w:w="1180" w:type="dxa"/>
            <w:shd w:val="clear" w:color="auto" w:fill="auto"/>
            <w:hideMark/>
          </w:tcPr>
          <w:p w:rsidR="006C77A9" w:rsidRPr="006C77A9" w:rsidRDefault="006C77A9" w:rsidP="00C66F7A">
            <w:pPr>
              <w:jc w:val="center"/>
              <w:rPr>
                <w:sz w:val="24"/>
                <w:szCs w:val="24"/>
              </w:rPr>
            </w:pPr>
          </w:p>
        </w:tc>
        <w:tc>
          <w:tcPr>
            <w:tcW w:w="1180" w:type="dxa"/>
            <w:gridSpan w:val="2"/>
            <w:shd w:val="clear" w:color="auto" w:fill="auto"/>
            <w:hideMark/>
          </w:tcPr>
          <w:p w:rsidR="006C77A9" w:rsidRPr="006C77A9" w:rsidRDefault="006C77A9" w:rsidP="00C66F7A">
            <w:pPr>
              <w:jc w:val="center"/>
              <w:rPr>
                <w:sz w:val="24"/>
                <w:szCs w:val="24"/>
              </w:rPr>
            </w:pPr>
          </w:p>
        </w:tc>
        <w:tc>
          <w:tcPr>
            <w:tcW w:w="1180" w:type="dxa"/>
            <w:shd w:val="clear" w:color="auto" w:fill="auto"/>
            <w:hideMark/>
          </w:tcPr>
          <w:p w:rsidR="006C77A9" w:rsidRPr="006C77A9" w:rsidRDefault="006C77A9" w:rsidP="00C66F7A">
            <w:pPr>
              <w:jc w:val="center"/>
              <w:rPr>
                <w:sz w:val="24"/>
                <w:szCs w:val="24"/>
              </w:rPr>
            </w:pPr>
          </w:p>
        </w:tc>
      </w:tr>
      <w:tr w:rsidR="006C77A9" w:rsidRPr="006C77A9" w:rsidTr="00C66F7A">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C66F7A" w:rsidRDefault="00C66F7A" w:rsidP="00C66F7A">
            <w:pPr>
              <w:jc w:val="center"/>
              <w:rPr>
                <w:color w:val="000000"/>
                <w:sz w:val="24"/>
                <w:szCs w:val="24"/>
              </w:rPr>
            </w:pPr>
            <w:r w:rsidRPr="00C66F7A">
              <w:rPr>
                <w:color w:val="000000"/>
                <w:sz w:val="24"/>
                <w:szCs w:val="24"/>
              </w:rPr>
              <w:t xml:space="preserve">в </w:t>
            </w:r>
            <w:r w:rsidR="00F25393">
              <w:rPr>
                <w:color w:val="000000"/>
                <w:sz w:val="24"/>
                <w:szCs w:val="24"/>
              </w:rPr>
              <w:t>том числе</w:t>
            </w:r>
            <w:r w:rsidRPr="00C66F7A">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C66F7A">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p>
          <w:p w:rsidR="000017D8" w:rsidRDefault="000017D8" w:rsidP="00C66F7A">
            <w:pPr>
              <w:jc w:val="center"/>
              <w:rPr>
                <w:color w:val="000000"/>
                <w:sz w:val="24"/>
                <w:szCs w:val="24"/>
              </w:rPr>
            </w:pPr>
          </w:p>
          <w:p w:rsidR="000017D8" w:rsidRDefault="000017D8" w:rsidP="00C66F7A">
            <w:pPr>
              <w:jc w:val="center"/>
              <w:rPr>
                <w:color w:val="000000"/>
                <w:sz w:val="24"/>
                <w:szCs w:val="24"/>
              </w:rPr>
            </w:pPr>
          </w:p>
          <w:p w:rsidR="000017D8" w:rsidRDefault="000017D8" w:rsidP="00C66F7A">
            <w:pPr>
              <w:jc w:val="center"/>
              <w:rPr>
                <w:color w:val="000000"/>
                <w:sz w:val="24"/>
                <w:szCs w:val="24"/>
              </w:rPr>
            </w:pPr>
          </w:p>
          <w:p w:rsidR="000017D8" w:rsidRDefault="000017D8" w:rsidP="00C66F7A">
            <w:pPr>
              <w:jc w:val="center"/>
              <w:rPr>
                <w:color w:val="000000"/>
                <w:sz w:val="24"/>
                <w:szCs w:val="24"/>
              </w:rPr>
            </w:pPr>
          </w:p>
          <w:p w:rsidR="000017D8" w:rsidRDefault="000017D8" w:rsidP="00C66F7A">
            <w:pPr>
              <w:jc w:val="center"/>
              <w:rPr>
                <w:color w:val="000000"/>
                <w:sz w:val="24"/>
                <w:szCs w:val="24"/>
              </w:rPr>
            </w:pPr>
          </w:p>
          <w:p w:rsidR="000017D8" w:rsidRDefault="000017D8" w:rsidP="00C66F7A">
            <w:pPr>
              <w:jc w:val="center"/>
              <w:rPr>
                <w:color w:val="000000"/>
                <w:sz w:val="24"/>
                <w:szCs w:val="24"/>
              </w:rPr>
            </w:pPr>
          </w:p>
          <w:p w:rsidR="000017D8" w:rsidRDefault="000017D8" w:rsidP="00C66F7A">
            <w:pPr>
              <w:jc w:val="center"/>
              <w:rPr>
                <w:color w:val="000000"/>
                <w:sz w:val="24"/>
                <w:szCs w:val="24"/>
              </w:rPr>
            </w:pPr>
          </w:p>
          <w:p w:rsidR="000017D8" w:rsidRDefault="000017D8" w:rsidP="00C66F7A">
            <w:pPr>
              <w:jc w:val="center"/>
              <w:rPr>
                <w:color w:val="000000"/>
                <w:sz w:val="24"/>
                <w:szCs w:val="24"/>
              </w:rPr>
            </w:pPr>
          </w:p>
          <w:p w:rsidR="000017D8" w:rsidRDefault="000017D8" w:rsidP="00C66F7A">
            <w:pPr>
              <w:jc w:val="center"/>
              <w:rPr>
                <w:color w:val="000000"/>
                <w:sz w:val="24"/>
                <w:szCs w:val="24"/>
              </w:rPr>
            </w:pPr>
          </w:p>
          <w:p w:rsidR="000017D8" w:rsidRPr="006C77A9" w:rsidRDefault="000017D8" w:rsidP="00C66F7A">
            <w:pPr>
              <w:jc w:val="center"/>
              <w:rPr>
                <w:color w:val="000000"/>
                <w:sz w:val="24"/>
                <w:szCs w:val="24"/>
              </w:rPr>
            </w:pPr>
          </w:p>
        </w:tc>
        <w:tc>
          <w:tcPr>
            <w:tcW w:w="1418" w:type="dxa"/>
            <w:vMerge w:val="restart"/>
            <w:shd w:val="clear" w:color="auto" w:fill="auto"/>
            <w:hideMark/>
          </w:tcPr>
          <w:p w:rsidR="006C77A9" w:rsidRDefault="006C77A9" w:rsidP="000017D8">
            <w:pPr>
              <w:jc w:val="both"/>
              <w:rPr>
                <w:color w:val="000000"/>
                <w:sz w:val="24"/>
                <w:szCs w:val="24"/>
              </w:rPr>
            </w:pPr>
            <w:r w:rsidRPr="006C77A9">
              <w:rPr>
                <w:color w:val="000000"/>
                <w:sz w:val="24"/>
                <w:szCs w:val="24"/>
              </w:rPr>
              <w:t>Итого по задаче 2</w:t>
            </w:r>
          </w:p>
          <w:p w:rsidR="000017D8" w:rsidRDefault="000017D8" w:rsidP="000017D8">
            <w:pPr>
              <w:jc w:val="both"/>
              <w:rPr>
                <w:color w:val="000000"/>
                <w:sz w:val="24"/>
                <w:szCs w:val="24"/>
              </w:rPr>
            </w:pPr>
          </w:p>
          <w:p w:rsidR="000017D8" w:rsidRDefault="000017D8" w:rsidP="000017D8">
            <w:pPr>
              <w:jc w:val="both"/>
              <w:rPr>
                <w:color w:val="000000"/>
                <w:sz w:val="24"/>
                <w:szCs w:val="24"/>
              </w:rPr>
            </w:pPr>
          </w:p>
          <w:p w:rsidR="000017D8" w:rsidRDefault="000017D8" w:rsidP="000017D8">
            <w:pPr>
              <w:jc w:val="both"/>
              <w:rPr>
                <w:color w:val="000000"/>
                <w:sz w:val="24"/>
                <w:szCs w:val="24"/>
              </w:rPr>
            </w:pPr>
          </w:p>
          <w:p w:rsidR="000017D8" w:rsidRDefault="000017D8" w:rsidP="000017D8">
            <w:pPr>
              <w:jc w:val="both"/>
              <w:rPr>
                <w:color w:val="000000"/>
                <w:sz w:val="24"/>
                <w:szCs w:val="24"/>
              </w:rPr>
            </w:pPr>
          </w:p>
          <w:p w:rsidR="000017D8" w:rsidRDefault="000017D8" w:rsidP="000017D8">
            <w:pPr>
              <w:jc w:val="both"/>
              <w:rPr>
                <w:color w:val="000000"/>
                <w:sz w:val="24"/>
                <w:szCs w:val="24"/>
              </w:rPr>
            </w:pPr>
          </w:p>
          <w:p w:rsidR="000017D8" w:rsidRDefault="000017D8" w:rsidP="000017D8">
            <w:pPr>
              <w:jc w:val="both"/>
              <w:rPr>
                <w:color w:val="000000"/>
                <w:sz w:val="24"/>
                <w:szCs w:val="24"/>
              </w:rPr>
            </w:pPr>
          </w:p>
          <w:p w:rsidR="000017D8" w:rsidRDefault="000017D8" w:rsidP="000017D8">
            <w:pPr>
              <w:jc w:val="both"/>
              <w:rPr>
                <w:color w:val="000000"/>
                <w:sz w:val="24"/>
                <w:szCs w:val="24"/>
              </w:rPr>
            </w:pPr>
          </w:p>
          <w:p w:rsidR="000017D8" w:rsidRDefault="000017D8" w:rsidP="000017D8">
            <w:pPr>
              <w:jc w:val="both"/>
              <w:rPr>
                <w:color w:val="000000"/>
                <w:sz w:val="24"/>
                <w:szCs w:val="24"/>
              </w:rPr>
            </w:pPr>
          </w:p>
          <w:p w:rsidR="000017D8" w:rsidRDefault="000017D8" w:rsidP="000017D8">
            <w:pPr>
              <w:jc w:val="both"/>
              <w:rPr>
                <w:color w:val="000000"/>
                <w:sz w:val="24"/>
                <w:szCs w:val="24"/>
              </w:rPr>
            </w:pPr>
          </w:p>
          <w:p w:rsidR="000017D8" w:rsidRPr="006C77A9" w:rsidRDefault="000017D8" w:rsidP="000017D8">
            <w:pPr>
              <w:jc w:val="both"/>
              <w:rPr>
                <w:color w:val="000000"/>
                <w:sz w:val="24"/>
                <w:szCs w:val="24"/>
              </w:rPr>
            </w:pPr>
          </w:p>
        </w:tc>
        <w:tc>
          <w:tcPr>
            <w:tcW w:w="1276" w:type="dxa"/>
            <w:vMerge w:val="restart"/>
            <w:shd w:val="clear" w:color="auto" w:fill="auto"/>
            <w:hideMark/>
          </w:tcPr>
          <w:p w:rsidR="006C77A9" w:rsidRDefault="006C77A9" w:rsidP="00C66F7A">
            <w:pPr>
              <w:jc w:val="center"/>
              <w:rPr>
                <w:color w:val="000000"/>
                <w:sz w:val="24"/>
                <w:szCs w:val="24"/>
              </w:rPr>
            </w:pPr>
          </w:p>
          <w:p w:rsidR="000017D8" w:rsidRDefault="000017D8" w:rsidP="00C66F7A">
            <w:pPr>
              <w:jc w:val="center"/>
              <w:rPr>
                <w:color w:val="000000"/>
                <w:sz w:val="24"/>
                <w:szCs w:val="24"/>
              </w:rPr>
            </w:pPr>
          </w:p>
          <w:p w:rsidR="000017D8" w:rsidRDefault="000017D8" w:rsidP="00C66F7A">
            <w:pPr>
              <w:jc w:val="center"/>
              <w:rPr>
                <w:color w:val="000000"/>
                <w:sz w:val="24"/>
                <w:szCs w:val="24"/>
              </w:rPr>
            </w:pPr>
          </w:p>
          <w:p w:rsidR="000017D8" w:rsidRDefault="000017D8" w:rsidP="00C66F7A">
            <w:pPr>
              <w:jc w:val="center"/>
              <w:rPr>
                <w:color w:val="000000"/>
                <w:sz w:val="24"/>
                <w:szCs w:val="24"/>
              </w:rPr>
            </w:pPr>
          </w:p>
          <w:p w:rsidR="000017D8" w:rsidRDefault="000017D8" w:rsidP="00C66F7A">
            <w:pPr>
              <w:jc w:val="center"/>
              <w:rPr>
                <w:color w:val="000000"/>
                <w:sz w:val="24"/>
                <w:szCs w:val="24"/>
              </w:rPr>
            </w:pPr>
          </w:p>
          <w:p w:rsidR="000017D8" w:rsidRDefault="000017D8" w:rsidP="00C66F7A">
            <w:pPr>
              <w:jc w:val="center"/>
              <w:rPr>
                <w:color w:val="000000"/>
                <w:sz w:val="24"/>
                <w:szCs w:val="24"/>
              </w:rPr>
            </w:pPr>
          </w:p>
          <w:p w:rsidR="000017D8" w:rsidRDefault="000017D8" w:rsidP="00C66F7A">
            <w:pPr>
              <w:jc w:val="center"/>
              <w:rPr>
                <w:color w:val="000000"/>
                <w:sz w:val="24"/>
                <w:szCs w:val="24"/>
              </w:rPr>
            </w:pPr>
          </w:p>
          <w:p w:rsidR="000017D8" w:rsidRDefault="000017D8" w:rsidP="00C66F7A">
            <w:pPr>
              <w:jc w:val="center"/>
              <w:rPr>
                <w:color w:val="000000"/>
                <w:sz w:val="24"/>
                <w:szCs w:val="24"/>
              </w:rPr>
            </w:pPr>
          </w:p>
          <w:p w:rsidR="000017D8" w:rsidRDefault="000017D8" w:rsidP="00C66F7A">
            <w:pPr>
              <w:jc w:val="center"/>
              <w:rPr>
                <w:color w:val="000000"/>
                <w:sz w:val="24"/>
                <w:szCs w:val="24"/>
              </w:rPr>
            </w:pPr>
          </w:p>
          <w:p w:rsidR="000017D8" w:rsidRDefault="000017D8" w:rsidP="00C66F7A">
            <w:pPr>
              <w:jc w:val="center"/>
              <w:rPr>
                <w:color w:val="000000"/>
                <w:sz w:val="24"/>
                <w:szCs w:val="24"/>
              </w:rPr>
            </w:pPr>
          </w:p>
          <w:p w:rsidR="000017D8" w:rsidRPr="006C77A9" w:rsidRDefault="000017D8" w:rsidP="00C66F7A">
            <w:pPr>
              <w:jc w:val="center"/>
              <w:rPr>
                <w:color w:val="000000"/>
                <w:sz w:val="24"/>
                <w:szCs w:val="24"/>
              </w:rPr>
            </w:pPr>
          </w:p>
        </w:tc>
        <w:tc>
          <w:tcPr>
            <w:tcW w:w="1275" w:type="dxa"/>
            <w:gridSpan w:val="2"/>
            <w:shd w:val="clear" w:color="auto" w:fill="auto"/>
            <w:hideMark/>
          </w:tcPr>
          <w:p w:rsidR="006C77A9" w:rsidRPr="00C66F7A" w:rsidRDefault="00C66F7A" w:rsidP="00C66F7A">
            <w:pPr>
              <w:jc w:val="center"/>
              <w:rPr>
                <w:color w:val="000000"/>
                <w:sz w:val="24"/>
                <w:szCs w:val="24"/>
              </w:rPr>
            </w:pPr>
            <w:r w:rsidRPr="00C66F7A">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69 463,50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20 032,50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34 298,60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10 088,30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5 044,10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C66F7A" w:rsidRDefault="00C66F7A" w:rsidP="00C66F7A">
            <w:pPr>
              <w:jc w:val="center"/>
              <w:rPr>
                <w:color w:val="000000"/>
                <w:sz w:val="24"/>
                <w:szCs w:val="24"/>
              </w:rPr>
            </w:pPr>
            <w:r w:rsidRPr="00C66F7A">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C66F7A" w:rsidRDefault="00C66F7A" w:rsidP="00C66F7A">
            <w:pPr>
              <w:jc w:val="center"/>
              <w:rPr>
                <w:color w:val="000000"/>
                <w:sz w:val="24"/>
                <w:szCs w:val="24"/>
              </w:rPr>
            </w:pPr>
            <w:r w:rsidRPr="00C66F7A">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69 463,50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20 032,50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34 298,60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10 088,30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5 044,10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C66F7A" w:rsidRDefault="00C66F7A" w:rsidP="00C66F7A">
            <w:pPr>
              <w:jc w:val="center"/>
              <w:rPr>
                <w:color w:val="000000"/>
                <w:sz w:val="24"/>
                <w:szCs w:val="24"/>
              </w:rPr>
            </w:pPr>
            <w:r w:rsidRPr="00C66F7A">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C66F7A" w:rsidRDefault="00C66F7A" w:rsidP="00C66F7A">
            <w:pPr>
              <w:jc w:val="center"/>
              <w:rPr>
                <w:color w:val="000000"/>
                <w:sz w:val="24"/>
                <w:szCs w:val="24"/>
              </w:rPr>
            </w:pPr>
            <w:r w:rsidRPr="00C66F7A">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C66F7A" w:rsidRDefault="00C66F7A" w:rsidP="00C66F7A">
            <w:pPr>
              <w:jc w:val="center"/>
              <w:rPr>
                <w:color w:val="000000"/>
                <w:sz w:val="24"/>
                <w:szCs w:val="24"/>
              </w:rPr>
            </w:pPr>
            <w:r w:rsidRPr="00C66F7A">
              <w:rPr>
                <w:color w:val="000000"/>
                <w:sz w:val="24"/>
                <w:szCs w:val="24"/>
              </w:rPr>
              <w:t xml:space="preserve">в </w:t>
            </w:r>
            <w:r w:rsidR="000017D8">
              <w:rPr>
                <w:color w:val="000000"/>
                <w:sz w:val="24"/>
                <w:szCs w:val="24"/>
              </w:rPr>
              <w:t>том числе</w:t>
            </w:r>
            <w:r w:rsidRPr="00C66F7A">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5885" w:type="dxa"/>
            <w:gridSpan w:val="25"/>
            <w:shd w:val="clear" w:color="auto" w:fill="auto"/>
            <w:hideMark/>
          </w:tcPr>
          <w:p w:rsidR="006C77A9" w:rsidRPr="006C77A9" w:rsidRDefault="006C77A9" w:rsidP="00C66F7A">
            <w:pPr>
              <w:jc w:val="center"/>
              <w:rPr>
                <w:b/>
                <w:bCs/>
                <w:color w:val="000000"/>
                <w:sz w:val="24"/>
                <w:szCs w:val="24"/>
              </w:rPr>
            </w:pPr>
            <w:r w:rsidRPr="006C77A9">
              <w:rPr>
                <w:b/>
                <w:bCs/>
                <w:color w:val="000000"/>
                <w:sz w:val="24"/>
                <w:szCs w:val="24"/>
              </w:rPr>
              <w:t>Задача 3</w:t>
            </w:r>
            <w:r w:rsidR="009653C7">
              <w:rPr>
                <w:b/>
                <w:bCs/>
                <w:color w:val="000000"/>
                <w:sz w:val="24"/>
                <w:szCs w:val="24"/>
              </w:rPr>
              <w:t>.</w:t>
            </w:r>
            <w:r w:rsidRPr="006C77A9">
              <w:rPr>
                <w:b/>
                <w:bCs/>
                <w:color w:val="000000"/>
                <w:sz w:val="24"/>
                <w:szCs w:val="24"/>
              </w:rPr>
              <w:t xml:space="preserve"> Строительство объектов инженерной инфраструктуры предназначенных для жилищного строительства</w:t>
            </w:r>
          </w:p>
        </w:tc>
      </w:tr>
      <w:tr w:rsidR="006C77A9" w:rsidRPr="006C77A9" w:rsidTr="009653C7">
        <w:trPr>
          <w:trHeight w:val="315"/>
        </w:trPr>
        <w:tc>
          <w:tcPr>
            <w:tcW w:w="1276" w:type="dxa"/>
            <w:gridSpan w:val="2"/>
            <w:shd w:val="clear" w:color="auto" w:fill="auto"/>
            <w:hideMark/>
          </w:tcPr>
          <w:p w:rsidR="006C77A9" w:rsidRPr="006C77A9" w:rsidRDefault="006C77A9" w:rsidP="00C66F7A">
            <w:pPr>
              <w:jc w:val="center"/>
              <w:rPr>
                <w:color w:val="000000"/>
                <w:sz w:val="24"/>
                <w:szCs w:val="24"/>
              </w:rPr>
            </w:pPr>
          </w:p>
        </w:tc>
        <w:tc>
          <w:tcPr>
            <w:tcW w:w="1418" w:type="dxa"/>
            <w:shd w:val="clear" w:color="auto" w:fill="auto"/>
            <w:hideMark/>
          </w:tcPr>
          <w:p w:rsidR="006C77A9" w:rsidRPr="009653C7" w:rsidRDefault="009653C7" w:rsidP="00C66F7A">
            <w:pPr>
              <w:jc w:val="center"/>
              <w:rPr>
                <w:b/>
                <w:bCs/>
                <w:color w:val="000000"/>
                <w:sz w:val="24"/>
                <w:szCs w:val="24"/>
              </w:rPr>
            </w:pPr>
            <w:r w:rsidRPr="009653C7">
              <w:rPr>
                <w:b/>
                <w:bCs/>
                <w:color w:val="000000"/>
                <w:sz w:val="24"/>
                <w:szCs w:val="24"/>
              </w:rPr>
              <w:t>П</w:t>
            </w:r>
            <w:r w:rsidR="006C77A9" w:rsidRPr="009653C7">
              <w:rPr>
                <w:b/>
                <w:bCs/>
                <w:color w:val="000000"/>
                <w:sz w:val="24"/>
                <w:szCs w:val="24"/>
              </w:rPr>
              <w:t>. Зайцева Речка</w:t>
            </w:r>
          </w:p>
        </w:tc>
        <w:tc>
          <w:tcPr>
            <w:tcW w:w="1276" w:type="dxa"/>
            <w:shd w:val="clear" w:color="auto" w:fill="auto"/>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p>
        </w:tc>
        <w:tc>
          <w:tcPr>
            <w:tcW w:w="1480" w:type="dxa"/>
            <w:gridSpan w:val="5"/>
            <w:shd w:val="clear" w:color="auto" w:fill="auto"/>
            <w:hideMark/>
          </w:tcPr>
          <w:p w:rsidR="006C77A9" w:rsidRPr="006C77A9" w:rsidRDefault="006C77A9" w:rsidP="00C66F7A">
            <w:pPr>
              <w:jc w:val="center"/>
              <w:rPr>
                <w:color w:val="000000"/>
                <w:sz w:val="24"/>
                <w:szCs w:val="24"/>
              </w:rPr>
            </w:pP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2.3.1.</w:t>
            </w:r>
          </w:p>
        </w:tc>
        <w:tc>
          <w:tcPr>
            <w:tcW w:w="1418" w:type="dxa"/>
            <w:vMerge w:val="restart"/>
            <w:shd w:val="clear" w:color="auto" w:fill="auto"/>
            <w:hideMark/>
          </w:tcPr>
          <w:p w:rsidR="006C77A9" w:rsidRPr="006C77A9" w:rsidRDefault="006C77A9" w:rsidP="009653C7">
            <w:pPr>
              <w:jc w:val="both"/>
              <w:rPr>
                <w:color w:val="000000"/>
                <w:sz w:val="24"/>
                <w:szCs w:val="24"/>
              </w:rPr>
            </w:pPr>
            <w:r w:rsidRPr="006C77A9">
              <w:rPr>
                <w:color w:val="000000"/>
                <w:sz w:val="24"/>
                <w:szCs w:val="24"/>
              </w:rPr>
              <w:t>Сети тепловодоснабжения по ул. Гагарина</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9653C7">
              <w:rPr>
                <w:color w:val="000000"/>
                <w:sz w:val="24"/>
                <w:szCs w:val="24"/>
              </w:rPr>
              <w:t>ние «</w:t>
            </w:r>
            <w:r w:rsidRPr="006C77A9">
              <w:rPr>
                <w:color w:val="000000"/>
                <w:sz w:val="24"/>
                <w:szCs w:val="24"/>
              </w:rPr>
              <w:t>Управление капитального строительства по застройке Нижневартов</w:t>
            </w:r>
            <w:r w:rsidR="009653C7">
              <w:rPr>
                <w:color w:val="000000"/>
                <w:sz w:val="24"/>
                <w:szCs w:val="24"/>
              </w:rPr>
              <w:t>ского района»</w:t>
            </w: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105,47</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105,47</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9653C7">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9653C7">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9653C7">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105,47</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105,47</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9653C7">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9653C7">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 xml:space="preserve">в </w:t>
            </w:r>
            <w:r w:rsidR="009653C7">
              <w:rPr>
                <w:color w:val="000000"/>
                <w:sz w:val="24"/>
                <w:szCs w:val="24"/>
              </w:rPr>
              <w:t>том числе</w:t>
            </w:r>
            <w:r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2.3.2.</w:t>
            </w:r>
          </w:p>
        </w:tc>
        <w:tc>
          <w:tcPr>
            <w:tcW w:w="1418" w:type="dxa"/>
            <w:vMerge w:val="restart"/>
            <w:shd w:val="clear" w:color="auto" w:fill="auto"/>
            <w:hideMark/>
          </w:tcPr>
          <w:p w:rsidR="006C77A9" w:rsidRPr="006C77A9" w:rsidRDefault="006C77A9" w:rsidP="009653C7">
            <w:pPr>
              <w:jc w:val="both"/>
              <w:rPr>
                <w:color w:val="000000"/>
                <w:sz w:val="24"/>
                <w:szCs w:val="24"/>
              </w:rPr>
            </w:pPr>
            <w:r w:rsidRPr="006C77A9">
              <w:rPr>
                <w:color w:val="000000"/>
                <w:sz w:val="24"/>
                <w:szCs w:val="24"/>
              </w:rPr>
              <w:t>Сети тепловодоснабжения по ул. Октябрьской (2 и 4 этапы строительства)</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9653C7">
              <w:rPr>
                <w:color w:val="000000"/>
                <w:sz w:val="24"/>
                <w:szCs w:val="24"/>
              </w:rPr>
              <w:t>ние «</w:t>
            </w:r>
            <w:r w:rsidRPr="006C77A9">
              <w:rPr>
                <w:color w:val="000000"/>
                <w:sz w:val="24"/>
                <w:szCs w:val="24"/>
              </w:rPr>
              <w:t>Управление капитального строительства по застройке Нижневартов</w:t>
            </w:r>
            <w:r w:rsidR="009653C7">
              <w:rPr>
                <w:color w:val="000000"/>
                <w:sz w:val="24"/>
                <w:szCs w:val="24"/>
              </w:rPr>
              <w:t>ского района»</w:t>
            </w: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800,00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800,00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9653C7">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9653C7">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9653C7">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800,00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800,00</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9653C7">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9653C7">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 xml:space="preserve">в </w:t>
            </w:r>
            <w:r>
              <w:rPr>
                <w:color w:val="000000"/>
                <w:sz w:val="24"/>
                <w:szCs w:val="24"/>
              </w:rPr>
              <w:t>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2.3.3.</w:t>
            </w:r>
          </w:p>
        </w:tc>
        <w:tc>
          <w:tcPr>
            <w:tcW w:w="1418" w:type="dxa"/>
            <w:vMerge w:val="restart"/>
            <w:shd w:val="clear" w:color="auto" w:fill="auto"/>
            <w:hideMark/>
          </w:tcPr>
          <w:p w:rsidR="006C77A9" w:rsidRPr="006C77A9" w:rsidRDefault="006C77A9" w:rsidP="009653C7">
            <w:pPr>
              <w:jc w:val="both"/>
              <w:rPr>
                <w:color w:val="000000"/>
                <w:sz w:val="24"/>
                <w:szCs w:val="24"/>
              </w:rPr>
            </w:pPr>
            <w:r w:rsidRPr="006C77A9">
              <w:rPr>
                <w:color w:val="000000"/>
                <w:sz w:val="24"/>
                <w:szCs w:val="24"/>
              </w:rPr>
              <w:t>Сети тепловодоснабжения пожаротушения по ул. Мира и насосная стан</w:t>
            </w:r>
            <w:r w:rsidR="009653C7">
              <w:rPr>
                <w:color w:val="000000"/>
                <w:sz w:val="24"/>
                <w:szCs w:val="24"/>
              </w:rPr>
              <w:t>ция −</w:t>
            </w:r>
            <w:r w:rsidRPr="006C77A9">
              <w:rPr>
                <w:color w:val="000000"/>
                <w:sz w:val="24"/>
                <w:szCs w:val="24"/>
              </w:rPr>
              <w:t xml:space="preserve"> 3 этап строительства</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9653C7">
              <w:rPr>
                <w:color w:val="000000"/>
                <w:sz w:val="24"/>
                <w:szCs w:val="24"/>
              </w:rPr>
              <w:t>ние «</w:t>
            </w:r>
            <w:r w:rsidRPr="006C77A9">
              <w:rPr>
                <w:color w:val="000000"/>
                <w:sz w:val="24"/>
                <w:szCs w:val="24"/>
              </w:rPr>
              <w:t>Управление капитального строительства по застройке Нижневартов</w:t>
            </w:r>
            <w:r w:rsidR="009653C7">
              <w:rPr>
                <w:color w:val="000000"/>
                <w:sz w:val="24"/>
                <w:szCs w:val="24"/>
              </w:rPr>
              <w:t>ского района»</w:t>
            </w: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10 824,35</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10 617,09</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207,26</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9653C7">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9653C7">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9653C7">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10 824,35</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10 617,09</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207,26</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9653C7">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9653C7">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 xml:space="preserve">в </w:t>
            </w:r>
            <w:r>
              <w:rPr>
                <w:color w:val="000000"/>
                <w:sz w:val="24"/>
                <w:szCs w:val="24"/>
              </w:rPr>
              <w:t>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r w:rsidRPr="006C77A9">
              <w:rPr>
                <w:color w:val="000000"/>
                <w:sz w:val="24"/>
                <w:szCs w:val="24"/>
              </w:rPr>
              <w:t>2.3.4.</w:t>
            </w:r>
          </w:p>
          <w:p w:rsidR="009653C7" w:rsidRDefault="009653C7" w:rsidP="00C66F7A">
            <w:pPr>
              <w:jc w:val="center"/>
              <w:rPr>
                <w:color w:val="000000"/>
                <w:sz w:val="24"/>
                <w:szCs w:val="24"/>
              </w:rPr>
            </w:pPr>
          </w:p>
          <w:p w:rsidR="009653C7" w:rsidRDefault="009653C7" w:rsidP="00C66F7A">
            <w:pPr>
              <w:jc w:val="center"/>
              <w:rPr>
                <w:color w:val="000000"/>
                <w:sz w:val="24"/>
                <w:szCs w:val="24"/>
              </w:rPr>
            </w:pPr>
          </w:p>
          <w:p w:rsidR="009653C7" w:rsidRDefault="009653C7" w:rsidP="00C66F7A">
            <w:pPr>
              <w:jc w:val="center"/>
              <w:rPr>
                <w:color w:val="000000"/>
                <w:sz w:val="24"/>
                <w:szCs w:val="24"/>
              </w:rPr>
            </w:pPr>
          </w:p>
          <w:p w:rsidR="009653C7" w:rsidRDefault="009653C7" w:rsidP="00C66F7A">
            <w:pPr>
              <w:jc w:val="center"/>
              <w:rPr>
                <w:color w:val="000000"/>
                <w:sz w:val="24"/>
                <w:szCs w:val="24"/>
              </w:rPr>
            </w:pPr>
          </w:p>
          <w:p w:rsidR="009653C7" w:rsidRDefault="009653C7" w:rsidP="00C66F7A">
            <w:pPr>
              <w:jc w:val="center"/>
              <w:rPr>
                <w:color w:val="000000"/>
                <w:sz w:val="24"/>
                <w:szCs w:val="24"/>
              </w:rPr>
            </w:pPr>
          </w:p>
          <w:p w:rsidR="009653C7" w:rsidRDefault="009653C7" w:rsidP="00C66F7A">
            <w:pPr>
              <w:jc w:val="center"/>
              <w:rPr>
                <w:color w:val="000000"/>
                <w:sz w:val="24"/>
                <w:szCs w:val="24"/>
              </w:rPr>
            </w:pPr>
          </w:p>
          <w:p w:rsidR="009653C7" w:rsidRDefault="009653C7" w:rsidP="00C66F7A">
            <w:pPr>
              <w:jc w:val="center"/>
              <w:rPr>
                <w:color w:val="000000"/>
                <w:sz w:val="24"/>
                <w:szCs w:val="24"/>
              </w:rPr>
            </w:pPr>
          </w:p>
          <w:p w:rsidR="009653C7" w:rsidRDefault="009653C7" w:rsidP="00C66F7A">
            <w:pPr>
              <w:jc w:val="center"/>
              <w:rPr>
                <w:color w:val="000000"/>
                <w:sz w:val="24"/>
                <w:szCs w:val="24"/>
              </w:rPr>
            </w:pPr>
          </w:p>
          <w:p w:rsidR="009653C7" w:rsidRDefault="009653C7" w:rsidP="00C66F7A">
            <w:pPr>
              <w:jc w:val="center"/>
              <w:rPr>
                <w:color w:val="000000"/>
                <w:sz w:val="24"/>
                <w:szCs w:val="24"/>
              </w:rPr>
            </w:pPr>
          </w:p>
          <w:p w:rsidR="009653C7" w:rsidRDefault="009653C7" w:rsidP="00C66F7A">
            <w:pPr>
              <w:jc w:val="center"/>
              <w:rPr>
                <w:color w:val="000000"/>
                <w:sz w:val="24"/>
                <w:szCs w:val="24"/>
              </w:rPr>
            </w:pPr>
          </w:p>
          <w:p w:rsidR="009653C7" w:rsidRDefault="009653C7" w:rsidP="00C66F7A">
            <w:pPr>
              <w:jc w:val="center"/>
              <w:rPr>
                <w:color w:val="000000"/>
                <w:sz w:val="24"/>
                <w:szCs w:val="24"/>
              </w:rPr>
            </w:pPr>
          </w:p>
          <w:p w:rsidR="009653C7" w:rsidRPr="006C77A9" w:rsidRDefault="009653C7" w:rsidP="00C66F7A">
            <w:pPr>
              <w:jc w:val="center"/>
              <w:rPr>
                <w:color w:val="000000"/>
                <w:sz w:val="24"/>
                <w:szCs w:val="24"/>
              </w:rPr>
            </w:pPr>
          </w:p>
        </w:tc>
        <w:tc>
          <w:tcPr>
            <w:tcW w:w="1418" w:type="dxa"/>
            <w:vMerge w:val="restart"/>
            <w:shd w:val="clear" w:color="auto" w:fill="auto"/>
            <w:hideMark/>
          </w:tcPr>
          <w:p w:rsidR="006C77A9" w:rsidRDefault="006C77A9" w:rsidP="009653C7">
            <w:pPr>
              <w:jc w:val="both"/>
              <w:rPr>
                <w:color w:val="000000"/>
                <w:sz w:val="24"/>
                <w:szCs w:val="24"/>
              </w:rPr>
            </w:pPr>
            <w:r w:rsidRPr="006C77A9">
              <w:rPr>
                <w:color w:val="000000"/>
                <w:sz w:val="24"/>
                <w:szCs w:val="24"/>
              </w:rPr>
              <w:t>Сети тепловодоснабжения по ул. Школьной, ул. Набережной</w:t>
            </w:r>
          </w:p>
          <w:p w:rsidR="009653C7" w:rsidRDefault="009653C7" w:rsidP="009653C7">
            <w:pPr>
              <w:jc w:val="both"/>
              <w:rPr>
                <w:color w:val="000000"/>
                <w:sz w:val="24"/>
                <w:szCs w:val="24"/>
              </w:rPr>
            </w:pPr>
          </w:p>
          <w:p w:rsidR="009653C7" w:rsidRDefault="009653C7" w:rsidP="009653C7">
            <w:pPr>
              <w:jc w:val="both"/>
              <w:rPr>
                <w:color w:val="000000"/>
                <w:sz w:val="24"/>
                <w:szCs w:val="24"/>
              </w:rPr>
            </w:pPr>
          </w:p>
          <w:p w:rsidR="009653C7" w:rsidRDefault="009653C7" w:rsidP="009653C7">
            <w:pPr>
              <w:jc w:val="both"/>
              <w:rPr>
                <w:color w:val="000000"/>
                <w:sz w:val="24"/>
                <w:szCs w:val="24"/>
              </w:rPr>
            </w:pPr>
          </w:p>
          <w:p w:rsidR="009653C7" w:rsidRDefault="009653C7" w:rsidP="009653C7">
            <w:pPr>
              <w:jc w:val="both"/>
              <w:rPr>
                <w:color w:val="000000"/>
                <w:sz w:val="24"/>
                <w:szCs w:val="24"/>
              </w:rPr>
            </w:pPr>
          </w:p>
          <w:p w:rsidR="009653C7" w:rsidRDefault="009653C7" w:rsidP="009653C7">
            <w:pPr>
              <w:jc w:val="both"/>
              <w:rPr>
                <w:color w:val="000000"/>
                <w:sz w:val="24"/>
                <w:szCs w:val="24"/>
              </w:rPr>
            </w:pPr>
          </w:p>
          <w:p w:rsidR="009653C7" w:rsidRPr="006C77A9" w:rsidRDefault="009653C7" w:rsidP="009653C7">
            <w:pPr>
              <w:jc w:val="both"/>
              <w:rPr>
                <w:color w:val="000000"/>
                <w:sz w:val="24"/>
                <w:szCs w:val="24"/>
              </w:rPr>
            </w:pP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9653C7">
              <w:rPr>
                <w:color w:val="000000"/>
                <w:sz w:val="24"/>
                <w:szCs w:val="24"/>
              </w:rPr>
              <w:t>ние «</w:t>
            </w:r>
            <w:r w:rsidRPr="006C77A9">
              <w:rPr>
                <w:color w:val="000000"/>
                <w:sz w:val="24"/>
                <w:szCs w:val="24"/>
              </w:rPr>
              <w:t>Управление капитального строительства по застройке Нижневартов</w:t>
            </w:r>
            <w:r w:rsidR="009653C7">
              <w:rPr>
                <w:color w:val="000000"/>
                <w:sz w:val="24"/>
                <w:szCs w:val="24"/>
              </w:rPr>
              <w:t>ского района»</w:t>
            </w: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1 000,00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1 000,00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1 000,00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1 000,00</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 xml:space="preserve">в </w:t>
            </w:r>
            <w:r>
              <w:rPr>
                <w:color w:val="000000"/>
                <w:sz w:val="24"/>
                <w:szCs w:val="24"/>
              </w:rPr>
              <w:t>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shd w:val="clear" w:color="auto" w:fill="auto"/>
            <w:hideMark/>
          </w:tcPr>
          <w:p w:rsidR="006C77A9" w:rsidRPr="006C77A9" w:rsidRDefault="006C77A9" w:rsidP="00C66F7A">
            <w:pPr>
              <w:jc w:val="center"/>
              <w:rPr>
                <w:color w:val="000000"/>
                <w:sz w:val="24"/>
                <w:szCs w:val="24"/>
              </w:rPr>
            </w:pPr>
          </w:p>
        </w:tc>
        <w:tc>
          <w:tcPr>
            <w:tcW w:w="1418" w:type="dxa"/>
            <w:shd w:val="clear" w:color="auto" w:fill="auto"/>
            <w:hideMark/>
          </w:tcPr>
          <w:p w:rsidR="006C77A9" w:rsidRPr="006C77A9" w:rsidRDefault="009653C7" w:rsidP="00C66F7A">
            <w:pPr>
              <w:jc w:val="center"/>
              <w:rPr>
                <w:b/>
                <w:bCs/>
                <w:color w:val="000000"/>
                <w:sz w:val="24"/>
                <w:szCs w:val="24"/>
              </w:rPr>
            </w:pPr>
            <w:r>
              <w:rPr>
                <w:b/>
                <w:bCs/>
                <w:color w:val="000000"/>
                <w:sz w:val="24"/>
                <w:szCs w:val="24"/>
              </w:rPr>
              <w:t>П</w:t>
            </w:r>
            <w:r w:rsidR="006C77A9" w:rsidRPr="006C77A9">
              <w:rPr>
                <w:b/>
                <w:bCs/>
                <w:color w:val="000000"/>
                <w:sz w:val="24"/>
                <w:szCs w:val="24"/>
              </w:rPr>
              <w:t>гт. Излучинск</w:t>
            </w:r>
          </w:p>
        </w:tc>
        <w:tc>
          <w:tcPr>
            <w:tcW w:w="1276" w:type="dxa"/>
            <w:shd w:val="clear" w:color="auto" w:fill="auto"/>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p>
        </w:tc>
        <w:tc>
          <w:tcPr>
            <w:tcW w:w="1480" w:type="dxa"/>
            <w:gridSpan w:val="5"/>
            <w:shd w:val="clear" w:color="auto" w:fill="auto"/>
            <w:hideMark/>
          </w:tcPr>
          <w:p w:rsidR="006C77A9" w:rsidRPr="006C77A9" w:rsidRDefault="006C77A9" w:rsidP="00C66F7A">
            <w:pPr>
              <w:jc w:val="center"/>
              <w:rPr>
                <w:color w:val="000000"/>
                <w:sz w:val="24"/>
                <w:szCs w:val="24"/>
              </w:rPr>
            </w:pP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2.3.5.</w:t>
            </w:r>
          </w:p>
        </w:tc>
        <w:tc>
          <w:tcPr>
            <w:tcW w:w="1418" w:type="dxa"/>
            <w:vMerge w:val="restart"/>
            <w:shd w:val="clear" w:color="auto" w:fill="auto"/>
            <w:hideMark/>
          </w:tcPr>
          <w:p w:rsidR="006C77A9" w:rsidRPr="006C77A9" w:rsidRDefault="006C77A9" w:rsidP="009653C7">
            <w:pPr>
              <w:jc w:val="both"/>
              <w:rPr>
                <w:color w:val="000000"/>
                <w:sz w:val="24"/>
                <w:szCs w:val="24"/>
              </w:rPr>
            </w:pPr>
            <w:r w:rsidRPr="006C77A9">
              <w:rPr>
                <w:color w:val="000000"/>
                <w:sz w:val="24"/>
                <w:szCs w:val="24"/>
              </w:rPr>
              <w:t>Инженерные сети квартала 01:05:02</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9653C7">
              <w:rPr>
                <w:color w:val="000000"/>
                <w:sz w:val="24"/>
                <w:szCs w:val="24"/>
              </w:rPr>
              <w:t>ние «</w:t>
            </w:r>
            <w:r w:rsidRPr="006C77A9">
              <w:rPr>
                <w:color w:val="000000"/>
                <w:sz w:val="24"/>
                <w:szCs w:val="24"/>
              </w:rPr>
              <w:t>Управление капитального строительства по застройке Нижневартов</w:t>
            </w:r>
            <w:r w:rsidR="009653C7">
              <w:rPr>
                <w:color w:val="000000"/>
                <w:sz w:val="24"/>
                <w:szCs w:val="24"/>
              </w:rPr>
              <w:t>ского района»</w:t>
            </w: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1 761,74</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1 761,74</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1 761,74</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1 761,74</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 xml:space="preserve">в </w:t>
            </w:r>
            <w:r>
              <w:rPr>
                <w:color w:val="000000"/>
                <w:sz w:val="24"/>
                <w:szCs w:val="24"/>
              </w:rPr>
              <w:t>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2.3.6.</w:t>
            </w:r>
          </w:p>
        </w:tc>
        <w:tc>
          <w:tcPr>
            <w:tcW w:w="1418" w:type="dxa"/>
            <w:vMerge w:val="restart"/>
            <w:shd w:val="clear" w:color="auto" w:fill="auto"/>
            <w:hideMark/>
          </w:tcPr>
          <w:p w:rsidR="006C77A9" w:rsidRPr="006C77A9" w:rsidRDefault="006C77A9" w:rsidP="009653C7">
            <w:pPr>
              <w:jc w:val="both"/>
              <w:rPr>
                <w:color w:val="000000"/>
                <w:sz w:val="24"/>
                <w:szCs w:val="24"/>
              </w:rPr>
            </w:pPr>
            <w:r w:rsidRPr="006C77A9">
              <w:rPr>
                <w:color w:val="000000"/>
                <w:sz w:val="24"/>
                <w:szCs w:val="24"/>
              </w:rPr>
              <w:t>Инженерные сети квартала 01:05:01</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9653C7">
              <w:rPr>
                <w:color w:val="000000"/>
                <w:sz w:val="24"/>
                <w:szCs w:val="24"/>
              </w:rPr>
              <w:t>ние «</w:t>
            </w:r>
            <w:r w:rsidRPr="006C77A9">
              <w:rPr>
                <w:color w:val="000000"/>
                <w:sz w:val="24"/>
                <w:szCs w:val="24"/>
              </w:rPr>
              <w:t>Управление капитального строительства по застройке Нижневартов</w:t>
            </w:r>
            <w:r w:rsidR="009653C7">
              <w:rPr>
                <w:color w:val="000000"/>
                <w:sz w:val="24"/>
                <w:szCs w:val="24"/>
              </w:rPr>
              <w:t>ского района»</w:t>
            </w: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2 300,00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840,00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1 460,00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2 300,00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840,00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1 460,00</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 xml:space="preserve">в </w:t>
            </w:r>
            <w:r>
              <w:rPr>
                <w:color w:val="000000"/>
                <w:sz w:val="24"/>
                <w:szCs w:val="24"/>
              </w:rPr>
              <w:t>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r w:rsidRPr="006C77A9">
              <w:rPr>
                <w:color w:val="000000"/>
                <w:sz w:val="24"/>
                <w:szCs w:val="24"/>
              </w:rPr>
              <w:t>2.3.7.</w:t>
            </w:r>
          </w:p>
          <w:p w:rsidR="009653C7" w:rsidRDefault="009653C7" w:rsidP="00C66F7A">
            <w:pPr>
              <w:jc w:val="center"/>
              <w:rPr>
                <w:color w:val="000000"/>
                <w:sz w:val="24"/>
                <w:szCs w:val="24"/>
              </w:rPr>
            </w:pPr>
          </w:p>
          <w:p w:rsidR="009653C7" w:rsidRDefault="009653C7" w:rsidP="00C66F7A">
            <w:pPr>
              <w:jc w:val="center"/>
              <w:rPr>
                <w:color w:val="000000"/>
                <w:sz w:val="24"/>
                <w:szCs w:val="24"/>
              </w:rPr>
            </w:pPr>
          </w:p>
          <w:p w:rsidR="009653C7" w:rsidRDefault="009653C7" w:rsidP="00C66F7A">
            <w:pPr>
              <w:jc w:val="center"/>
              <w:rPr>
                <w:color w:val="000000"/>
                <w:sz w:val="24"/>
                <w:szCs w:val="24"/>
              </w:rPr>
            </w:pPr>
          </w:p>
          <w:p w:rsidR="009653C7" w:rsidRDefault="009653C7" w:rsidP="00C66F7A">
            <w:pPr>
              <w:jc w:val="center"/>
              <w:rPr>
                <w:color w:val="000000"/>
                <w:sz w:val="24"/>
                <w:szCs w:val="24"/>
              </w:rPr>
            </w:pPr>
          </w:p>
          <w:p w:rsidR="009653C7" w:rsidRDefault="009653C7" w:rsidP="00C66F7A">
            <w:pPr>
              <w:jc w:val="center"/>
              <w:rPr>
                <w:color w:val="000000"/>
                <w:sz w:val="24"/>
                <w:szCs w:val="24"/>
              </w:rPr>
            </w:pPr>
          </w:p>
          <w:p w:rsidR="009653C7" w:rsidRPr="006C77A9" w:rsidRDefault="009653C7" w:rsidP="00C66F7A">
            <w:pPr>
              <w:jc w:val="center"/>
              <w:rPr>
                <w:color w:val="000000"/>
                <w:sz w:val="24"/>
                <w:szCs w:val="24"/>
              </w:rPr>
            </w:pPr>
          </w:p>
        </w:tc>
        <w:tc>
          <w:tcPr>
            <w:tcW w:w="1418" w:type="dxa"/>
            <w:vMerge w:val="restart"/>
            <w:shd w:val="clear" w:color="auto" w:fill="auto"/>
            <w:hideMark/>
          </w:tcPr>
          <w:p w:rsidR="006C77A9" w:rsidRPr="006C77A9" w:rsidRDefault="006C77A9" w:rsidP="009653C7">
            <w:pPr>
              <w:jc w:val="both"/>
              <w:rPr>
                <w:color w:val="000000"/>
                <w:sz w:val="24"/>
                <w:szCs w:val="24"/>
              </w:rPr>
            </w:pPr>
            <w:r w:rsidRPr="006C77A9">
              <w:rPr>
                <w:color w:val="000000"/>
                <w:sz w:val="24"/>
                <w:szCs w:val="24"/>
              </w:rPr>
              <w:t>Инженерные сети участка частной застройки (2 очередь 1 этап)</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9653C7">
              <w:rPr>
                <w:color w:val="000000"/>
                <w:sz w:val="24"/>
                <w:szCs w:val="24"/>
              </w:rPr>
              <w:t>ние «</w:t>
            </w:r>
            <w:r w:rsidRPr="006C77A9">
              <w:rPr>
                <w:color w:val="000000"/>
                <w:sz w:val="24"/>
                <w:szCs w:val="24"/>
              </w:rPr>
              <w:t>Управление капитального строительства по застройке Нижневартов</w:t>
            </w:r>
            <w:r w:rsidR="009653C7">
              <w:rPr>
                <w:color w:val="000000"/>
                <w:sz w:val="24"/>
                <w:szCs w:val="24"/>
              </w:rPr>
              <w:t>ского района»</w:t>
            </w: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13 569,55</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12 878,31</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691,25</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653C7"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11 409,44</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11 409,44</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2 160,11</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1 468,87</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691,25</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 xml:space="preserve">в </w:t>
            </w:r>
            <w:r w:rsidR="009653C7">
              <w:rPr>
                <w:color w:val="000000"/>
                <w:sz w:val="24"/>
                <w:szCs w:val="24"/>
              </w:rPr>
              <w:t>том числе</w:t>
            </w:r>
            <w:r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2.3.8.</w:t>
            </w:r>
          </w:p>
        </w:tc>
        <w:tc>
          <w:tcPr>
            <w:tcW w:w="1418" w:type="dxa"/>
            <w:vMerge w:val="restart"/>
            <w:shd w:val="clear" w:color="auto" w:fill="auto"/>
            <w:hideMark/>
          </w:tcPr>
          <w:p w:rsidR="006C77A9" w:rsidRPr="006C77A9" w:rsidRDefault="006C77A9" w:rsidP="009653C7">
            <w:pPr>
              <w:jc w:val="both"/>
              <w:rPr>
                <w:color w:val="000000"/>
                <w:sz w:val="24"/>
                <w:szCs w:val="24"/>
              </w:rPr>
            </w:pPr>
            <w:r w:rsidRPr="006C77A9">
              <w:rPr>
                <w:color w:val="000000"/>
                <w:sz w:val="24"/>
                <w:szCs w:val="24"/>
              </w:rPr>
              <w:t>Инженерные сети участка частной застройки (2 очередь 2 этап)</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F46EDE">
              <w:rPr>
                <w:color w:val="000000"/>
                <w:sz w:val="24"/>
                <w:szCs w:val="24"/>
              </w:rPr>
              <w:t>ние «</w:t>
            </w:r>
            <w:r w:rsidRPr="006C77A9">
              <w:rPr>
                <w:color w:val="000000"/>
                <w:sz w:val="24"/>
                <w:szCs w:val="24"/>
              </w:rPr>
              <w:t>Управление капитального строительства по застройке Нижневартовского района</w:t>
            </w:r>
            <w:r w:rsidR="00F46EDE">
              <w:rPr>
                <w:color w:val="000000"/>
                <w:sz w:val="24"/>
                <w:szCs w:val="24"/>
              </w:rPr>
              <w:t>»</w:t>
            </w: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49 202,13</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14 149,63</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15 276,25</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15 276,25</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1 500,00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1 500,00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1 500,00</w:t>
            </w: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36 663,00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12 221,00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12 221,00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12 221,00</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12 539,13</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1 928,62549</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3 055,25</w:t>
            </w:r>
          </w:p>
        </w:tc>
        <w:tc>
          <w:tcPr>
            <w:tcW w:w="1180" w:type="dxa"/>
            <w:shd w:val="clear" w:color="auto" w:fill="auto"/>
            <w:hideMark/>
          </w:tcPr>
          <w:p w:rsidR="006C77A9" w:rsidRPr="006C77A9" w:rsidRDefault="006C77A9" w:rsidP="00C66F7A">
            <w:pPr>
              <w:jc w:val="center"/>
              <w:rPr>
                <w:sz w:val="24"/>
                <w:szCs w:val="24"/>
              </w:rPr>
            </w:pPr>
            <w:r w:rsidRPr="006C77A9">
              <w:rPr>
                <w:sz w:val="24"/>
                <w:szCs w:val="24"/>
              </w:rPr>
              <w:t>3 055,25</w:t>
            </w:r>
          </w:p>
        </w:tc>
        <w:tc>
          <w:tcPr>
            <w:tcW w:w="1180" w:type="dxa"/>
            <w:shd w:val="clear" w:color="auto" w:fill="auto"/>
            <w:hideMark/>
          </w:tcPr>
          <w:p w:rsidR="006C77A9" w:rsidRPr="006C77A9" w:rsidRDefault="006C77A9" w:rsidP="00C66F7A">
            <w:pPr>
              <w:jc w:val="center"/>
              <w:rPr>
                <w:sz w:val="24"/>
                <w:szCs w:val="24"/>
              </w:rPr>
            </w:pPr>
            <w:r w:rsidRPr="006C77A9">
              <w:rPr>
                <w:sz w:val="24"/>
                <w:szCs w:val="24"/>
              </w:rPr>
              <w:t>1 500,00</w:t>
            </w:r>
          </w:p>
        </w:tc>
        <w:tc>
          <w:tcPr>
            <w:tcW w:w="1180" w:type="dxa"/>
            <w:gridSpan w:val="2"/>
            <w:shd w:val="clear" w:color="auto" w:fill="auto"/>
            <w:hideMark/>
          </w:tcPr>
          <w:p w:rsidR="006C77A9" w:rsidRPr="006C77A9" w:rsidRDefault="006C77A9" w:rsidP="00C66F7A">
            <w:pPr>
              <w:jc w:val="center"/>
              <w:rPr>
                <w:sz w:val="24"/>
                <w:szCs w:val="24"/>
              </w:rPr>
            </w:pPr>
            <w:r w:rsidRPr="006C77A9">
              <w:rPr>
                <w:sz w:val="24"/>
                <w:szCs w:val="24"/>
              </w:rPr>
              <w:t>1 500,00</w:t>
            </w:r>
          </w:p>
        </w:tc>
        <w:tc>
          <w:tcPr>
            <w:tcW w:w="1180" w:type="dxa"/>
            <w:shd w:val="clear" w:color="auto" w:fill="auto"/>
            <w:hideMark/>
          </w:tcPr>
          <w:p w:rsidR="006C77A9" w:rsidRPr="006C77A9" w:rsidRDefault="006C77A9" w:rsidP="00C66F7A">
            <w:pPr>
              <w:jc w:val="center"/>
              <w:rPr>
                <w:sz w:val="24"/>
                <w:szCs w:val="24"/>
              </w:rPr>
            </w:pPr>
            <w:r w:rsidRPr="006C77A9">
              <w:rPr>
                <w:sz w:val="24"/>
                <w:szCs w:val="24"/>
              </w:rPr>
              <w:t>1 500,00</w:t>
            </w: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 xml:space="preserve">в </w:t>
            </w:r>
            <w:r>
              <w:rPr>
                <w:color w:val="000000"/>
                <w:sz w:val="24"/>
                <w:szCs w:val="24"/>
              </w:rPr>
              <w:t>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shd w:val="clear" w:color="auto" w:fill="auto"/>
            <w:hideMark/>
          </w:tcPr>
          <w:p w:rsidR="006C77A9" w:rsidRPr="006C77A9" w:rsidRDefault="006C77A9" w:rsidP="00C66F7A">
            <w:pPr>
              <w:jc w:val="center"/>
              <w:rPr>
                <w:color w:val="000000"/>
                <w:sz w:val="24"/>
                <w:szCs w:val="24"/>
              </w:rPr>
            </w:pPr>
          </w:p>
        </w:tc>
        <w:tc>
          <w:tcPr>
            <w:tcW w:w="1418" w:type="dxa"/>
            <w:shd w:val="clear" w:color="auto" w:fill="auto"/>
            <w:hideMark/>
          </w:tcPr>
          <w:p w:rsidR="006C77A9" w:rsidRPr="006C77A9" w:rsidRDefault="009126C1" w:rsidP="00C66F7A">
            <w:pPr>
              <w:jc w:val="center"/>
              <w:rPr>
                <w:b/>
                <w:bCs/>
                <w:color w:val="000000"/>
                <w:sz w:val="24"/>
                <w:szCs w:val="24"/>
              </w:rPr>
            </w:pPr>
            <w:r>
              <w:rPr>
                <w:b/>
                <w:bCs/>
                <w:color w:val="000000"/>
                <w:sz w:val="24"/>
                <w:szCs w:val="24"/>
              </w:rPr>
              <w:t>П</w:t>
            </w:r>
            <w:r w:rsidR="006C77A9" w:rsidRPr="006C77A9">
              <w:rPr>
                <w:b/>
                <w:bCs/>
                <w:color w:val="000000"/>
                <w:sz w:val="24"/>
                <w:szCs w:val="24"/>
              </w:rPr>
              <w:t>гт. Новоаганск</w:t>
            </w:r>
          </w:p>
        </w:tc>
        <w:tc>
          <w:tcPr>
            <w:tcW w:w="1276" w:type="dxa"/>
            <w:shd w:val="clear" w:color="auto" w:fill="auto"/>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p>
        </w:tc>
        <w:tc>
          <w:tcPr>
            <w:tcW w:w="1480" w:type="dxa"/>
            <w:gridSpan w:val="5"/>
            <w:shd w:val="clear" w:color="auto" w:fill="auto"/>
            <w:hideMark/>
          </w:tcPr>
          <w:p w:rsidR="006C77A9" w:rsidRPr="006C77A9" w:rsidRDefault="006C77A9" w:rsidP="00C66F7A">
            <w:pPr>
              <w:jc w:val="center"/>
              <w:rPr>
                <w:color w:val="000000"/>
                <w:sz w:val="24"/>
                <w:szCs w:val="24"/>
              </w:rPr>
            </w:pP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2.3.9.</w:t>
            </w:r>
          </w:p>
        </w:tc>
        <w:tc>
          <w:tcPr>
            <w:tcW w:w="1418" w:type="dxa"/>
            <w:vMerge w:val="restart"/>
            <w:shd w:val="clear" w:color="auto" w:fill="auto"/>
            <w:hideMark/>
          </w:tcPr>
          <w:p w:rsidR="006C77A9" w:rsidRPr="006C77A9" w:rsidRDefault="006C77A9" w:rsidP="009126C1">
            <w:pPr>
              <w:jc w:val="both"/>
              <w:rPr>
                <w:color w:val="000000"/>
                <w:sz w:val="24"/>
                <w:szCs w:val="24"/>
              </w:rPr>
            </w:pPr>
            <w:r w:rsidRPr="006C77A9">
              <w:rPr>
                <w:color w:val="000000"/>
                <w:sz w:val="24"/>
                <w:szCs w:val="24"/>
              </w:rPr>
              <w:t>Сети электроснабжения к многоэтажным жилым домам по ул. Новой</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9126C1">
              <w:rPr>
                <w:color w:val="000000"/>
                <w:sz w:val="24"/>
                <w:szCs w:val="24"/>
              </w:rPr>
              <w:t>ние «</w:t>
            </w:r>
            <w:r w:rsidRPr="006C77A9">
              <w:rPr>
                <w:color w:val="000000"/>
                <w:sz w:val="24"/>
                <w:szCs w:val="24"/>
              </w:rPr>
              <w:t>Управление капитального строительства по застройке Нижневартов</w:t>
            </w:r>
            <w:r w:rsidR="009126C1">
              <w:rPr>
                <w:color w:val="000000"/>
                <w:sz w:val="24"/>
                <w:szCs w:val="24"/>
              </w:rPr>
              <w:t>ского района»</w:t>
            </w: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299,00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299,00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299,00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299,00</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 xml:space="preserve">в </w:t>
            </w:r>
            <w:r>
              <w:rPr>
                <w:color w:val="000000"/>
                <w:sz w:val="24"/>
                <w:szCs w:val="24"/>
              </w:rPr>
              <w:t>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653C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p>
        </w:tc>
        <w:tc>
          <w:tcPr>
            <w:tcW w:w="1418" w:type="dxa"/>
            <w:vMerge w:val="restart"/>
            <w:shd w:val="clear" w:color="auto" w:fill="auto"/>
            <w:hideMark/>
          </w:tcPr>
          <w:p w:rsidR="006C77A9" w:rsidRPr="006C77A9" w:rsidRDefault="006C77A9" w:rsidP="009126C1">
            <w:pPr>
              <w:jc w:val="both"/>
              <w:rPr>
                <w:color w:val="000000"/>
                <w:sz w:val="24"/>
                <w:szCs w:val="24"/>
              </w:rPr>
            </w:pPr>
            <w:r w:rsidRPr="006C77A9">
              <w:rPr>
                <w:color w:val="000000"/>
                <w:sz w:val="24"/>
                <w:szCs w:val="24"/>
              </w:rPr>
              <w:t>Итого по задаче 3</w:t>
            </w:r>
          </w:p>
        </w:tc>
        <w:tc>
          <w:tcPr>
            <w:tcW w:w="1276" w:type="dxa"/>
            <w:vMerge w:val="restart"/>
            <w:shd w:val="clear" w:color="auto" w:fill="auto"/>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79 862,24</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26 539,87</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18 269,87</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15 276,25</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15 276,25</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1 500,00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1 500,00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1 500,00</w:t>
            </w: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48 072,44</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11 409,44</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12 221,00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12 221,00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12 221,00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31 789,80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15 130,43</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6 048,87</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3 055,25</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3 055,25</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1 500,00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1 500,00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1 500,00</w:t>
            </w:r>
          </w:p>
        </w:tc>
      </w:tr>
      <w:tr w:rsidR="006C77A9" w:rsidRPr="006C77A9" w:rsidTr="009653C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653C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 xml:space="preserve">в </w:t>
            </w:r>
            <w:r>
              <w:rPr>
                <w:color w:val="000000"/>
                <w:sz w:val="24"/>
                <w:szCs w:val="24"/>
              </w:rPr>
              <w:t>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5885" w:type="dxa"/>
            <w:gridSpan w:val="25"/>
            <w:shd w:val="clear" w:color="auto" w:fill="auto"/>
            <w:hideMark/>
          </w:tcPr>
          <w:p w:rsidR="009126C1" w:rsidRDefault="006C77A9" w:rsidP="00C66F7A">
            <w:pPr>
              <w:jc w:val="center"/>
              <w:rPr>
                <w:b/>
                <w:bCs/>
                <w:color w:val="000000"/>
                <w:sz w:val="24"/>
                <w:szCs w:val="24"/>
              </w:rPr>
            </w:pPr>
            <w:r w:rsidRPr="006C77A9">
              <w:rPr>
                <w:b/>
                <w:bCs/>
                <w:color w:val="000000"/>
                <w:sz w:val="24"/>
                <w:szCs w:val="24"/>
              </w:rPr>
              <w:t>Задача 4</w:t>
            </w:r>
            <w:r w:rsidR="009126C1">
              <w:rPr>
                <w:b/>
                <w:bCs/>
                <w:color w:val="000000"/>
                <w:sz w:val="24"/>
                <w:szCs w:val="24"/>
              </w:rPr>
              <w:t>.</w:t>
            </w:r>
            <w:r w:rsidRPr="006C77A9">
              <w:rPr>
                <w:b/>
                <w:bCs/>
                <w:color w:val="000000"/>
                <w:sz w:val="24"/>
                <w:szCs w:val="24"/>
              </w:rPr>
              <w:t xml:space="preserve"> Ликвидация приспособленных для проживания строений на территории Нижневартовского района и расселение </w:t>
            </w:r>
          </w:p>
          <w:p w:rsidR="006C77A9" w:rsidRPr="006C77A9" w:rsidRDefault="006C77A9" w:rsidP="00C66F7A">
            <w:pPr>
              <w:jc w:val="center"/>
              <w:rPr>
                <w:b/>
                <w:bCs/>
                <w:color w:val="000000"/>
                <w:sz w:val="24"/>
                <w:szCs w:val="24"/>
              </w:rPr>
            </w:pPr>
            <w:r w:rsidRPr="006C77A9">
              <w:rPr>
                <w:b/>
                <w:bCs/>
                <w:color w:val="000000"/>
                <w:sz w:val="24"/>
                <w:szCs w:val="24"/>
              </w:rPr>
              <w:t>проживающих в них граждан</w:t>
            </w:r>
          </w:p>
        </w:tc>
      </w:tr>
      <w:tr w:rsidR="006C77A9" w:rsidRPr="006C77A9" w:rsidTr="009126C1">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r w:rsidRPr="006C77A9">
              <w:rPr>
                <w:color w:val="000000"/>
                <w:sz w:val="24"/>
                <w:szCs w:val="24"/>
              </w:rPr>
              <w:t>2.4.1.</w:t>
            </w:r>
          </w:p>
          <w:p w:rsidR="009126C1" w:rsidRDefault="009126C1" w:rsidP="00C66F7A">
            <w:pPr>
              <w:jc w:val="center"/>
              <w:rPr>
                <w:color w:val="000000"/>
                <w:sz w:val="24"/>
                <w:szCs w:val="24"/>
              </w:rPr>
            </w:pPr>
          </w:p>
          <w:p w:rsidR="009126C1" w:rsidRDefault="009126C1" w:rsidP="00C66F7A">
            <w:pPr>
              <w:jc w:val="center"/>
              <w:rPr>
                <w:color w:val="000000"/>
                <w:sz w:val="24"/>
                <w:szCs w:val="24"/>
              </w:rPr>
            </w:pPr>
          </w:p>
          <w:p w:rsidR="009126C1" w:rsidRDefault="009126C1" w:rsidP="00C66F7A">
            <w:pPr>
              <w:jc w:val="center"/>
              <w:rPr>
                <w:color w:val="000000"/>
                <w:sz w:val="24"/>
                <w:szCs w:val="24"/>
              </w:rPr>
            </w:pPr>
          </w:p>
          <w:p w:rsidR="009126C1" w:rsidRDefault="009126C1" w:rsidP="00C66F7A">
            <w:pPr>
              <w:jc w:val="center"/>
              <w:rPr>
                <w:color w:val="000000"/>
                <w:sz w:val="24"/>
                <w:szCs w:val="24"/>
              </w:rPr>
            </w:pPr>
          </w:p>
          <w:p w:rsidR="009126C1" w:rsidRPr="006C77A9" w:rsidRDefault="009126C1" w:rsidP="00C66F7A">
            <w:pPr>
              <w:jc w:val="center"/>
              <w:rPr>
                <w:color w:val="000000"/>
                <w:sz w:val="24"/>
                <w:szCs w:val="24"/>
              </w:rPr>
            </w:pPr>
          </w:p>
        </w:tc>
        <w:tc>
          <w:tcPr>
            <w:tcW w:w="1418" w:type="dxa"/>
            <w:vMerge w:val="restart"/>
            <w:shd w:val="clear" w:color="auto" w:fill="auto"/>
            <w:hideMark/>
          </w:tcPr>
          <w:p w:rsidR="006C77A9" w:rsidRPr="006C77A9" w:rsidRDefault="006C77A9" w:rsidP="009126C1">
            <w:pPr>
              <w:jc w:val="both"/>
              <w:rPr>
                <w:color w:val="000000"/>
                <w:sz w:val="24"/>
                <w:szCs w:val="24"/>
              </w:rPr>
            </w:pPr>
            <w:r w:rsidRPr="006C77A9">
              <w:rPr>
                <w:color w:val="000000"/>
                <w:sz w:val="24"/>
                <w:szCs w:val="24"/>
              </w:rPr>
              <w:t>Предоставление субсидии на приобретение жилых помещений гражданам, проживающим в приспособленных для проживания строениях, получившим гарантийные письма в рамках реализации муниципальной целевой программы «Ликвидация приспособленных для проживания строений на территории Нижневартовского района и расселение проживающих в них граж</w:t>
            </w:r>
            <w:r w:rsidR="009126C1">
              <w:rPr>
                <w:color w:val="000000"/>
                <w:sz w:val="24"/>
                <w:szCs w:val="24"/>
              </w:rPr>
              <w:t>дан на 2012−</w:t>
            </w:r>
            <w:r w:rsidRPr="006C77A9">
              <w:rPr>
                <w:color w:val="000000"/>
                <w:sz w:val="24"/>
                <w:szCs w:val="24"/>
              </w:rPr>
              <w:t>2014 год», не предъявившим их к оплате до 31.12.2013</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 xml:space="preserve">отдел по жилищным вопросам </w:t>
            </w:r>
            <w:r w:rsidR="009126C1">
              <w:rPr>
                <w:color w:val="000000"/>
                <w:sz w:val="24"/>
                <w:szCs w:val="24"/>
              </w:rPr>
              <w:t xml:space="preserve">и муниципальной собственности </w:t>
            </w:r>
            <w:r w:rsidRPr="006C77A9">
              <w:rPr>
                <w:color w:val="000000"/>
                <w:sz w:val="24"/>
                <w:szCs w:val="24"/>
              </w:rPr>
              <w:t>администрации района</w:t>
            </w: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8 442,81</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8 442,81</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126C1">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sz w:val="24"/>
                <w:szCs w:val="24"/>
              </w:rPr>
            </w:pPr>
          </w:p>
        </w:tc>
        <w:tc>
          <w:tcPr>
            <w:tcW w:w="1180" w:type="dxa"/>
            <w:shd w:val="clear" w:color="auto" w:fill="auto"/>
            <w:hideMark/>
          </w:tcPr>
          <w:p w:rsidR="006C77A9" w:rsidRPr="006C77A9" w:rsidRDefault="006C77A9" w:rsidP="00C66F7A">
            <w:pPr>
              <w:jc w:val="center"/>
              <w:rPr>
                <w:sz w:val="24"/>
                <w:szCs w:val="24"/>
              </w:rPr>
            </w:pPr>
          </w:p>
        </w:tc>
        <w:tc>
          <w:tcPr>
            <w:tcW w:w="1180" w:type="dxa"/>
            <w:gridSpan w:val="2"/>
            <w:shd w:val="clear" w:color="auto" w:fill="auto"/>
            <w:hideMark/>
          </w:tcPr>
          <w:p w:rsidR="006C77A9" w:rsidRPr="006C77A9" w:rsidRDefault="006C77A9" w:rsidP="00C66F7A">
            <w:pPr>
              <w:jc w:val="center"/>
              <w:rPr>
                <w:sz w:val="24"/>
                <w:szCs w:val="24"/>
              </w:rPr>
            </w:pPr>
          </w:p>
        </w:tc>
        <w:tc>
          <w:tcPr>
            <w:tcW w:w="1180" w:type="dxa"/>
            <w:shd w:val="clear" w:color="auto" w:fill="auto"/>
            <w:hideMark/>
          </w:tcPr>
          <w:p w:rsidR="006C77A9" w:rsidRPr="006C77A9" w:rsidRDefault="006C77A9" w:rsidP="00C66F7A">
            <w:pPr>
              <w:jc w:val="center"/>
              <w:rPr>
                <w:sz w:val="24"/>
                <w:szCs w:val="24"/>
              </w:rPr>
            </w:pPr>
          </w:p>
        </w:tc>
      </w:tr>
      <w:tr w:rsidR="006C77A9" w:rsidRPr="006C77A9" w:rsidTr="009126C1">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7 649,11</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7 649,11</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sz w:val="24"/>
                <w:szCs w:val="24"/>
              </w:rPr>
            </w:pPr>
          </w:p>
        </w:tc>
        <w:tc>
          <w:tcPr>
            <w:tcW w:w="1180" w:type="dxa"/>
            <w:shd w:val="clear" w:color="auto" w:fill="auto"/>
            <w:hideMark/>
          </w:tcPr>
          <w:p w:rsidR="006C77A9" w:rsidRPr="006C77A9" w:rsidRDefault="006C77A9" w:rsidP="00C66F7A">
            <w:pPr>
              <w:jc w:val="center"/>
              <w:rPr>
                <w:sz w:val="24"/>
                <w:szCs w:val="24"/>
              </w:rPr>
            </w:pPr>
          </w:p>
        </w:tc>
        <w:tc>
          <w:tcPr>
            <w:tcW w:w="1180" w:type="dxa"/>
            <w:gridSpan w:val="2"/>
            <w:shd w:val="clear" w:color="auto" w:fill="auto"/>
            <w:hideMark/>
          </w:tcPr>
          <w:p w:rsidR="006C77A9" w:rsidRPr="006C77A9" w:rsidRDefault="006C77A9" w:rsidP="00C66F7A">
            <w:pPr>
              <w:jc w:val="center"/>
              <w:rPr>
                <w:sz w:val="24"/>
                <w:szCs w:val="24"/>
              </w:rPr>
            </w:pPr>
          </w:p>
        </w:tc>
        <w:tc>
          <w:tcPr>
            <w:tcW w:w="1180" w:type="dxa"/>
            <w:shd w:val="clear" w:color="auto" w:fill="auto"/>
            <w:hideMark/>
          </w:tcPr>
          <w:p w:rsidR="006C77A9" w:rsidRPr="006C77A9" w:rsidRDefault="006C77A9" w:rsidP="00C66F7A">
            <w:pPr>
              <w:jc w:val="center"/>
              <w:rPr>
                <w:sz w:val="24"/>
                <w:szCs w:val="24"/>
              </w:rPr>
            </w:pPr>
          </w:p>
        </w:tc>
      </w:tr>
      <w:tr w:rsidR="006C77A9" w:rsidRPr="006C77A9" w:rsidTr="009126C1">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793,70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793,70</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sz w:val="24"/>
                <w:szCs w:val="24"/>
              </w:rPr>
            </w:pPr>
          </w:p>
        </w:tc>
        <w:tc>
          <w:tcPr>
            <w:tcW w:w="1180" w:type="dxa"/>
            <w:shd w:val="clear" w:color="auto" w:fill="auto"/>
            <w:hideMark/>
          </w:tcPr>
          <w:p w:rsidR="006C77A9" w:rsidRPr="006C77A9" w:rsidRDefault="006C77A9" w:rsidP="00C66F7A">
            <w:pPr>
              <w:jc w:val="center"/>
              <w:rPr>
                <w:sz w:val="24"/>
                <w:szCs w:val="24"/>
              </w:rPr>
            </w:pPr>
          </w:p>
        </w:tc>
        <w:tc>
          <w:tcPr>
            <w:tcW w:w="1180" w:type="dxa"/>
            <w:gridSpan w:val="2"/>
            <w:shd w:val="clear" w:color="auto" w:fill="auto"/>
            <w:hideMark/>
          </w:tcPr>
          <w:p w:rsidR="006C77A9" w:rsidRPr="006C77A9" w:rsidRDefault="006C77A9" w:rsidP="00C66F7A">
            <w:pPr>
              <w:jc w:val="center"/>
              <w:rPr>
                <w:sz w:val="24"/>
                <w:szCs w:val="24"/>
              </w:rPr>
            </w:pPr>
          </w:p>
        </w:tc>
        <w:tc>
          <w:tcPr>
            <w:tcW w:w="1180" w:type="dxa"/>
            <w:shd w:val="clear" w:color="auto" w:fill="auto"/>
            <w:hideMark/>
          </w:tcPr>
          <w:p w:rsidR="006C77A9" w:rsidRPr="006C77A9" w:rsidRDefault="006C77A9" w:rsidP="00C66F7A">
            <w:pPr>
              <w:jc w:val="center"/>
              <w:rPr>
                <w:sz w:val="24"/>
                <w:szCs w:val="24"/>
              </w:rPr>
            </w:pPr>
          </w:p>
        </w:tc>
      </w:tr>
      <w:tr w:rsidR="006C77A9" w:rsidRPr="006C77A9" w:rsidTr="009126C1">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sz w:val="24"/>
                <w:szCs w:val="24"/>
              </w:rPr>
            </w:pPr>
          </w:p>
        </w:tc>
        <w:tc>
          <w:tcPr>
            <w:tcW w:w="1180" w:type="dxa"/>
            <w:shd w:val="clear" w:color="auto" w:fill="auto"/>
            <w:hideMark/>
          </w:tcPr>
          <w:p w:rsidR="006C77A9" w:rsidRPr="006C77A9" w:rsidRDefault="006C77A9" w:rsidP="00C66F7A">
            <w:pPr>
              <w:jc w:val="center"/>
              <w:rPr>
                <w:sz w:val="24"/>
                <w:szCs w:val="24"/>
              </w:rPr>
            </w:pPr>
          </w:p>
        </w:tc>
        <w:tc>
          <w:tcPr>
            <w:tcW w:w="1180" w:type="dxa"/>
            <w:gridSpan w:val="2"/>
            <w:shd w:val="clear" w:color="auto" w:fill="auto"/>
            <w:hideMark/>
          </w:tcPr>
          <w:p w:rsidR="006C77A9" w:rsidRPr="006C77A9" w:rsidRDefault="006C77A9" w:rsidP="00C66F7A">
            <w:pPr>
              <w:jc w:val="center"/>
              <w:rPr>
                <w:sz w:val="24"/>
                <w:szCs w:val="24"/>
              </w:rPr>
            </w:pPr>
          </w:p>
        </w:tc>
        <w:tc>
          <w:tcPr>
            <w:tcW w:w="1180" w:type="dxa"/>
            <w:shd w:val="clear" w:color="auto" w:fill="auto"/>
            <w:hideMark/>
          </w:tcPr>
          <w:p w:rsidR="006C77A9" w:rsidRPr="006C77A9" w:rsidRDefault="006C77A9" w:rsidP="00C66F7A">
            <w:pPr>
              <w:jc w:val="center"/>
              <w:rPr>
                <w:sz w:val="24"/>
                <w:szCs w:val="24"/>
              </w:rPr>
            </w:pPr>
          </w:p>
        </w:tc>
      </w:tr>
      <w:tr w:rsidR="006C77A9" w:rsidRPr="006C77A9" w:rsidTr="009126C1">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 xml:space="preserve">в </w:t>
            </w:r>
            <w:r>
              <w:rPr>
                <w:color w:val="000000"/>
                <w:sz w:val="24"/>
                <w:szCs w:val="24"/>
              </w:rPr>
              <w:t>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126C1">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2.4.2.</w:t>
            </w:r>
          </w:p>
        </w:tc>
        <w:tc>
          <w:tcPr>
            <w:tcW w:w="1418" w:type="dxa"/>
            <w:vMerge w:val="restart"/>
            <w:shd w:val="clear" w:color="auto" w:fill="auto"/>
            <w:hideMark/>
          </w:tcPr>
          <w:p w:rsidR="006C77A9" w:rsidRPr="006C77A9" w:rsidRDefault="006C77A9" w:rsidP="009126C1">
            <w:pPr>
              <w:jc w:val="both"/>
              <w:rPr>
                <w:color w:val="000000"/>
                <w:sz w:val="24"/>
                <w:szCs w:val="24"/>
              </w:rPr>
            </w:pPr>
            <w:r w:rsidRPr="006C77A9">
              <w:rPr>
                <w:color w:val="000000"/>
                <w:sz w:val="24"/>
                <w:szCs w:val="24"/>
              </w:rPr>
              <w:t>Разбор, демонтаж, вывоз приспособленных для проживания строений</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9126C1">
              <w:rPr>
                <w:color w:val="000000"/>
                <w:sz w:val="24"/>
                <w:szCs w:val="24"/>
              </w:rPr>
              <w:t>ние «</w:t>
            </w:r>
            <w:r w:rsidRPr="006C77A9">
              <w:rPr>
                <w:color w:val="000000"/>
                <w:sz w:val="24"/>
                <w:szCs w:val="24"/>
              </w:rPr>
              <w:t>Управление капитального строительства по застройке Нижневартов</w:t>
            </w:r>
            <w:r w:rsidR="009126C1">
              <w:rPr>
                <w:color w:val="000000"/>
                <w:sz w:val="24"/>
                <w:szCs w:val="24"/>
              </w:rPr>
              <w:t>ского района»</w:t>
            </w: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3 154,50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3 154,50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126C1">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sz w:val="24"/>
                <w:szCs w:val="24"/>
              </w:rPr>
            </w:pPr>
          </w:p>
        </w:tc>
        <w:tc>
          <w:tcPr>
            <w:tcW w:w="1180" w:type="dxa"/>
            <w:shd w:val="clear" w:color="auto" w:fill="auto"/>
            <w:hideMark/>
          </w:tcPr>
          <w:p w:rsidR="006C77A9" w:rsidRPr="006C77A9" w:rsidRDefault="006C77A9" w:rsidP="00C66F7A">
            <w:pPr>
              <w:jc w:val="center"/>
              <w:rPr>
                <w:sz w:val="24"/>
                <w:szCs w:val="24"/>
              </w:rPr>
            </w:pPr>
          </w:p>
        </w:tc>
        <w:tc>
          <w:tcPr>
            <w:tcW w:w="1180" w:type="dxa"/>
            <w:gridSpan w:val="2"/>
            <w:shd w:val="clear" w:color="auto" w:fill="auto"/>
            <w:hideMark/>
          </w:tcPr>
          <w:p w:rsidR="006C77A9" w:rsidRPr="006C77A9" w:rsidRDefault="006C77A9" w:rsidP="00C66F7A">
            <w:pPr>
              <w:jc w:val="center"/>
              <w:rPr>
                <w:sz w:val="24"/>
                <w:szCs w:val="24"/>
              </w:rPr>
            </w:pPr>
          </w:p>
        </w:tc>
        <w:tc>
          <w:tcPr>
            <w:tcW w:w="1180" w:type="dxa"/>
            <w:shd w:val="clear" w:color="auto" w:fill="auto"/>
            <w:hideMark/>
          </w:tcPr>
          <w:p w:rsidR="006C77A9" w:rsidRPr="006C77A9" w:rsidRDefault="006C77A9" w:rsidP="00C66F7A">
            <w:pPr>
              <w:jc w:val="center"/>
              <w:rPr>
                <w:sz w:val="24"/>
                <w:szCs w:val="24"/>
              </w:rPr>
            </w:pPr>
          </w:p>
        </w:tc>
      </w:tr>
      <w:tr w:rsidR="006C77A9" w:rsidRPr="006C77A9" w:rsidTr="009126C1">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2 878,61</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2 878,61</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sz w:val="24"/>
                <w:szCs w:val="24"/>
              </w:rPr>
            </w:pPr>
          </w:p>
        </w:tc>
        <w:tc>
          <w:tcPr>
            <w:tcW w:w="1180" w:type="dxa"/>
            <w:shd w:val="clear" w:color="auto" w:fill="auto"/>
            <w:hideMark/>
          </w:tcPr>
          <w:p w:rsidR="006C77A9" w:rsidRPr="006C77A9" w:rsidRDefault="006C77A9" w:rsidP="00C66F7A">
            <w:pPr>
              <w:jc w:val="center"/>
              <w:rPr>
                <w:sz w:val="24"/>
                <w:szCs w:val="24"/>
              </w:rPr>
            </w:pPr>
          </w:p>
        </w:tc>
        <w:tc>
          <w:tcPr>
            <w:tcW w:w="1180" w:type="dxa"/>
            <w:gridSpan w:val="2"/>
            <w:shd w:val="clear" w:color="auto" w:fill="auto"/>
            <w:hideMark/>
          </w:tcPr>
          <w:p w:rsidR="006C77A9" w:rsidRPr="006C77A9" w:rsidRDefault="006C77A9" w:rsidP="00C66F7A">
            <w:pPr>
              <w:jc w:val="center"/>
              <w:rPr>
                <w:sz w:val="24"/>
                <w:szCs w:val="24"/>
              </w:rPr>
            </w:pPr>
          </w:p>
        </w:tc>
        <w:tc>
          <w:tcPr>
            <w:tcW w:w="1180" w:type="dxa"/>
            <w:shd w:val="clear" w:color="auto" w:fill="auto"/>
            <w:hideMark/>
          </w:tcPr>
          <w:p w:rsidR="006C77A9" w:rsidRPr="006C77A9" w:rsidRDefault="006C77A9" w:rsidP="00C66F7A">
            <w:pPr>
              <w:jc w:val="center"/>
              <w:rPr>
                <w:sz w:val="24"/>
                <w:szCs w:val="24"/>
              </w:rPr>
            </w:pPr>
          </w:p>
        </w:tc>
      </w:tr>
      <w:tr w:rsidR="006C77A9" w:rsidRPr="006C77A9" w:rsidTr="009126C1">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sz w:val="24"/>
                <w:szCs w:val="24"/>
              </w:rPr>
            </w:pPr>
            <w:r w:rsidRPr="006C77A9">
              <w:rPr>
                <w:sz w:val="24"/>
                <w:szCs w:val="24"/>
              </w:rPr>
              <w:t>бюджет района</w:t>
            </w:r>
          </w:p>
        </w:tc>
        <w:tc>
          <w:tcPr>
            <w:tcW w:w="1480" w:type="dxa"/>
            <w:gridSpan w:val="5"/>
            <w:shd w:val="clear" w:color="auto" w:fill="auto"/>
            <w:hideMark/>
          </w:tcPr>
          <w:p w:rsidR="006C77A9" w:rsidRPr="006C77A9" w:rsidRDefault="006C77A9" w:rsidP="00C66F7A">
            <w:pPr>
              <w:jc w:val="center"/>
              <w:rPr>
                <w:sz w:val="24"/>
                <w:szCs w:val="24"/>
              </w:rPr>
            </w:pPr>
            <w:r w:rsidRPr="006C77A9">
              <w:rPr>
                <w:sz w:val="24"/>
                <w:szCs w:val="24"/>
              </w:rPr>
              <w:t>275,89</w:t>
            </w:r>
          </w:p>
        </w:tc>
        <w:tc>
          <w:tcPr>
            <w:tcW w:w="1700" w:type="dxa"/>
            <w:gridSpan w:val="6"/>
            <w:shd w:val="clear" w:color="auto" w:fill="auto"/>
            <w:hideMark/>
          </w:tcPr>
          <w:p w:rsidR="006C77A9" w:rsidRPr="006C77A9" w:rsidRDefault="006C77A9" w:rsidP="00C66F7A">
            <w:pPr>
              <w:jc w:val="center"/>
              <w:rPr>
                <w:sz w:val="24"/>
                <w:szCs w:val="24"/>
              </w:rPr>
            </w:pPr>
            <w:r w:rsidRPr="006C77A9">
              <w:rPr>
                <w:sz w:val="24"/>
                <w:szCs w:val="24"/>
              </w:rPr>
              <w:t>275,89</w:t>
            </w:r>
          </w:p>
        </w:tc>
        <w:tc>
          <w:tcPr>
            <w:tcW w:w="1560" w:type="dxa"/>
            <w:gridSpan w:val="2"/>
            <w:shd w:val="clear" w:color="auto" w:fill="auto"/>
            <w:hideMark/>
          </w:tcPr>
          <w:p w:rsidR="006C77A9" w:rsidRPr="006C77A9" w:rsidRDefault="006C77A9" w:rsidP="00C66F7A">
            <w:pPr>
              <w:jc w:val="center"/>
              <w:rPr>
                <w:sz w:val="24"/>
                <w:szCs w:val="24"/>
              </w:rPr>
            </w:pPr>
          </w:p>
        </w:tc>
        <w:tc>
          <w:tcPr>
            <w:tcW w:w="1180" w:type="dxa"/>
            <w:shd w:val="clear" w:color="auto" w:fill="auto"/>
            <w:hideMark/>
          </w:tcPr>
          <w:p w:rsidR="006C77A9" w:rsidRPr="006C77A9" w:rsidRDefault="006C77A9" w:rsidP="00C66F7A">
            <w:pPr>
              <w:jc w:val="center"/>
              <w:rPr>
                <w:sz w:val="24"/>
                <w:szCs w:val="24"/>
              </w:rPr>
            </w:pPr>
          </w:p>
        </w:tc>
        <w:tc>
          <w:tcPr>
            <w:tcW w:w="1180" w:type="dxa"/>
            <w:shd w:val="clear" w:color="auto" w:fill="auto"/>
            <w:hideMark/>
          </w:tcPr>
          <w:p w:rsidR="006C77A9" w:rsidRPr="006C77A9" w:rsidRDefault="006C77A9" w:rsidP="00C66F7A">
            <w:pPr>
              <w:jc w:val="center"/>
              <w:rPr>
                <w:sz w:val="24"/>
                <w:szCs w:val="24"/>
              </w:rPr>
            </w:pPr>
          </w:p>
        </w:tc>
        <w:tc>
          <w:tcPr>
            <w:tcW w:w="1180" w:type="dxa"/>
            <w:shd w:val="clear" w:color="auto" w:fill="auto"/>
            <w:hideMark/>
          </w:tcPr>
          <w:p w:rsidR="006C77A9" w:rsidRPr="006C77A9" w:rsidRDefault="006C77A9" w:rsidP="00C66F7A">
            <w:pPr>
              <w:jc w:val="center"/>
              <w:rPr>
                <w:sz w:val="24"/>
                <w:szCs w:val="24"/>
              </w:rPr>
            </w:pPr>
          </w:p>
        </w:tc>
        <w:tc>
          <w:tcPr>
            <w:tcW w:w="1180" w:type="dxa"/>
            <w:gridSpan w:val="2"/>
            <w:shd w:val="clear" w:color="auto" w:fill="auto"/>
            <w:hideMark/>
          </w:tcPr>
          <w:p w:rsidR="006C77A9" w:rsidRPr="006C77A9" w:rsidRDefault="006C77A9" w:rsidP="00C66F7A">
            <w:pPr>
              <w:jc w:val="center"/>
              <w:rPr>
                <w:sz w:val="24"/>
                <w:szCs w:val="24"/>
              </w:rPr>
            </w:pPr>
          </w:p>
        </w:tc>
        <w:tc>
          <w:tcPr>
            <w:tcW w:w="1180" w:type="dxa"/>
            <w:shd w:val="clear" w:color="auto" w:fill="auto"/>
            <w:hideMark/>
          </w:tcPr>
          <w:p w:rsidR="006C77A9" w:rsidRPr="006C77A9" w:rsidRDefault="006C77A9" w:rsidP="00C66F7A">
            <w:pPr>
              <w:jc w:val="center"/>
              <w:rPr>
                <w:sz w:val="24"/>
                <w:szCs w:val="24"/>
              </w:rPr>
            </w:pPr>
          </w:p>
        </w:tc>
      </w:tr>
      <w:tr w:rsidR="006C77A9" w:rsidRPr="006C77A9" w:rsidTr="009126C1">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sz w:val="24"/>
                <w:szCs w:val="24"/>
              </w:rPr>
            </w:pPr>
          </w:p>
        </w:tc>
        <w:tc>
          <w:tcPr>
            <w:tcW w:w="1180" w:type="dxa"/>
            <w:shd w:val="clear" w:color="auto" w:fill="auto"/>
            <w:hideMark/>
          </w:tcPr>
          <w:p w:rsidR="006C77A9" w:rsidRPr="006C77A9" w:rsidRDefault="006C77A9" w:rsidP="00C66F7A">
            <w:pPr>
              <w:jc w:val="center"/>
              <w:rPr>
                <w:sz w:val="24"/>
                <w:szCs w:val="24"/>
              </w:rPr>
            </w:pPr>
          </w:p>
        </w:tc>
        <w:tc>
          <w:tcPr>
            <w:tcW w:w="1180" w:type="dxa"/>
            <w:gridSpan w:val="2"/>
            <w:shd w:val="clear" w:color="auto" w:fill="auto"/>
            <w:hideMark/>
          </w:tcPr>
          <w:p w:rsidR="006C77A9" w:rsidRPr="006C77A9" w:rsidRDefault="006C77A9" w:rsidP="00C66F7A">
            <w:pPr>
              <w:jc w:val="center"/>
              <w:rPr>
                <w:sz w:val="24"/>
                <w:szCs w:val="24"/>
              </w:rPr>
            </w:pPr>
          </w:p>
        </w:tc>
        <w:tc>
          <w:tcPr>
            <w:tcW w:w="1180" w:type="dxa"/>
            <w:shd w:val="clear" w:color="auto" w:fill="auto"/>
            <w:hideMark/>
          </w:tcPr>
          <w:p w:rsidR="006C77A9" w:rsidRPr="006C77A9" w:rsidRDefault="006C77A9" w:rsidP="00C66F7A">
            <w:pPr>
              <w:jc w:val="center"/>
              <w:rPr>
                <w:sz w:val="24"/>
                <w:szCs w:val="24"/>
              </w:rPr>
            </w:pPr>
          </w:p>
        </w:tc>
      </w:tr>
      <w:tr w:rsidR="006C77A9" w:rsidRPr="006C77A9" w:rsidTr="009126C1">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 xml:space="preserve">в </w:t>
            </w:r>
            <w:r>
              <w:rPr>
                <w:color w:val="000000"/>
                <w:sz w:val="24"/>
                <w:szCs w:val="24"/>
              </w:rPr>
              <w:t>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126C1">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p>
          <w:p w:rsidR="009126C1" w:rsidRDefault="009126C1" w:rsidP="00C66F7A">
            <w:pPr>
              <w:jc w:val="center"/>
              <w:rPr>
                <w:color w:val="000000"/>
                <w:sz w:val="24"/>
                <w:szCs w:val="24"/>
              </w:rPr>
            </w:pPr>
          </w:p>
          <w:p w:rsidR="009126C1" w:rsidRDefault="009126C1" w:rsidP="00C66F7A">
            <w:pPr>
              <w:jc w:val="center"/>
              <w:rPr>
                <w:color w:val="000000"/>
                <w:sz w:val="24"/>
                <w:szCs w:val="24"/>
              </w:rPr>
            </w:pPr>
          </w:p>
          <w:p w:rsidR="009126C1" w:rsidRPr="006C77A9" w:rsidRDefault="009126C1" w:rsidP="00C66F7A">
            <w:pPr>
              <w:jc w:val="center"/>
              <w:rPr>
                <w:color w:val="000000"/>
                <w:sz w:val="24"/>
                <w:szCs w:val="24"/>
              </w:rPr>
            </w:pPr>
          </w:p>
        </w:tc>
        <w:tc>
          <w:tcPr>
            <w:tcW w:w="1418" w:type="dxa"/>
            <w:vMerge w:val="restart"/>
            <w:shd w:val="clear" w:color="auto" w:fill="auto"/>
            <w:hideMark/>
          </w:tcPr>
          <w:p w:rsidR="006C77A9" w:rsidRDefault="006C77A9" w:rsidP="009126C1">
            <w:pPr>
              <w:jc w:val="both"/>
              <w:rPr>
                <w:color w:val="000000"/>
                <w:sz w:val="24"/>
                <w:szCs w:val="24"/>
              </w:rPr>
            </w:pPr>
            <w:r w:rsidRPr="006C77A9">
              <w:rPr>
                <w:color w:val="000000"/>
                <w:sz w:val="24"/>
                <w:szCs w:val="24"/>
              </w:rPr>
              <w:t>Итого по задаче 4</w:t>
            </w:r>
          </w:p>
          <w:p w:rsidR="009126C1" w:rsidRDefault="009126C1" w:rsidP="009126C1">
            <w:pPr>
              <w:jc w:val="both"/>
              <w:rPr>
                <w:color w:val="000000"/>
                <w:sz w:val="24"/>
                <w:szCs w:val="24"/>
              </w:rPr>
            </w:pPr>
          </w:p>
          <w:p w:rsidR="009126C1" w:rsidRPr="006C77A9" w:rsidRDefault="009126C1" w:rsidP="009126C1">
            <w:pPr>
              <w:jc w:val="both"/>
              <w:rPr>
                <w:color w:val="000000"/>
                <w:sz w:val="24"/>
                <w:szCs w:val="24"/>
              </w:rPr>
            </w:pPr>
          </w:p>
        </w:tc>
        <w:tc>
          <w:tcPr>
            <w:tcW w:w="1276" w:type="dxa"/>
            <w:vMerge w:val="restart"/>
            <w:shd w:val="clear" w:color="auto" w:fill="auto"/>
            <w:hideMark/>
          </w:tcPr>
          <w:p w:rsidR="006C77A9" w:rsidRDefault="006C77A9" w:rsidP="00C66F7A">
            <w:pPr>
              <w:jc w:val="center"/>
              <w:rPr>
                <w:color w:val="000000"/>
                <w:sz w:val="24"/>
                <w:szCs w:val="24"/>
              </w:rPr>
            </w:pPr>
          </w:p>
          <w:p w:rsidR="009126C1" w:rsidRDefault="009126C1" w:rsidP="00C66F7A">
            <w:pPr>
              <w:jc w:val="center"/>
              <w:rPr>
                <w:color w:val="000000"/>
                <w:sz w:val="24"/>
                <w:szCs w:val="24"/>
              </w:rPr>
            </w:pPr>
          </w:p>
          <w:p w:rsidR="009126C1" w:rsidRDefault="009126C1" w:rsidP="00C66F7A">
            <w:pPr>
              <w:jc w:val="center"/>
              <w:rPr>
                <w:color w:val="000000"/>
                <w:sz w:val="24"/>
                <w:szCs w:val="24"/>
              </w:rPr>
            </w:pPr>
          </w:p>
          <w:p w:rsidR="009126C1" w:rsidRDefault="009126C1" w:rsidP="00C66F7A">
            <w:pPr>
              <w:jc w:val="center"/>
              <w:rPr>
                <w:color w:val="000000"/>
                <w:sz w:val="24"/>
                <w:szCs w:val="24"/>
              </w:rPr>
            </w:pPr>
          </w:p>
          <w:p w:rsidR="009126C1" w:rsidRPr="006C77A9" w:rsidRDefault="009126C1"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11 597,31</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11 597,31</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126C1">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126C1">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10 527,72</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10 527,72</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126C1">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1 069,59</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1 069,59</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126C1">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126C1">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 xml:space="preserve">в </w:t>
            </w:r>
            <w:r>
              <w:rPr>
                <w:color w:val="000000"/>
                <w:sz w:val="24"/>
                <w:szCs w:val="24"/>
              </w:rPr>
              <w:t>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126C1">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p>
          <w:p w:rsidR="009126C1" w:rsidRDefault="009126C1" w:rsidP="00C66F7A">
            <w:pPr>
              <w:jc w:val="center"/>
              <w:rPr>
                <w:color w:val="000000"/>
                <w:sz w:val="24"/>
                <w:szCs w:val="24"/>
              </w:rPr>
            </w:pPr>
          </w:p>
          <w:p w:rsidR="009126C1" w:rsidRDefault="009126C1" w:rsidP="00C66F7A">
            <w:pPr>
              <w:jc w:val="center"/>
              <w:rPr>
                <w:color w:val="000000"/>
                <w:sz w:val="24"/>
                <w:szCs w:val="24"/>
              </w:rPr>
            </w:pPr>
          </w:p>
          <w:p w:rsidR="009126C1" w:rsidRDefault="009126C1" w:rsidP="00C66F7A">
            <w:pPr>
              <w:jc w:val="center"/>
              <w:rPr>
                <w:color w:val="000000"/>
                <w:sz w:val="24"/>
                <w:szCs w:val="24"/>
              </w:rPr>
            </w:pPr>
          </w:p>
          <w:p w:rsidR="009126C1" w:rsidRDefault="009126C1" w:rsidP="00C66F7A">
            <w:pPr>
              <w:jc w:val="center"/>
              <w:rPr>
                <w:color w:val="000000"/>
                <w:sz w:val="24"/>
                <w:szCs w:val="24"/>
              </w:rPr>
            </w:pPr>
          </w:p>
          <w:p w:rsidR="009126C1" w:rsidRDefault="009126C1" w:rsidP="00C66F7A">
            <w:pPr>
              <w:jc w:val="center"/>
              <w:rPr>
                <w:color w:val="000000"/>
                <w:sz w:val="24"/>
                <w:szCs w:val="24"/>
              </w:rPr>
            </w:pPr>
          </w:p>
          <w:p w:rsidR="009126C1" w:rsidRDefault="009126C1" w:rsidP="00C66F7A">
            <w:pPr>
              <w:jc w:val="center"/>
              <w:rPr>
                <w:color w:val="000000"/>
                <w:sz w:val="24"/>
                <w:szCs w:val="24"/>
              </w:rPr>
            </w:pPr>
          </w:p>
          <w:p w:rsidR="009126C1" w:rsidRDefault="009126C1" w:rsidP="00C66F7A">
            <w:pPr>
              <w:jc w:val="center"/>
              <w:rPr>
                <w:color w:val="000000"/>
                <w:sz w:val="24"/>
                <w:szCs w:val="24"/>
              </w:rPr>
            </w:pPr>
          </w:p>
          <w:p w:rsidR="009126C1" w:rsidRDefault="009126C1" w:rsidP="00C66F7A">
            <w:pPr>
              <w:jc w:val="center"/>
              <w:rPr>
                <w:color w:val="000000"/>
                <w:sz w:val="24"/>
                <w:szCs w:val="24"/>
              </w:rPr>
            </w:pPr>
          </w:p>
          <w:p w:rsidR="009126C1" w:rsidRDefault="009126C1" w:rsidP="00C66F7A">
            <w:pPr>
              <w:jc w:val="center"/>
              <w:rPr>
                <w:color w:val="000000"/>
                <w:sz w:val="24"/>
                <w:szCs w:val="24"/>
              </w:rPr>
            </w:pPr>
          </w:p>
          <w:p w:rsidR="009126C1" w:rsidRDefault="009126C1" w:rsidP="00C66F7A">
            <w:pPr>
              <w:jc w:val="center"/>
              <w:rPr>
                <w:color w:val="000000"/>
                <w:sz w:val="24"/>
                <w:szCs w:val="24"/>
              </w:rPr>
            </w:pPr>
          </w:p>
          <w:p w:rsidR="009126C1" w:rsidRDefault="009126C1" w:rsidP="00C66F7A">
            <w:pPr>
              <w:jc w:val="center"/>
              <w:rPr>
                <w:color w:val="000000"/>
                <w:sz w:val="24"/>
                <w:szCs w:val="24"/>
              </w:rPr>
            </w:pPr>
          </w:p>
          <w:p w:rsidR="009126C1" w:rsidRDefault="009126C1" w:rsidP="00C66F7A">
            <w:pPr>
              <w:jc w:val="center"/>
              <w:rPr>
                <w:color w:val="000000"/>
                <w:sz w:val="24"/>
                <w:szCs w:val="24"/>
              </w:rPr>
            </w:pPr>
          </w:p>
          <w:p w:rsidR="009126C1" w:rsidRPr="006C77A9" w:rsidRDefault="009126C1" w:rsidP="00C66F7A">
            <w:pPr>
              <w:jc w:val="center"/>
              <w:rPr>
                <w:color w:val="000000"/>
                <w:sz w:val="24"/>
                <w:szCs w:val="24"/>
              </w:rPr>
            </w:pPr>
          </w:p>
        </w:tc>
        <w:tc>
          <w:tcPr>
            <w:tcW w:w="1418" w:type="dxa"/>
            <w:vMerge w:val="restart"/>
            <w:shd w:val="clear" w:color="auto" w:fill="auto"/>
            <w:hideMark/>
          </w:tcPr>
          <w:p w:rsidR="006C77A9" w:rsidRDefault="006C77A9" w:rsidP="009126C1">
            <w:pPr>
              <w:jc w:val="both"/>
              <w:rPr>
                <w:color w:val="000000"/>
                <w:sz w:val="24"/>
                <w:szCs w:val="24"/>
              </w:rPr>
            </w:pPr>
            <w:r w:rsidRPr="006C77A9">
              <w:rPr>
                <w:color w:val="000000"/>
                <w:sz w:val="24"/>
                <w:szCs w:val="24"/>
              </w:rPr>
              <w:t>Итого по подпрограмме II</w:t>
            </w:r>
          </w:p>
          <w:p w:rsidR="009126C1" w:rsidRDefault="009126C1" w:rsidP="009126C1">
            <w:pPr>
              <w:jc w:val="both"/>
              <w:rPr>
                <w:color w:val="000000"/>
                <w:sz w:val="24"/>
                <w:szCs w:val="24"/>
              </w:rPr>
            </w:pPr>
          </w:p>
          <w:p w:rsidR="009126C1" w:rsidRDefault="009126C1" w:rsidP="009126C1">
            <w:pPr>
              <w:jc w:val="both"/>
              <w:rPr>
                <w:color w:val="000000"/>
                <w:sz w:val="24"/>
                <w:szCs w:val="24"/>
              </w:rPr>
            </w:pPr>
          </w:p>
          <w:p w:rsidR="009126C1" w:rsidRDefault="009126C1" w:rsidP="009126C1">
            <w:pPr>
              <w:jc w:val="both"/>
              <w:rPr>
                <w:color w:val="000000"/>
                <w:sz w:val="24"/>
                <w:szCs w:val="24"/>
              </w:rPr>
            </w:pPr>
          </w:p>
          <w:p w:rsidR="009126C1" w:rsidRDefault="009126C1" w:rsidP="009126C1">
            <w:pPr>
              <w:jc w:val="both"/>
              <w:rPr>
                <w:color w:val="000000"/>
                <w:sz w:val="24"/>
                <w:szCs w:val="24"/>
              </w:rPr>
            </w:pPr>
          </w:p>
          <w:p w:rsidR="009126C1" w:rsidRDefault="009126C1" w:rsidP="009126C1">
            <w:pPr>
              <w:jc w:val="both"/>
              <w:rPr>
                <w:color w:val="000000"/>
                <w:sz w:val="24"/>
                <w:szCs w:val="24"/>
              </w:rPr>
            </w:pPr>
          </w:p>
          <w:p w:rsidR="009126C1" w:rsidRDefault="009126C1" w:rsidP="009126C1">
            <w:pPr>
              <w:jc w:val="both"/>
              <w:rPr>
                <w:color w:val="000000"/>
                <w:sz w:val="24"/>
                <w:szCs w:val="24"/>
              </w:rPr>
            </w:pPr>
          </w:p>
          <w:p w:rsidR="009126C1" w:rsidRDefault="009126C1" w:rsidP="009126C1">
            <w:pPr>
              <w:jc w:val="both"/>
              <w:rPr>
                <w:color w:val="000000"/>
                <w:sz w:val="24"/>
                <w:szCs w:val="24"/>
              </w:rPr>
            </w:pPr>
          </w:p>
          <w:p w:rsidR="009126C1" w:rsidRDefault="009126C1" w:rsidP="009126C1">
            <w:pPr>
              <w:jc w:val="both"/>
              <w:rPr>
                <w:color w:val="000000"/>
                <w:sz w:val="24"/>
                <w:szCs w:val="24"/>
              </w:rPr>
            </w:pPr>
          </w:p>
          <w:p w:rsidR="009126C1" w:rsidRDefault="009126C1" w:rsidP="009126C1">
            <w:pPr>
              <w:jc w:val="both"/>
              <w:rPr>
                <w:color w:val="000000"/>
                <w:sz w:val="24"/>
                <w:szCs w:val="24"/>
              </w:rPr>
            </w:pPr>
          </w:p>
          <w:p w:rsidR="009126C1" w:rsidRDefault="009126C1" w:rsidP="009126C1">
            <w:pPr>
              <w:jc w:val="both"/>
              <w:rPr>
                <w:color w:val="000000"/>
                <w:sz w:val="24"/>
                <w:szCs w:val="24"/>
              </w:rPr>
            </w:pPr>
          </w:p>
          <w:p w:rsidR="009126C1" w:rsidRDefault="009126C1" w:rsidP="009126C1">
            <w:pPr>
              <w:jc w:val="both"/>
              <w:rPr>
                <w:color w:val="000000"/>
                <w:sz w:val="24"/>
                <w:szCs w:val="24"/>
              </w:rPr>
            </w:pPr>
          </w:p>
          <w:p w:rsidR="009126C1" w:rsidRPr="006C77A9" w:rsidRDefault="009126C1" w:rsidP="009126C1">
            <w:pPr>
              <w:jc w:val="both"/>
              <w:rPr>
                <w:color w:val="000000"/>
                <w:sz w:val="24"/>
                <w:szCs w:val="24"/>
              </w:rPr>
            </w:pPr>
          </w:p>
        </w:tc>
        <w:tc>
          <w:tcPr>
            <w:tcW w:w="1276" w:type="dxa"/>
            <w:vMerge w:val="restart"/>
            <w:shd w:val="clear" w:color="auto" w:fill="auto"/>
            <w:hideMark/>
          </w:tcPr>
          <w:p w:rsidR="006C77A9" w:rsidRDefault="006C77A9" w:rsidP="00C66F7A">
            <w:pPr>
              <w:jc w:val="center"/>
              <w:rPr>
                <w:color w:val="000000"/>
                <w:sz w:val="24"/>
                <w:szCs w:val="24"/>
              </w:rPr>
            </w:pPr>
          </w:p>
          <w:p w:rsidR="009126C1" w:rsidRDefault="009126C1" w:rsidP="00C66F7A">
            <w:pPr>
              <w:jc w:val="center"/>
              <w:rPr>
                <w:color w:val="000000"/>
                <w:sz w:val="24"/>
                <w:szCs w:val="24"/>
              </w:rPr>
            </w:pPr>
          </w:p>
          <w:p w:rsidR="009126C1" w:rsidRDefault="009126C1" w:rsidP="00C66F7A">
            <w:pPr>
              <w:jc w:val="center"/>
              <w:rPr>
                <w:color w:val="000000"/>
                <w:sz w:val="24"/>
                <w:szCs w:val="24"/>
              </w:rPr>
            </w:pPr>
          </w:p>
          <w:p w:rsidR="009126C1" w:rsidRDefault="009126C1" w:rsidP="00C66F7A">
            <w:pPr>
              <w:jc w:val="center"/>
              <w:rPr>
                <w:color w:val="000000"/>
                <w:sz w:val="24"/>
                <w:szCs w:val="24"/>
              </w:rPr>
            </w:pPr>
          </w:p>
          <w:p w:rsidR="009126C1" w:rsidRDefault="009126C1" w:rsidP="00C66F7A">
            <w:pPr>
              <w:jc w:val="center"/>
              <w:rPr>
                <w:color w:val="000000"/>
                <w:sz w:val="24"/>
                <w:szCs w:val="24"/>
              </w:rPr>
            </w:pPr>
          </w:p>
          <w:p w:rsidR="009126C1" w:rsidRDefault="009126C1" w:rsidP="00C66F7A">
            <w:pPr>
              <w:jc w:val="center"/>
              <w:rPr>
                <w:color w:val="000000"/>
                <w:sz w:val="24"/>
                <w:szCs w:val="24"/>
              </w:rPr>
            </w:pPr>
          </w:p>
          <w:p w:rsidR="009126C1" w:rsidRDefault="009126C1" w:rsidP="00C66F7A">
            <w:pPr>
              <w:jc w:val="center"/>
              <w:rPr>
                <w:color w:val="000000"/>
                <w:sz w:val="24"/>
                <w:szCs w:val="24"/>
              </w:rPr>
            </w:pPr>
          </w:p>
          <w:p w:rsidR="009126C1" w:rsidRDefault="009126C1" w:rsidP="00C66F7A">
            <w:pPr>
              <w:jc w:val="center"/>
              <w:rPr>
                <w:color w:val="000000"/>
                <w:sz w:val="24"/>
                <w:szCs w:val="24"/>
              </w:rPr>
            </w:pPr>
          </w:p>
          <w:p w:rsidR="009126C1" w:rsidRDefault="009126C1" w:rsidP="00C66F7A">
            <w:pPr>
              <w:jc w:val="center"/>
              <w:rPr>
                <w:color w:val="000000"/>
                <w:sz w:val="24"/>
                <w:szCs w:val="24"/>
              </w:rPr>
            </w:pPr>
          </w:p>
          <w:p w:rsidR="009126C1" w:rsidRDefault="009126C1" w:rsidP="00C66F7A">
            <w:pPr>
              <w:jc w:val="center"/>
              <w:rPr>
                <w:color w:val="000000"/>
                <w:sz w:val="24"/>
                <w:szCs w:val="24"/>
              </w:rPr>
            </w:pPr>
          </w:p>
          <w:p w:rsidR="009126C1" w:rsidRDefault="009126C1" w:rsidP="00C66F7A">
            <w:pPr>
              <w:jc w:val="center"/>
              <w:rPr>
                <w:color w:val="000000"/>
                <w:sz w:val="24"/>
                <w:szCs w:val="24"/>
              </w:rPr>
            </w:pPr>
          </w:p>
          <w:p w:rsidR="009126C1" w:rsidRDefault="009126C1" w:rsidP="00C66F7A">
            <w:pPr>
              <w:jc w:val="center"/>
              <w:rPr>
                <w:color w:val="000000"/>
                <w:sz w:val="24"/>
                <w:szCs w:val="24"/>
              </w:rPr>
            </w:pPr>
          </w:p>
          <w:p w:rsidR="009126C1" w:rsidRDefault="009126C1" w:rsidP="00C66F7A">
            <w:pPr>
              <w:jc w:val="center"/>
              <w:rPr>
                <w:color w:val="000000"/>
                <w:sz w:val="24"/>
                <w:szCs w:val="24"/>
              </w:rPr>
            </w:pPr>
          </w:p>
          <w:p w:rsidR="009126C1" w:rsidRDefault="009126C1" w:rsidP="00C66F7A">
            <w:pPr>
              <w:jc w:val="center"/>
              <w:rPr>
                <w:color w:val="000000"/>
                <w:sz w:val="24"/>
                <w:szCs w:val="24"/>
              </w:rPr>
            </w:pPr>
          </w:p>
          <w:p w:rsidR="009126C1" w:rsidRPr="006C77A9" w:rsidRDefault="009126C1"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812 621,50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425 831,80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212 836,84</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66 446,88</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58 005,98</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16 500,00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16 500,00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16 500,00</w:t>
            </w:r>
          </w:p>
        </w:tc>
      </w:tr>
      <w:tr w:rsidR="006C77A9" w:rsidRPr="006C77A9" w:rsidTr="009126C1">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126C1">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653 243,57</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372 865,57</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192 106,80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46 657,70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41 613,50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126C1">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159 377,93</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52 966,23</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20 730,04</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19 789,18</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16 392,48</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16 500,00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16 500,00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16 500,00</w:t>
            </w:r>
          </w:p>
        </w:tc>
      </w:tr>
      <w:tr w:rsidR="006C77A9" w:rsidRPr="006C77A9" w:rsidTr="009126C1">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126C1">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26C1" w:rsidP="00C66F7A">
            <w:pPr>
              <w:jc w:val="center"/>
              <w:rPr>
                <w:color w:val="000000"/>
                <w:sz w:val="24"/>
                <w:szCs w:val="24"/>
              </w:rPr>
            </w:pPr>
            <w:r w:rsidRPr="006C77A9">
              <w:rPr>
                <w:color w:val="000000"/>
                <w:sz w:val="24"/>
                <w:szCs w:val="24"/>
              </w:rPr>
              <w:t xml:space="preserve">в </w:t>
            </w:r>
            <w:r>
              <w:rPr>
                <w:color w:val="000000"/>
                <w:sz w:val="24"/>
                <w:szCs w:val="24"/>
              </w:rPr>
              <w:t>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5885" w:type="dxa"/>
            <w:gridSpan w:val="25"/>
            <w:shd w:val="clear" w:color="auto" w:fill="auto"/>
            <w:hideMark/>
          </w:tcPr>
          <w:p w:rsidR="00995857" w:rsidRDefault="00995857" w:rsidP="00C66F7A">
            <w:pPr>
              <w:jc w:val="center"/>
              <w:rPr>
                <w:b/>
                <w:bCs/>
                <w:color w:val="000000"/>
                <w:sz w:val="24"/>
                <w:szCs w:val="24"/>
              </w:rPr>
            </w:pPr>
            <w:r>
              <w:rPr>
                <w:b/>
                <w:bCs/>
                <w:color w:val="000000"/>
                <w:sz w:val="24"/>
                <w:szCs w:val="24"/>
              </w:rPr>
              <w:t xml:space="preserve">Цель </w:t>
            </w:r>
            <w:r w:rsidR="006C77A9" w:rsidRPr="006C77A9">
              <w:rPr>
                <w:b/>
                <w:bCs/>
                <w:color w:val="000000"/>
                <w:sz w:val="24"/>
                <w:szCs w:val="24"/>
              </w:rPr>
              <w:t xml:space="preserve">Повышение доступности жилья и качества жилищного обеспечения населения, в том числе с учетом исполнения </w:t>
            </w:r>
          </w:p>
          <w:p w:rsidR="006C77A9" w:rsidRPr="006C77A9" w:rsidRDefault="006C77A9" w:rsidP="00C66F7A">
            <w:pPr>
              <w:jc w:val="center"/>
              <w:rPr>
                <w:b/>
                <w:bCs/>
                <w:color w:val="000000"/>
                <w:sz w:val="24"/>
                <w:szCs w:val="24"/>
              </w:rPr>
            </w:pPr>
            <w:r w:rsidRPr="006C77A9">
              <w:rPr>
                <w:b/>
                <w:bCs/>
                <w:color w:val="000000"/>
                <w:sz w:val="24"/>
                <w:szCs w:val="24"/>
              </w:rPr>
              <w:t>государственных обязательств по обеспечению жил</w:t>
            </w:r>
            <w:r w:rsidR="00995857">
              <w:rPr>
                <w:b/>
                <w:bCs/>
                <w:color w:val="000000"/>
                <w:sz w:val="24"/>
                <w:szCs w:val="24"/>
              </w:rPr>
              <w:t>ьем отдельных категорий граждан</w:t>
            </w:r>
          </w:p>
        </w:tc>
      </w:tr>
      <w:tr w:rsidR="006C77A9" w:rsidRPr="006C77A9" w:rsidTr="00C66F7A">
        <w:trPr>
          <w:trHeight w:val="315"/>
        </w:trPr>
        <w:tc>
          <w:tcPr>
            <w:tcW w:w="15885" w:type="dxa"/>
            <w:gridSpan w:val="25"/>
            <w:shd w:val="clear" w:color="auto" w:fill="auto"/>
            <w:hideMark/>
          </w:tcPr>
          <w:p w:rsidR="006C77A9" w:rsidRPr="006C77A9" w:rsidRDefault="006C77A9" w:rsidP="00C66F7A">
            <w:pPr>
              <w:jc w:val="center"/>
              <w:rPr>
                <w:b/>
                <w:bCs/>
                <w:color w:val="000000"/>
                <w:sz w:val="24"/>
                <w:szCs w:val="24"/>
              </w:rPr>
            </w:pPr>
            <w:r w:rsidRPr="006C77A9">
              <w:rPr>
                <w:b/>
                <w:bCs/>
                <w:color w:val="000000"/>
                <w:sz w:val="24"/>
                <w:szCs w:val="24"/>
              </w:rPr>
              <w:t>Подпрограмма III «Обеспечение мерами государственной  поддержки по улучшению жилищных условий отдельных категорий граждан»</w:t>
            </w:r>
          </w:p>
        </w:tc>
      </w:tr>
      <w:tr w:rsidR="006C77A9" w:rsidRPr="006C77A9" w:rsidTr="00C66F7A">
        <w:trPr>
          <w:trHeight w:val="315"/>
        </w:trPr>
        <w:tc>
          <w:tcPr>
            <w:tcW w:w="15885" w:type="dxa"/>
            <w:gridSpan w:val="25"/>
            <w:shd w:val="clear" w:color="auto" w:fill="auto"/>
            <w:hideMark/>
          </w:tcPr>
          <w:p w:rsidR="006C77A9" w:rsidRPr="006C77A9" w:rsidRDefault="006C77A9" w:rsidP="00C66F7A">
            <w:pPr>
              <w:jc w:val="center"/>
              <w:rPr>
                <w:b/>
                <w:bCs/>
                <w:color w:val="000000"/>
                <w:sz w:val="24"/>
                <w:szCs w:val="24"/>
              </w:rPr>
            </w:pPr>
            <w:r w:rsidRPr="006C77A9">
              <w:rPr>
                <w:b/>
                <w:bCs/>
                <w:color w:val="000000"/>
                <w:sz w:val="24"/>
                <w:szCs w:val="24"/>
              </w:rPr>
              <w:t>Задача 1. Предоставление государственной поддержки на приобретение жилых помещений отдельным категориям граждан</w:t>
            </w:r>
          </w:p>
        </w:tc>
      </w:tr>
      <w:tr w:rsidR="006C77A9" w:rsidRPr="006C77A9" w:rsidTr="0099585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3.1.1.</w:t>
            </w:r>
          </w:p>
        </w:tc>
        <w:tc>
          <w:tcPr>
            <w:tcW w:w="1418" w:type="dxa"/>
            <w:vMerge w:val="restart"/>
            <w:shd w:val="clear" w:color="auto" w:fill="auto"/>
            <w:hideMark/>
          </w:tcPr>
          <w:p w:rsidR="006C77A9" w:rsidRPr="006C77A9" w:rsidRDefault="006C77A9" w:rsidP="00995857">
            <w:pPr>
              <w:jc w:val="both"/>
              <w:rPr>
                <w:color w:val="000000"/>
                <w:sz w:val="24"/>
                <w:szCs w:val="24"/>
              </w:rPr>
            </w:pPr>
            <w:r w:rsidRPr="006C77A9">
              <w:rPr>
                <w:color w:val="000000"/>
                <w:sz w:val="24"/>
                <w:szCs w:val="24"/>
              </w:rPr>
              <w:t>Предоставление субсидии ветеранам боевых действий и инвалидам на приобретение жилого помещения в собственность</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 xml:space="preserve">отдел по жилищным вопросам </w:t>
            </w:r>
            <w:r w:rsidR="00995857">
              <w:rPr>
                <w:color w:val="000000"/>
                <w:sz w:val="24"/>
                <w:szCs w:val="24"/>
              </w:rPr>
              <w:t xml:space="preserve">и муниципальной собственности </w:t>
            </w:r>
            <w:r w:rsidRPr="006C77A9">
              <w:rPr>
                <w:color w:val="000000"/>
                <w:sz w:val="24"/>
                <w:szCs w:val="24"/>
              </w:rPr>
              <w:t>администрации района</w:t>
            </w: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7 344,11</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1 468,91</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2 937,60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2 937,60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7 344,11</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1 468,91</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2 937,60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2 937,60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 xml:space="preserve">в </w:t>
            </w:r>
            <w:r>
              <w:rPr>
                <w:color w:val="000000"/>
                <w:sz w:val="24"/>
                <w:szCs w:val="24"/>
              </w:rPr>
              <w:t>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3.1.2.</w:t>
            </w:r>
          </w:p>
        </w:tc>
        <w:tc>
          <w:tcPr>
            <w:tcW w:w="1418" w:type="dxa"/>
            <w:vMerge w:val="restart"/>
            <w:shd w:val="clear" w:color="auto" w:fill="auto"/>
            <w:hideMark/>
          </w:tcPr>
          <w:p w:rsidR="006C77A9" w:rsidRPr="006C77A9" w:rsidRDefault="006C77A9" w:rsidP="00995857">
            <w:pPr>
              <w:jc w:val="both"/>
              <w:rPr>
                <w:color w:val="000000"/>
                <w:sz w:val="24"/>
                <w:szCs w:val="24"/>
              </w:rPr>
            </w:pPr>
            <w:r w:rsidRPr="006C77A9">
              <w:rPr>
                <w:color w:val="000000"/>
                <w:sz w:val="24"/>
                <w:szCs w:val="24"/>
              </w:rPr>
              <w:t>Субвенции на реализацию полномочий по постановке на учет граждан, выезжающих из районов Крайнего Севера</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 xml:space="preserve">отдел по жилищным вопросам </w:t>
            </w:r>
            <w:r w:rsidR="00995857">
              <w:rPr>
                <w:color w:val="000000"/>
                <w:sz w:val="24"/>
                <w:szCs w:val="24"/>
              </w:rPr>
              <w:t xml:space="preserve">и муниципальной собственности </w:t>
            </w:r>
            <w:r w:rsidRPr="006C77A9">
              <w:rPr>
                <w:color w:val="000000"/>
                <w:sz w:val="24"/>
                <w:szCs w:val="24"/>
              </w:rPr>
              <w:t>администрации района</w:t>
            </w: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123,09</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29,19</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31,30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31,30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31,30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123,09</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29,19</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31,30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31,30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31,30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 xml:space="preserve">в </w:t>
            </w:r>
            <w:r>
              <w:rPr>
                <w:color w:val="000000"/>
                <w:sz w:val="24"/>
                <w:szCs w:val="24"/>
              </w:rPr>
              <w:t>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r w:rsidRPr="006C77A9">
              <w:rPr>
                <w:color w:val="000000"/>
                <w:sz w:val="24"/>
                <w:szCs w:val="24"/>
              </w:rPr>
              <w:t>3.1.3.</w:t>
            </w:r>
          </w:p>
          <w:p w:rsidR="00995857" w:rsidRDefault="00995857" w:rsidP="00C66F7A">
            <w:pPr>
              <w:jc w:val="center"/>
              <w:rPr>
                <w:color w:val="000000"/>
                <w:sz w:val="24"/>
                <w:szCs w:val="24"/>
              </w:rPr>
            </w:pPr>
          </w:p>
          <w:p w:rsidR="00995857" w:rsidRDefault="00995857" w:rsidP="00C66F7A">
            <w:pPr>
              <w:jc w:val="center"/>
              <w:rPr>
                <w:color w:val="000000"/>
                <w:sz w:val="24"/>
                <w:szCs w:val="24"/>
              </w:rPr>
            </w:pPr>
          </w:p>
          <w:p w:rsidR="00995857" w:rsidRDefault="00995857" w:rsidP="00C66F7A">
            <w:pPr>
              <w:jc w:val="center"/>
              <w:rPr>
                <w:color w:val="000000"/>
                <w:sz w:val="24"/>
                <w:szCs w:val="24"/>
              </w:rPr>
            </w:pPr>
          </w:p>
          <w:p w:rsidR="00995857" w:rsidRDefault="00995857" w:rsidP="00C66F7A">
            <w:pPr>
              <w:jc w:val="center"/>
              <w:rPr>
                <w:color w:val="000000"/>
                <w:sz w:val="24"/>
                <w:szCs w:val="24"/>
              </w:rPr>
            </w:pPr>
          </w:p>
          <w:p w:rsidR="00995857" w:rsidRDefault="00995857" w:rsidP="00C66F7A">
            <w:pPr>
              <w:jc w:val="center"/>
              <w:rPr>
                <w:color w:val="000000"/>
                <w:sz w:val="24"/>
                <w:szCs w:val="24"/>
              </w:rPr>
            </w:pPr>
          </w:p>
          <w:p w:rsidR="00995857" w:rsidRPr="006C77A9" w:rsidRDefault="00995857" w:rsidP="00C66F7A">
            <w:pPr>
              <w:jc w:val="center"/>
              <w:rPr>
                <w:color w:val="000000"/>
                <w:sz w:val="24"/>
                <w:szCs w:val="24"/>
              </w:rPr>
            </w:pPr>
          </w:p>
        </w:tc>
        <w:tc>
          <w:tcPr>
            <w:tcW w:w="1418" w:type="dxa"/>
            <w:vMerge w:val="restart"/>
            <w:shd w:val="clear" w:color="auto" w:fill="auto"/>
            <w:hideMark/>
          </w:tcPr>
          <w:p w:rsidR="006C77A9" w:rsidRPr="006C77A9" w:rsidRDefault="006C77A9" w:rsidP="00995857">
            <w:pPr>
              <w:jc w:val="both"/>
              <w:rPr>
                <w:color w:val="000000"/>
                <w:sz w:val="24"/>
                <w:szCs w:val="24"/>
              </w:rPr>
            </w:pPr>
            <w:r w:rsidRPr="006C77A9">
              <w:rPr>
                <w:color w:val="000000"/>
                <w:sz w:val="24"/>
                <w:szCs w:val="24"/>
              </w:rPr>
              <w:t>Предоставление субсидии молодым учителям на первоначальный взнос</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 xml:space="preserve">отдел по жилищным вопросам </w:t>
            </w:r>
            <w:r w:rsidR="00995857">
              <w:rPr>
                <w:color w:val="000000"/>
                <w:sz w:val="24"/>
                <w:szCs w:val="24"/>
              </w:rPr>
              <w:t xml:space="preserve">и муниципальной собственности </w:t>
            </w:r>
            <w:r w:rsidRPr="006C77A9">
              <w:rPr>
                <w:color w:val="000000"/>
                <w:sz w:val="24"/>
                <w:szCs w:val="24"/>
              </w:rPr>
              <w:t>администрации района</w:t>
            </w: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2 581,18</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40,00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847,06</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847,06</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847,06</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2 400,00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800,00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800,00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800,00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181,18</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40,00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47,06</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47,06</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47,06</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Pr>
                <w:color w:val="000000"/>
                <w:sz w:val="24"/>
                <w:szCs w:val="24"/>
              </w:rPr>
              <w:t>в том числе</w:t>
            </w:r>
            <w:r w:rsidR="006C77A9"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3.1.4.</w:t>
            </w:r>
          </w:p>
        </w:tc>
        <w:tc>
          <w:tcPr>
            <w:tcW w:w="1418" w:type="dxa"/>
            <w:vMerge w:val="restart"/>
            <w:shd w:val="clear" w:color="auto" w:fill="auto"/>
            <w:hideMark/>
          </w:tcPr>
          <w:p w:rsidR="006C77A9" w:rsidRPr="006C77A9" w:rsidRDefault="006C77A9" w:rsidP="00995857">
            <w:pPr>
              <w:jc w:val="both"/>
              <w:rPr>
                <w:color w:val="000000"/>
                <w:sz w:val="24"/>
                <w:szCs w:val="24"/>
              </w:rPr>
            </w:pPr>
            <w:r w:rsidRPr="006C77A9">
              <w:rPr>
                <w:color w:val="000000"/>
                <w:sz w:val="24"/>
                <w:szCs w:val="24"/>
              </w:rPr>
              <w:t>Предоставление субсидии молодым семьям на приобретение жилья</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 xml:space="preserve">отдел по жилищным вопросам </w:t>
            </w:r>
            <w:r w:rsidR="00995857">
              <w:rPr>
                <w:color w:val="000000"/>
                <w:sz w:val="24"/>
                <w:szCs w:val="24"/>
              </w:rPr>
              <w:t xml:space="preserve">и муниципальной собственности </w:t>
            </w:r>
            <w:r w:rsidRPr="006C77A9">
              <w:rPr>
                <w:color w:val="000000"/>
                <w:sz w:val="24"/>
                <w:szCs w:val="24"/>
              </w:rPr>
              <w:t>администрации района</w:t>
            </w: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5 164,72</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1 899,94</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1 088,26</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1 088,26</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1 088,26</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180,00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180,00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4 612,80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1 529,40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1 027,80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1 027,80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1 027,80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371,92</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190,54</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60,46</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60,46</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60,46</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Pr>
                <w:color w:val="000000"/>
                <w:sz w:val="24"/>
                <w:szCs w:val="24"/>
              </w:rPr>
              <w:t>в том числе</w:t>
            </w:r>
            <w:r w:rsidR="006C77A9"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p>
        </w:tc>
        <w:tc>
          <w:tcPr>
            <w:tcW w:w="1418" w:type="dxa"/>
            <w:vMerge w:val="restart"/>
            <w:shd w:val="clear" w:color="auto" w:fill="auto"/>
            <w:hideMark/>
          </w:tcPr>
          <w:p w:rsidR="006C77A9" w:rsidRPr="006C77A9" w:rsidRDefault="006C77A9" w:rsidP="00995857">
            <w:pPr>
              <w:jc w:val="both"/>
              <w:rPr>
                <w:color w:val="000000"/>
                <w:sz w:val="24"/>
                <w:szCs w:val="24"/>
              </w:rPr>
            </w:pPr>
            <w:r w:rsidRPr="006C77A9">
              <w:rPr>
                <w:color w:val="000000"/>
                <w:sz w:val="24"/>
                <w:szCs w:val="24"/>
              </w:rPr>
              <w:t>Итого по задаче 1</w:t>
            </w:r>
          </w:p>
        </w:tc>
        <w:tc>
          <w:tcPr>
            <w:tcW w:w="1276" w:type="dxa"/>
            <w:vMerge w:val="restart"/>
            <w:shd w:val="clear" w:color="auto" w:fill="auto"/>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15 213,10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3 438,04</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1 966,62</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4 904,22</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4 904,22</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7 524,11</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1 648,91</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2 937,60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2 937,60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7 135,89</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1 558,59</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1 859,10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1 859,10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1 859,10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553,10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230,54</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107,52</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107,52</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107,52</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Pr>
                <w:color w:val="000000"/>
                <w:sz w:val="24"/>
                <w:szCs w:val="24"/>
              </w:rPr>
              <w:t>в том числе</w:t>
            </w:r>
            <w:r w:rsidR="006C77A9"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p>
        </w:tc>
        <w:tc>
          <w:tcPr>
            <w:tcW w:w="1418" w:type="dxa"/>
            <w:vMerge w:val="restart"/>
            <w:shd w:val="clear" w:color="auto" w:fill="auto"/>
            <w:hideMark/>
          </w:tcPr>
          <w:p w:rsidR="006C77A9" w:rsidRPr="006C77A9" w:rsidRDefault="006C77A9" w:rsidP="00995857">
            <w:pPr>
              <w:jc w:val="both"/>
              <w:rPr>
                <w:color w:val="000000"/>
                <w:sz w:val="24"/>
                <w:szCs w:val="24"/>
              </w:rPr>
            </w:pPr>
            <w:r w:rsidRPr="006C77A9">
              <w:rPr>
                <w:color w:val="000000"/>
                <w:sz w:val="24"/>
                <w:szCs w:val="24"/>
              </w:rPr>
              <w:t>Итого по подпрограмме III</w:t>
            </w:r>
          </w:p>
        </w:tc>
        <w:tc>
          <w:tcPr>
            <w:tcW w:w="1276" w:type="dxa"/>
            <w:vMerge w:val="restart"/>
            <w:shd w:val="clear" w:color="auto" w:fill="auto"/>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15 213,10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3 438,04</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1 966,62</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4 904,22</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4 904,22</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7 524,11</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1 648,91</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2 937,60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2 937,60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7 135,89</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1 558,59</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1 859,10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1 859,10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1 859,10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553,10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230,54</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107,52</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107,52</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107,52</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Pr>
                <w:color w:val="000000"/>
                <w:sz w:val="24"/>
                <w:szCs w:val="24"/>
              </w:rPr>
              <w:t>в 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15"/>
        </w:trPr>
        <w:tc>
          <w:tcPr>
            <w:tcW w:w="15885" w:type="dxa"/>
            <w:gridSpan w:val="25"/>
            <w:shd w:val="clear" w:color="auto" w:fill="auto"/>
            <w:hideMark/>
          </w:tcPr>
          <w:p w:rsidR="00995857" w:rsidRDefault="00995857" w:rsidP="00C66F7A">
            <w:pPr>
              <w:jc w:val="center"/>
              <w:rPr>
                <w:b/>
                <w:bCs/>
                <w:color w:val="000000"/>
                <w:sz w:val="24"/>
                <w:szCs w:val="24"/>
              </w:rPr>
            </w:pPr>
            <w:r>
              <w:rPr>
                <w:b/>
                <w:bCs/>
                <w:color w:val="000000"/>
                <w:sz w:val="24"/>
                <w:szCs w:val="24"/>
              </w:rPr>
              <w:t>Цель «</w:t>
            </w:r>
            <w:r w:rsidR="006C77A9" w:rsidRPr="006C77A9">
              <w:rPr>
                <w:b/>
                <w:bCs/>
                <w:color w:val="000000"/>
                <w:sz w:val="24"/>
                <w:szCs w:val="24"/>
              </w:rPr>
              <w:t xml:space="preserve">Повышение доступности жилья и качества жилищного обеспечения населения, в том числе с учетом исполнения </w:t>
            </w:r>
          </w:p>
          <w:p w:rsidR="006C77A9" w:rsidRPr="006C77A9" w:rsidRDefault="006C77A9" w:rsidP="00C66F7A">
            <w:pPr>
              <w:jc w:val="center"/>
              <w:rPr>
                <w:b/>
                <w:bCs/>
                <w:color w:val="000000"/>
                <w:sz w:val="24"/>
                <w:szCs w:val="24"/>
              </w:rPr>
            </w:pPr>
            <w:r w:rsidRPr="006C77A9">
              <w:rPr>
                <w:b/>
                <w:bCs/>
                <w:color w:val="000000"/>
                <w:sz w:val="24"/>
                <w:szCs w:val="24"/>
              </w:rPr>
              <w:t>государственных обязательств по обеспечению жил</w:t>
            </w:r>
            <w:r w:rsidR="00995857">
              <w:rPr>
                <w:b/>
                <w:bCs/>
                <w:color w:val="000000"/>
                <w:sz w:val="24"/>
                <w:szCs w:val="24"/>
              </w:rPr>
              <w:t>ьем отдельных категорий граждан»</w:t>
            </w:r>
          </w:p>
        </w:tc>
      </w:tr>
      <w:tr w:rsidR="006C77A9" w:rsidRPr="006C77A9" w:rsidTr="00C66F7A">
        <w:trPr>
          <w:trHeight w:val="315"/>
        </w:trPr>
        <w:tc>
          <w:tcPr>
            <w:tcW w:w="15885" w:type="dxa"/>
            <w:gridSpan w:val="25"/>
            <w:shd w:val="clear" w:color="auto" w:fill="auto"/>
            <w:hideMark/>
          </w:tcPr>
          <w:p w:rsidR="006C77A9" w:rsidRPr="006C77A9" w:rsidRDefault="006C77A9" w:rsidP="00C66F7A">
            <w:pPr>
              <w:jc w:val="center"/>
              <w:rPr>
                <w:b/>
                <w:bCs/>
                <w:color w:val="000000"/>
                <w:sz w:val="24"/>
                <w:szCs w:val="24"/>
              </w:rPr>
            </w:pPr>
            <w:r w:rsidRPr="006C77A9">
              <w:rPr>
                <w:b/>
                <w:bCs/>
                <w:color w:val="000000"/>
                <w:sz w:val="24"/>
                <w:szCs w:val="24"/>
              </w:rPr>
              <w:t>Подпрограмма IV «Капитальный ремонт объектов жилищного хозяйства»</w:t>
            </w:r>
          </w:p>
        </w:tc>
      </w:tr>
      <w:tr w:rsidR="006C77A9" w:rsidRPr="006C77A9" w:rsidTr="00C66F7A">
        <w:trPr>
          <w:trHeight w:val="315"/>
        </w:trPr>
        <w:tc>
          <w:tcPr>
            <w:tcW w:w="15885" w:type="dxa"/>
            <w:gridSpan w:val="25"/>
            <w:shd w:val="clear" w:color="auto" w:fill="auto"/>
            <w:hideMark/>
          </w:tcPr>
          <w:p w:rsidR="006C77A9" w:rsidRPr="006C77A9" w:rsidRDefault="006C77A9" w:rsidP="00C66F7A">
            <w:pPr>
              <w:jc w:val="center"/>
              <w:rPr>
                <w:b/>
                <w:bCs/>
                <w:color w:val="000000"/>
                <w:sz w:val="24"/>
                <w:szCs w:val="24"/>
              </w:rPr>
            </w:pPr>
            <w:r w:rsidRPr="006C77A9">
              <w:rPr>
                <w:b/>
                <w:bCs/>
                <w:color w:val="000000"/>
                <w:sz w:val="24"/>
                <w:szCs w:val="24"/>
              </w:rPr>
              <w:t>Задача 1. Создание условий для увеличения объема капитального ремонта жилищного фонда для повышения его комфортности</w:t>
            </w:r>
          </w:p>
        </w:tc>
      </w:tr>
      <w:tr w:rsidR="006C77A9" w:rsidRPr="006C77A9" w:rsidTr="00995857">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r w:rsidRPr="006C77A9">
              <w:rPr>
                <w:color w:val="000000"/>
                <w:sz w:val="24"/>
                <w:szCs w:val="24"/>
              </w:rPr>
              <w:t>4.1.1.</w:t>
            </w:r>
          </w:p>
          <w:p w:rsidR="00995857" w:rsidRDefault="00995857" w:rsidP="00C66F7A">
            <w:pPr>
              <w:jc w:val="center"/>
              <w:rPr>
                <w:color w:val="000000"/>
                <w:sz w:val="24"/>
                <w:szCs w:val="24"/>
              </w:rPr>
            </w:pPr>
          </w:p>
          <w:p w:rsidR="00995857" w:rsidRDefault="00995857" w:rsidP="00C66F7A">
            <w:pPr>
              <w:jc w:val="center"/>
              <w:rPr>
                <w:color w:val="000000"/>
                <w:sz w:val="24"/>
                <w:szCs w:val="24"/>
              </w:rPr>
            </w:pPr>
          </w:p>
          <w:p w:rsidR="00995857" w:rsidRDefault="00995857" w:rsidP="00C66F7A">
            <w:pPr>
              <w:jc w:val="center"/>
              <w:rPr>
                <w:color w:val="000000"/>
                <w:sz w:val="24"/>
                <w:szCs w:val="24"/>
              </w:rPr>
            </w:pPr>
          </w:p>
          <w:p w:rsidR="00995857" w:rsidRDefault="00995857" w:rsidP="00C66F7A">
            <w:pPr>
              <w:jc w:val="center"/>
              <w:rPr>
                <w:color w:val="000000"/>
                <w:sz w:val="24"/>
                <w:szCs w:val="24"/>
              </w:rPr>
            </w:pPr>
          </w:p>
          <w:p w:rsidR="00995857" w:rsidRDefault="00995857" w:rsidP="00C66F7A">
            <w:pPr>
              <w:jc w:val="center"/>
              <w:rPr>
                <w:color w:val="000000"/>
                <w:sz w:val="24"/>
                <w:szCs w:val="24"/>
              </w:rPr>
            </w:pPr>
          </w:p>
          <w:p w:rsidR="00995857" w:rsidRDefault="00995857" w:rsidP="00C66F7A">
            <w:pPr>
              <w:jc w:val="center"/>
              <w:rPr>
                <w:color w:val="000000"/>
                <w:sz w:val="24"/>
                <w:szCs w:val="24"/>
              </w:rPr>
            </w:pPr>
          </w:p>
          <w:p w:rsidR="00995857" w:rsidRPr="006C77A9" w:rsidRDefault="00995857" w:rsidP="00C66F7A">
            <w:pPr>
              <w:jc w:val="center"/>
              <w:rPr>
                <w:color w:val="000000"/>
                <w:sz w:val="24"/>
                <w:szCs w:val="24"/>
              </w:rPr>
            </w:pPr>
          </w:p>
        </w:tc>
        <w:tc>
          <w:tcPr>
            <w:tcW w:w="1418" w:type="dxa"/>
            <w:vMerge w:val="restart"/>
            <w:shd w:val="clear" w:color="auto" w:fill="auto"/>
            <w:hideMark/>
          </w:tcPr>
          <w:p w:rsidR="006C77A9" w:rsidRPr="006C77A9" w:rsidRDefault="006C77A9" w:rsidP="00995857">
            <w:pPr>
              <w:jc w:val="both"/>
              <w:rPr>
                <w:color w:val="000000"/>
                <w:sz w:val="24"/>
                <w:szCs w:val="24"/>
              </w:rPr>
            </w:pPr>
            <w:r w:rsidRPr="006C77A9">
              <w:rPr>
                <w:color w:val="000000"/>
                <w:sz w:val="24"/>
                <w:szCs w:val="24"/>
              </w:rPr>
              <w:t>Проведение капитальных ремонтов объектов муниципальной собственности жилого фонда</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995857">
              <w:rPr>
                <w:color w:val="000000"/>
                <w:sz w:val="24"/>
                <w:szCs w:val="24"/>
              </w:rPr>
              <w:t>ние «</w:t>
            </w:r>
            <w:r w:rsidRPr="006C77A9">
              <w:rPr>
                <w:color w:val="000000"/>
                <w:sz w:val="24"/>
                <w:szCs w:val="24"/>
              </w:rPr>
              <w:t>Управление капитального строительства по застройке Нижневартов</w:t>
            </w:r>
            <w:r w:rsidR="00995857">
              <w:rPr>
                <w:color w:val="000000"/>
                <w:sz w:val="24"/>
                <w:szCs w:val="24"/>
              </w:rPr>
              <w:t>ского района»</w:t>
            </w: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40 354,21</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354,21</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5 000,00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5 000,00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10 000,00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10 000,00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10 000,00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40 354,21</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354,21</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5 000,00</w:t>
            </w:r>
          </w:p>
        </w:tc>
        <w:tc>
          <w:tcPr>
            <w:tcW w:w="1180" w:type="dxa"/>
            <w:shd w:val="clear" w:color="auto" w:fill="auto"/>
            <w:hideMark/>
          </w:tcPr>
          <w:p w:rsidR="006C77A9" w:rsidRPr="006C77A9" w:rsidRDefault="006C77A9" w:rsidP="00C66F7A">
            <w:pPr>
              <w:jc w:val="center"/>
              <w:rPr>
                <w:sz w:val="24"/>
                <w:szCs w:val="24"/>
              </w:rPr>
            </w:pPr>
            <w:r w:rsidRPr="006C77A9">
              <w:rPr>
                <w:sz w:val="24"/>
                <w:szCs w:val="24"/>
              </w:rPr>
              <w:t>5 000,00</w:t>
            </w:r>
          </w:p>
        </w:tc>
        <w:tc>
          <w:tcPr>
            <w:tcW w:w="1180" w:type="dxa"/>
            <w:shd w:val="clear" w:color="auto" w:fill="auto"/>
            <w:hideMark/>
          </w:tcPr>
          <w:p w:rsidR="006C77A9" w:rsidRPr="006C77A9" w:rsidRDefault="006C77A9" w:rsidP="00C66F7A">
            <w:pPr>
              <w:jc w:val="center"/>
              <w:rPr>
                <w:sz w:val="24"/>
                <w:szCs w:val="24"/>
              </w:rPr>
            </w:pPr>
            <w:r w:rsidRPr="006C77A9">
              <w:rPr>
                <w:sz w:val="24"/>
                <w:szCs w:val="24"/>
              </w:rPr>
              <w:t>10 000,00</w:t>
            </w:r>
          </w:p>
        </w:tc>
        <w:tc>
          <w:tcPr>
            <w:tcW w:w="1180" w:type="dxa"/>
            <w:gridSpan w:val="2"/>
            <w:shd w:val="clear" w:color="auto" w:fill="auto"/>
            <w:hideMark/>
          </w:tcPr>
          <w:p w:rsidR="006C77A9" w:rsidRPr="006C77A9" w:rsidRDefault="006C77A9" w:rsidP="00C66F7A">
            <w:pPr>
              <w:jc w:val="center"/>
              <w:rPr>
                <w:sz w:val="24"/>
                <w:szCs w:val="24"/>
              </w:rPr>
            </w:pPr>
            <w:r w:rsidRPr="006C77A9">
              <w:rPr>
                <w:sz w:val="24"/>
                <w:szCs w:val="24"/>
              </w:rPr>
              <w:t>10 000,00</w:t>
            </w:r>
          </w:p>
        </w:tc>
        <w:tc>
          <w:tcPr>
            <w:tcW w:w="1180" w:type="dxa"/>
            <w:shd w:val="clear" w:color="auto" w:fill="auto"/>
            <w:hideMark/>
          </w:tcPr>
          <w:p w:rsidR="006C77A9" w:rsidRPr="006C77A9" w:rsidRDefault="006C77A9" w:rsidP="00C66F7A">
            <w:pPr>
              <w:jc w:val="center"/>
              <w:rPr>
                <w:sz w:val="24"/>
                <w:szCs w:val="24"/>
              </w:rPr>
            </w:pPr>
            <w:r w:rsidRPr="006C77A9">
              <w:rPr>
                <w:sz w:val="24"/>
                <w:szCs w:val="24"/>
              </w:rPr>
              <w:t>10 000,00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Pr>
                <w:color w:val="000000"/>
                <w:sz w:val="24"/>
                <w:szCs w:val="24"/>
              </w:rPr>
              <w:t>в 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shd w:val="clear" w:color="auto" w:fill="auto"/>
            <w:hideMark/>
          </w:tcPr>
          <w:p w:rsidR="006C77A9" w:rsidRPr="006C77A9" w:rsidRDefault="006C77A9" w:rsidP="00C66F7A">
            <w:pPr>
              <w:jc w:val="center"/>
              <w:rPr>
                <w:color w:val="000000"/>
                <w:sz w:val="24"/>
                <w:szCs w:val="24"/>
              </w:rPr>
            </w:pPr>
          </w:p>
        </w:tc>
        <w:tc>
          <w:tcPr>
            <w:tcW w:w="1418" w:type="dxa"/>
            <w:shd w:val="clear" w:color="auto" w:fill="auto"/>
            <w:hideMark/>
          </w:tcPr>
          <w:p w:rsidR="006C77A9" w:rsidRPr="006C77A9" w:rsidRDefault="00995857" w:rsidP="00C66F7A">
            <w:pPr>
              <w:jc w:val="center"/>
              <w:rPr>
                <w:b/>
                <w:bCs/>
                <w:color w:val="000000"/>
                <w:sz w:val="24"/>
                <w:szCs w:val="24"/>
              </w:rPr>
            </w:pPr>
            <w:r>
              <w:rPr>
                <w:b/>
                <w:bCs/>
                <w:color w:val="000000"/>
                <w:sz w:val="24"/>
                <w:szCs w:val="24"/>
              </w:rPr>
              <w:t>П</w:t>
            </w:r>
            <w:r w:rsidR="006C77A9" w:rsidRPr="006C77A9">
              <w:rPr>
                <w:b/>
                <w:bCs/>
                <w:color w:val="000000"/>
                <w:sz w:val="24"/>
                <w:szCs w:val="24"/>
              </w:rPr>
              <w:t>. Аган</w:t>
            </w:r>
          </w:p>
        </w:tc>
        <w:tc>
          <w:tcPr>
            <w:tcW w:w="1276" w:type="dxa"/>
            <w:shd w:val="clear" w:color="auto" w:fill="auto"/>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p>
        </w:tc>
        <w:tc>
          <w:tcPr>
            <w:tcW w:w="1480" w:type="dxa"/>
            <w:gridSpan w:val="5"/>
            <w:shd w:val="clear" w:color="auto" w:fill="auto"/>
            <w:hideMark/>
          </w:tcPr>
          <w:p w:rsidR="006C77A9" w:rsidRPr="006C77A9" w:rsidRDefault="006C77A9" w:rsidP="00C66F7A">
            <w:pPr>
              <w:jc w:val="center"/>
              <w:rPr>
                <w:color w:val="000000"/>
                <w:sz w:val="24"/>
                <w:szCs w:val="24"/>
              </w:rPr>
            </w:pP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4.1.2.</w:t>
            </w:r>
          </w:p>
        </w:tc>
        <w:tc>
          <w:tcPr>
            <w:tcW w:w="1418" w:type="dxa"/>
            <w:vMerge w:val="restart"/>
            <w:shd w:val="clear" w:color="auto" w:fill="auto"/>
            <w:hideMark/>
          </w:tcPr>
          <w:p w:rsidR="006C77A9" w:rsidRPr="006C77A9" w:rsidRDefault="006C77A9" w:rsidP="00995857">
            <w:pPr>
              <w:jc w:val="both"/>
              <w:rPr>
                <w:color w:val="000000"/>
                <w:sz w:val="24"/>
                <w:szCs w:val="24"/>
              </w:rPr>
            </w:pPr>
            <w:r w:rsidRPr="006C77A9">
              <w:rPr>
                <w:color w:val="000000"/>
                <w:sz w:val="24"/>
                <w:szCs w:val="24"/>
              </w:rPr>
              <w:t>2-квартирный жилой дом по ул. Рыбников, д. 20</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995857">
              <w:rPr>
                <w:color w:val="000000"/>
                <w:sz w:val="24"/>
                <w:szCs w:val="24"/>
              </w:rPr>
              <w:t>ние «</w:t>
            </w:r>
            <w:r w:rsidRPr="006C77A9">
              <w:rPr>
                <w:color w:val="000000"/>
                <w:sz w:val="24"/>
                <w:szCs w:val="24"/>
              </w:rPr>
              <w:t>Управление капитального строительства по застройке Нижневартов</w:t>
            </w:r>
            <w:r w:rsidR="00995857">
              <w:rPr>
                <w:color w:val="000000"/>
                <w:sz w:val="24"/>
                <w:szCs w:val="24"/>
              </w:rPr>
              <w:t>ского района»</w:t>
            </w: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78,89</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32,33</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46,56</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78,89</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32,33</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46,56</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Pr>
                <w:color w:val="000000"/>
                <w:sz w:val="24"/>
                <w:szCs w:val="24"/>
              </w:rPr>
              <w:t>в том числе</w:t>
            </w:r>
            <w:r w:rsidR="006C77A9"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78,89</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32,33</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46,56</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4.1.3.</w:t>
            </w:r>
          </w:p>
        </w:tc>
        <w:tc>
          <w:tcPr>
            <w:tcW w:w="1418" w:type="dxa"/>
            <w:vMerge w:val="restart"/>
            <w:shd w:val="clear" w:color="auto" w:fill="auto"/>
            <w:hideMark/>
          </w:tcPr>
          <w:p w:rsidR="006C77A9" w:rsidRPr="006C77A9" w:rsidRDefault="006C77A9" w:rsidP="00995857">
            <w:pPr>
              <w:jc w:val="both"/>
              <w:rPr>
                <w:color w:val="000000"/>
                <w:sz w:val="24"/>
                <w:szCs w:val="24"/>
              </w:rPr>
            </w:pPr>
            <w:r w:rsidRPr="006C77A9">
              <w:rPr>
                <w:color w:val="000000"/>
                <w:sz w:val="24"/>
                <w:szCs w:val="24"/>
              </w:rPr>
              <w:t>2-квартирный жилой дом по ул. Таежной, д. 12</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995857">
              <w:rPr>
                <w:color w:val="000000"/>
                <w:sz w:val="24"/>
                <w:szCs w:val="24"/>
              </w:rPr>
              <w:t>ние «</w:t>
            </w:r>
            <w:r w:rsidRPr="006C77A9">
              <w:rPr>
                <w:color w:val="000000"/>
                <w:sz w:val="24"/>
                <w:szCs w:val="24"/>
              </w:rPr>
              <w:t>Управление капитального строительства по застройке Нижневартов</w:t>
            </w:r>
            <w:r w:rsidR="00995857">
              <w:rPr>
                <w:color w:val="000000"/>
                <w:sz w:val="24"/>
                <w:szCs w:val="24"/>
              </w:rPr>
              <w:t>ского района»</w:t>
            </w: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143,92</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23,92</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120,00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143,92</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23,92</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120,00</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Pr>
                <w:color w:val="000000"/>
                <w:sz w:val="24"/>
                <w:szCs w:val="24"/>
              </w:rPr>
              <w:t>в 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143,92</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23,92</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120,00</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4.1.4.</w:t>
            </w:r>
          </w:p>
        </w:tc>
        <w:tc>
          <w:tcPr>
            <w:tcW w:w="1418" w:type="dxa"/>
            <w:vMerge w:val="restart"/>
            <w:shd w:val="clear" w:color="auto" w:fill="auto"/>
            <w:hideMark/>
          </w:tcPr>
          <w:p w:rsidR="006C77A9" w:rsidRPr="006C77A9" w:rsidRDefault="006C77A9" w:rsidP="00995857">
            <w:pPr>
              <w:jc w:val="both"/>
              <w:rPr>
                <w:color w:val="000000"/>
                <w:sz w:val="24"/>
                <w:szCs w:val="24"/>
              </w:rPr>
            </w:pPr>
            <w:r w:rsidRPr="006C77A9">
              <w:rPr>
                <w:color w:val="000000"/>
                <w:sz w:val="24"/>
                <w:szCs w:val="24"/>
              </w:rPr>
              <w:t>2-квартирный жилой дом по ул. Советской, д. 1</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995857">
              <w:rPr>
                <w:color w:val="000000"/>
                <w:sz w:val="24"/>
                <w:szCs w:val="24"/>
              </w:rPr>
              <w:t>ние «</w:t>
            </w:r>
            <w:r w:rsidRPr="006C77A9">
              <w:rPr>
                <w:color w:val="000000"/>
                <w:sz w:val="24"/>
                <w:szCs w:val="24"/>
              </w:rPr>
              <w:t>Управление капитального строительства по застройке Нижневартов</w:t>
            </w:r>
            <w:r w:rsidR="00995857">
              <w:rPr>
                <w:color w:val="000000"/>
                <w:sz w:val="24"/>
                <w:szCs w:val="24"/>
              </w:rPr>
              <w:t>ского района»</w:t>
            </w: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65,63</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65,63</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995857">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995857">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995857">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65,63</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65,63</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995857">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995857">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Pr>
                <w:color w:val="000000"/>
                <w:sz w:val="24"/>
                <w:szCs w:val="24"/>
              </w:rPr>
              <w:t>в том числе</w:t>
            </w:r>
            <w:r w:rsidR="006C77A9"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65,63</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65,63</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r w:rsidRPr="006C77A9">
              <w:rPr>
                <w:color w:val="000000"/>
                <w:sz w:val="24"/>
                <w:szCs w:val="24"/>
              </w:rPr>
              <w:t>4.1.5.</w:t>
            </w:r>
          </w:p>
          <w:p w:rsidR="00995857" w:rsidRDefault="00995857" w:rsidP="00C66F7A">
            <w:pPr>
              <w:jc w:val="center"/>
              <w:rPr>
                <w:color w:val="000000"/>
                <w:sz w:val="24"/>
                <w:szCs w:val="24"/>
              </w:rPr>
            </w:pPr>
          </w:p>
          <w:p w:rsidR="00995857" w:rsidRDefault="00995857" w:rsidP="00C66F7A">
            <w:pPr>
              <w:jc w:val="center"/>
              <w:rPr>
                <w:color w:val="000000"/>
                <w:sz w:val="24"/>
                <w:szCs w:val="24"/>
              </w:rPr>
            </w:pPr>
          </w:p>
          <w:p w:rsidR="00995857" w:rsidRDefault="00995857" w:rsidP="00C66F7A">
            <w:pPr>
              <w:jc w:val="center"/>
              <w:rPr>
                <w:color w:val="000000"/>
                <w:sz w:val="24"/>
                <w:szCs w:val="24"/>
              </w:rPr>
            </w:pPr>
          </w:p>
          <w:p w:rsidR="00995857" w:rsidRDefault="00995857" w:rsidP="00C66F7A">
            <w:pPr>
              <w:jc w:val="center"/>
              <w:rPr>
                <w:color w:val="000000"/>
                <w:sz w:val="24"/>
                <w:szCs w:val="24"/>
              </w:rPr>
            </w:pPr>
          </w:p>
          <w:p w:rsidR="00995857" w:rsidRDefault="00995857" w:rsidP="00C66F7A">
            <w:pPr>
              <w:jc w:val="center"/>
              <w:rPr>
                <w:color w:val="000000"/>
                <w:sz w:val="24"/>
                <w:szCs w:val="24"/>
              </w:rPr>
            </w:pPr>
          </w:p>
          <w:p w:rsidR="00995857" w:rsidRDefault="00995857" w:rsidP="00C66F7A">
            <w:pPr>
              <w:jc w:val="center"/>
              <w:rPr>
                <w:color w:val="000000"/>
                <w:sz w:val="24"/>
                <w:szCs w:val="24"/>
              </w:rPr>
            </w:pPr>
          </w:p>
          <w:p w:rsidR="00995857" w:rsidRDefault="00995857" w:rsidP="00C66F7A">
            <w:pPr>
              <w:jc w:val="center"/>
              <w:rPr>
                <w:color w:val="000000"/>
                <w:sz w:val="24"/>
                <w:szCs w:val="24"/>
              </w:rPr>
            </w:pPr>
          </w:p>
          <w:p w:rsidR="00995857" w:rsidRDefault="00995857" w:rsidP="00C66F7A">
            <w:pPr>
              <w:jc w:val="center"/>
              <w:rPr>
                <w:color w:val="000000"/>
                <w:sz w:val="24"/>
                <w:szCs w:val="24"/>
              </w:rPr>
            </w:pPr>
          </w:p>
          <w:p w:rsidR="00995857" w:rsidRDefault="00995857" w:rsidP="00C66F7A">
            <w:pPr>
              <w:jc w:val="center"/>
              <w:rPr>
                <w:color w:val="000000"/>
                <w:sz w:val="24"/>
                <w:szCs w:val="24"/>
              </w:rPr>
            </w:pPr>
          </w:p>
          <w:p w:rsidR="00995857" w:rsidRDefault="00995857" w:rsidP="00C66F7A">
            <w:pPr>
              <w:jc w:val="center"/>
              <w:rPr>
                <w:color w:val="000000"/>
                <w:sz w:val="24"/>
                <w:szCs w:val="24"/>
              </w:rPr>
            </w:pPr>
          </w:p>
          <w:p w:rsidR="00995857" w:rsidRDefault="00995857" w:rsidP="00C66F7A">
            <w:pPr>
              <w:jc w:val="center"/>
              <w:rPr>
                <w:color w:val="000000"/>
                <w:sz w:val="24"/>
                <w:szCs w:val="24"/>
              </w:rPr>
            </w:pPr>
          </w:p>
          <w:p w:rsidR="00995857" w:rsidRPr="006C77A9" w:rsidRDefault="00995857" w:rsidP="00C66F7A">
            <w:pPr>
              <w:jc w:val="center"/>
              <w:rPr>
                <w:color w:val="000000"/>
                <w:sz w:val="24"/>
                <w:szCs w:val="24"/>
              </w:rPr>
            </w:pPr>
          </w:p>
        </w:tc>
        <w:tc>
          <w:tcPr>
            <w:tcW w:w="1418" w:type="dxa"/>
            <w:vMerge w:val="restart"/>
            <w:shd w:val="clear" w:color="auto" w:fill="auto"/>
            <w:hideMark/>
          </w:tcPr>
          <w:p w:rsidR="006C77A9" w:rsidRDefault="006C77A9" w:rsidP="00995857">
            <w:pPr>
              <w:jc w:val="both"/>
              <w:rPr>
                <w:color w:val="000000"/>
                <w:sz w:val="24"/>
                <w:szCs w:val="24"/>
              </w:rPr>
            </w:pPr>
            <w:r w:rsidRPr="006C77A9">
              <w:rPr>
                <w:color w:val="000000"/>
                <w:sz w:val="24"/>
                <w:szCs w:val="24"/>
              </w:rPr>
              <w:t>2-квартирный жилой дом по ул. Советской, д. 3</w:t>
            </w:r>
          </w:p>
          <w:p w:rsidR="00995857" w:rsidRDefault="00995857" w:rsidP="00995857">
            <w:pPr>
              <w:jc w:val="both"/>
              <w:rPr>
                <w:color w:val="000000"/>
                <w:sz w:val="24"/>
                <w:szCs w:val="24"/>
              </w:rPr>
            </w:pPr>
          </w:p>
          <w:p w:rsidR="00995857" w:rsidRDefault="00995857" w:rsidP="00995857">
            <w:pPr>
              <w:jc w:val="both"/>
              <w:rPr>
                <w:color w:val="000000"/>
                <w:sz w:val="24"/>
                <w:szCs w:val="24"/>
              </w:rPr>
            </w:pPr>
          </w:p>
          <w:p w:rsidR="00995857" w:rsidRDefault="00995857" w:rsidP="00995857">
            <w:pPr>
              <w:jc w:val="both"/>
              <w:rPr>
                <w:color w:val="000000"/>
                <w:sz w:val="24"/>
                <w:szCs w:val="24"/>
              </w:rPr>
            </w:pPr>
          </w:p>
          <w:p w:rsidR="00995857" w:rsidRDefault="00995857" w:rsidP="00995857">
            <w:pPr>
              <w:jc w:val="both"/>
              <w:rPr>
                <w:color w:val="000000"/>
                <w:sz w:val="24"/>
                <w:szCs w:val="24"/>
              </w:rPr>
            </w:pPr>
          </w:p>
          <w:p w:rsidR="00995857" w:rsidRDefault="00995857" w:rsidP="00995857">
            <w:pPr>
              <w:jc w:val="both"/>
              <w:rPr>
                <w:color w:val="000000"/>
                <w:sz w:val="24"/>
                <w:szCs w:val="24"/>
              </w:rPr>
            </w:pPr>
          </w:p>
          <w:p w:rsidR="00995857" w:rsidRDefault="00995857" w:rsidP="00995857">
            <w:pPr>
              <w:jc w:val="both"/>
              <w:rPr>
                <w:color w:val="000000"/>
                <w:sz w:val="24"/>
                <w:szCs w:val="24"/>
              </w:rPr>
            </w:pPr>
          </w:p>
          <w:p w:rsidR="00995857" w:rsidRPr="006C77A9" w:rsidRDefault="00995857" w:rsidP="00995857">
            <w:pPr>
              <w:jc w:val="both"/>
              <w:rPr>
                <w:color w:val="000000"/>
                <w:sz w:val="24"/>
                <w:szCs w:val="24"/>
              </w:rPr>
            </w:pP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995857">
              <w:rPr>
                <w:color w:val="000000"/>
                <w:sz w:val="24"/>
                <w:szCs w:val="24"/>
              </w:rPr>
              <w:t>ние «</w:t>
            </w:r>
            <w:r w:rsidRPr="006C77A9">
              <w:rPr>
                <w:color w:val="000000"/>
                <w:sz w:val="24"/>
                <w:szCs w:val="24"/>
              </w:rPr>
              <w:t>Управление капитального строительства по застройке Нижневартов</w:t>
            </w:r>
            <w:r w:rsidR="00995857">
              <w:rPr>
                <w:color w:val="000000"/>
                <w:sz w:val="24"/>
                <w:szCs w:val="24"/>
              </w:rPr>
              <w:t>ского района»</w:t>
            </w:r>
          </w:p>
        </w:tc>
        <w:tc>
          <w:tcPr>
            <w:tcW w:w="1275" w:type="dxa"/>
            <w:gridSpan w:val="2"/>
            <w:shd w:val="clear" w:color="auto" w:fill="auto"/>
            <w:hideMark/>
          </w:tcPr>
          <w:p w:rsidR="006C77A9" w:rsidRPr="006C77A9" w:rsidRDefault="00995857"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145,98</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145,98</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145,98</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145,98</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95857" w:rsidP="00C66F7A">
            <w:pPr>
              <w:jc w:val="center"/>
              <w:rPr>
                <w:color w:val="000000"/>
                <w:sz w:val="24"/>
                <w:szCs w:val="24"/>
              </w:rPr>
            </w:pPr>
            <w:r>
              <w:rPr>
                <w:color w:val="000000"/>
                <w:sz w:val="24"/>
                <w:szCs w:val="24"/>
              </w:rPr>
              <w:t>в том числе</w:t>
            </w:r>
            <w:r w:rsidR="006C77A9"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145,98</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145,98</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4.1.6.</w:t>
            </w:r>
          </w:p>
        </w:tc>
        <w:tc>
          <w:tcPr>
            <w:tcW w:w="1418" w:type="dxa"/>
            <w:vMerge w:val="restart"/>
            <w:shd w:val="clear" w:color="auto" w:fill="auto"/>
            <w:hideMark/>
          </w:tcPr>
          <w:p w:rsidR="006C77A9" w:rsidRPr="006C77A9" w:rsidRDefault="001D30E3" w:rsidP="00995857">
            <w:pPr>
              <w:jc w:val="both"/>
              <w:rPr>
                <w:color w:val="000000"/>
                <w:sz w:val="24"/>
                <w:szCs w:val="24"/>
              </w:rPr>
            </w:pPr>
            <w:r>
              <w:rPr>
                <w:color w:val="000000"/>
                <w:sz w:val="24"/>
                <w:szCs w:val="24"/>
              </w:rPr>
              <w:t>Ж</w:t>
            </w:r>
            <w:r w:rsidR="006C77A9" w:rsidRPr="006C77A9">
              <w:rPr>
                <w:color w:val="000000"/>
                <w:sz w:val="24"/>
                <w:szCs w:val="24"/>
              </w:rPr>
              <w:t>илой дом по ул. Таежной, д. 8</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1D30E3">
              <w:rPr>
                <w:color w:val="000000"/>
                <w:sz w:val="24"/>
                <w:szCs w:val="24"/>
              </w:rPr>
              <w:t>ние «</w:t>
            </w:r>
            <w:r w:rsidRPr="006C77A9">
              <w:rPr>
                <w:color w:val="000000"/>
                <w:sz w:val="24"/>
                <w:szCs w:val="24"/>
              </w:rPr>
              <w:t>Управление капитального строительства по застройке Нижневартовско</w:t>
            </w:r>
            <w:r w:rsidR="001D30E3">
              <w:rPr>
                <w:color w:val="000000"/>
                <w:sz w:val="24"/>
                <w:szCs w:val="24"/>
              </w:rPr>
              <w:t>го района»</w:t>
            </w: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7 825,63</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7 825,63</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7 825,63</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7 825,63</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Pr>
                <w:color w:val="000000"/>
                <w:sz w:val="24"/>
                <w:szCs w:val="24"/>
              </w:rPr>
              <w:t>в том числе</w:t>
            </w:r>
            <w:r w:rsidR="006C77A9"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4.1.7.</w:t>
            </w:r>
          </w:p>
        </w:tc>
        <w:tc>
          <w:tcPr>
            <w:tcW w:w="1418" w:type="dxa"/>
            <w:vMerge w:val="restart"/>
            <w:shd w:val="clear" w:color="auto" w:fill="auto"/>
            <w:hideMark/>
          </w:tcPr>
          <w:p w:rsidR="006C77A9" w:rsidRPr="006C77A9" w:rsidRDefault="001D30E3" w:rsidP="001D30E3">
            <w:pPr>
              <w:jc w:val="both"/>
              <w:rPr>
                <w:color w:val="000000"/>
                <w:sz w:val="24"/>
                <w:szCs w:val="24"/>
              </w:rPr>
            </w:pPr>
            <w:r>
              <w:rPr>
                <w:color w:val="000000"/>
                <w:sz w:val="24"/>
                <w:szCs w:val="24"/>
              </w:rPr>
              <w:t>Ж</w:t>
            </w:r>
            <w:r w:rsidR="006C77A9" w:rsidRPr="006C77A9">
              <w:rPr>
                <w:color w:val="000000"/>
                <w:sz w:val="24"/>
                <w:szCs w:val="24"/>
              </w:rPr>
              <w:t>илой дом по ул. Советской, д. 18</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1D30E3">
              <w:rPr>
                <w:color w:val="000000"/>
                <w:sz w:val="24"/>
                <w:szCs w:val="24"/>
              </w:rPr>
              <w:t>ние «</w:t>
            </w:r>
            <w:r w:rsidRPr="006C77A9">
              <w:rPr>
                <w:color w:val="000000"/>
                <w:sz w:val="24"/>
                <w:szCs w:val="24"/>
              </w:rPr>
              <w:t>Управление капитального строительства по застройке Нижневартов</w:t>
            </w:r>
            <w:r w:rsidR="001D30E3">
              <w:rPr>
                <w:color w:val="000000"/>
                <w:sz w:val="24"/>
                <w:szCs w:val="24"/>
              </w:rPr>
              <w:t>ского района»</w:t>
            </w: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671,97</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671,97</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671,97</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671,97</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8A2985" w:rsidP="00C66F7A">
            <w:pPr>
              <w:jc w:val="center"/>
              <w:rPr>
                <w:color w:val="000000"/>
                <w:sz w:val="24"/>
                <w:szCs w:val="24"/>
              </w:rPr>
            </w:pPr>
            <w:r>
              <w:rPr>
                <w:color w:val="000000"/>
                <w:sz w:val="24"/>
                <w:szCs w:val="24"/>
              </w:rPr>
              <w:t>в том числе</w:t>
            </w:r>
            <w:r w:rsidR="001D30E3"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r w:rsidRPr="006C77A9">
              <w:rPr>
                <w:color w:val="000000"/>
                <w:sz w:val="24"/>
                <w:szCs w:val="24"/>
              </w:rPr>
              <w:t>4.1.8.</w:t>
            </w: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Pr="006C77A9" w:rsidRDefault="001D30E3" w:rsidP="00C66F7A">
            <w:pPr>
              <w:jc w:val="center"/>
              <w:rPr>
                <w:color w:val="000000"/>
                <w:sz w:val="24"/>
                <w:szCs w:val="24"/>
              </w:rPr>
            </w:pPr>
          </w:p>
        </w:tc>
        <w:tc>
          <w:tcPr>
            <w:tcW w:w="1418" w:type="dxa"/>
            <w:vMerge w:val="restart"/>
            <w:shd w:val="clear" w:color="auto" w:fill="auto"/>
            <w:hideMark/>
          </w:tcPr>
          <w:p w:rsidR="006C77A9" w:rsidRDefault="001D30E3" w:rsidP="001D30E3">
            <w:pPr>
              <w:jc w:val="both"/>
              <w:rPr>
                <w:color w:val="000000"/>
                <w:sz w:val="24"/>
                <w:szCs w:val="24"/>
              </w:rPr>
            </w:pPr>
            <w:r>
              <w:rPr>
                <w:color w:val="000000"/>
                <w:sz w:val="24"/>
                <w:szCs w:val="24"/>
              </w:rPr>
              <w:t>Ж</w:t>
            </w:r>
            <w:r w:rsidR="006C77A9" w:rsidRPr="006C77A9">
              <w:rPr>
                <w:color w:val="000000"/>
                <w:sz w:val="24"/>
                <w:szCs w:val="24"/>
              </w:rPr>
              <w:t>илой дом по ул. Таежной, д. 14</w:t>
            </w:r>
          </w:p>
          <w:p w:rsidR="001D30E3" w:rsidRDefault="001D30E3" w:rsidP="001D30E3">
            <w:pPr>
              <w:jc w:val="both"/>
              <w:rPr>
                <w:color w:val="000000"/>
                <w:sz w:val="24"/>
                <w:szCs w:val="24"/>
              </w:rPr>
            </w:pPr>
          </w:p>
          <w:p w:rsidR="001D30E3" w:rsidRDefault="001D30E3" w:rsidP="001D30E3">
            <w:pPr>
              <w:jc w:val="both"/>
              <w:rPr>
                <w:color w:val="000000"/>
                <w:sz w:val="24"/>
                <w:szCs w:val="24"/>
              </w:rPr>
            </w:pPr>
          </w:p>
          <w:p w:rsidR="001D30E3" w:rsidRDefault="001D30E3" w:rsidP="001D30E3">
            <w:pPr>
              <w:jc w:val="both"/>
              <w:rPr>
                <w:color w:val="000000"/>
                <w:sz w:val="24"/>
                <w:szCs w:val="24"/>
              </w:rPr>
            </w:pPr>
          </w:p>
          <w:p w:rsidR="001D30E3" w:rsidRDefault="001D30E3" w:rsidP="001D30E3">
            <w:pPr>
              <w:jc w:val="both"/>
              <w:rPr>
                <w:color w:val="000000"/>
                <w:sz w:val="24"/>
                <w:szCs w:val="24"/>
              </w:rPr>
            </w:pPr>
          </w:p>
          <w:p w:rsidR="001D30E3" w:rsidRDefault="001D30E3" w:rsidP="001D30E3">
            <w:pPr>
              <w:jc w:val="both"/>
              <w:rPr>
                <w:color w:val="000000"/>
                <w:sz w:val="24"/>
                <w:szCs w:val="24"/>
              </w:rPr>
            </w:pPr>
          </w:p>
          <w:p w:rsidR="001D30E3" w:rsidRDefault="001D30E3" w:rsidP="001D30E3">
            <w:pPr>
              <w:jc w:val="both"/>
              <w:rPr>
                <w:color w:val="000000"/>
                <w:sz w:val="24"/>
                <w:szCs w:val="24"/>
              </w:rPr>
            </w:pPr>
          </w:p>
          <w:p w:rsidR="001D30E3" w:rsidRPr="006C77A9" w:rsidRDefault="001D30E3" w:rsidP="001D30E3">
            <w:pPr>
              <w:jc w:val="both"/>
              <w:rPr>
                <w:color w:val="000000"/>
                <w:sz w:val="24"/>
                <w:szCs w:val="24"/>
              </w:rPr>
            </w:pP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1D30E3">
              <w:rPr>
                <w:color w:val="000000"/>
                <w:sz w:val="24"/>
                <w:szCs w:val="24"/>
              </w:rPr>
              <w:t>ние «</w:t>
            </w:r>
            <w:r w:rsidRPr="006C77A9">
              <w:rPr>
                <w:color w:val="000000"/>
                <w:sz w:val="24"/>
                <w:szCs w:val="24"/>
              </w:rPr>
              <w:t>Управление капитального строительства по застройке Нижневартов</w:t>
            </w:r>
            <w:r w:rsidR="001D30E3">
              <w:rPr>
                <w:color w:val="000000"/>
                <w:sz w:val="24"/>
                <w:szCs w:val="24"/>
              </w:rPr>
              <w:t>ского района»</w:t>
            </w: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27,12</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27,12</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27,12</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27,12</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Pr>
                <w:color w:val="000000"/>
                <w:sz w:val="24"/>
                <w:szCs w:val="24"/>
              </w:rPr>
              <w:t>в 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4.1.9.</w:t>
            </w:r>
          </w:p>
        </w:tc>
        <w:tc>
          <w:tcPr>
            <w:tcW w:w="1418" w:type="dxa"/>
            <w:vMerge w:val="restart"/>
            <w:shd w:val="clear" w:color="auto" w:fill="auto"/>
            <w:hideMark/>
          </w:tcPr>
          <w:p w:rsidR="006C77A9" w:rsidRPr="006C77A9" w:rsidRDefault="001D30E3" w:rsidP="001D30E3">
            <w:pPr>
              <w:jc w:val="both"/>
              <w:rPr>
                <w:sz w:val="24"/>
                <w:szCs w:val="24"/>
              </w:rPr>
            </w:pPr>
            <w:r>
              <w:rPr>
                <w:sz w:val="24"/>
                <w:szCs w:val="24"/>
              </w:rPr>
              <w:t>Ж</w:t>
            </w:r>
            <w:r w:rsidR="006C77A9" w:rsidRPr="006C77A9">
              <w:rPr>
                <w:sz w:val="24"/>
                <w:szCs w:val="24"/>
              </w:rPr>
              <w:t>илой дом по ул. Таежной, д. 16</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1D30E3">
              <w:rPr>
                <w:color w:val="000000"/>
                <w:sz w:val="24"/>
                <w:szCs w:val="24"/>
              </w:rPr>
              <w:t>ние «</w:t>
            </w:r>
            <w:r w:rsidRPr="006C77A9">
              <w:rPr>
                <w:color w:val="000000"/>
                <w:sz w:val="24"/>
                <w:szCs w:val="24"/>
              </w:rPr>
              <w:t>Управление капитального строительства по застройке Нижневартов</w:t>
            </w:r>
            <w:r w:rsidR="001D30E3">
              <w:rPr>
                <w:color w:val="000000"/>
                <w:sz w:val="24"/>
                <w:szCs w:val="24"/>
              </w:rPr>
              <w:t>ского района»</w:t>
            </w: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555,00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555,00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555,00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555,00</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Pr>
                <w:color w:val="000000"/>
                <w:sz w:val="24"/>
                <w:szCs w:val="24"/>
              </w:rPr>
              <w:t>в 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shd w:val="clear" w:color="auto" w:fill="auto"/>
            <w:hideMark/>
          </w:tcPr>
          <w:p w:rsidR="006C77A9" w:rsidRPr="006C77A9" w:rsidRDefault="006C77A9" w:rsidP="00C66F7A">
            <w:pPr>
              <w:jc w:val="center"/>
              <w:rPr>
                <w:color w:val="000000"/>
                <w:sz w:val="24"/>
                <w:szCs w:val="24"/>
              </w:rPr>
            </w:pPr>
          </w:p>
        </w:tc>
        <w:tc>
          <w:tcPr>
            <w:tcW w:w="1418" w:type="dxa"/>
            <w:shd w:val="clear" w:color="auto" w:fill="auto"/>
            <w:hideMark/>
          </w:tcPr>
          <w:p w:rsidR="006C77A9" w:rsidRPr="006C77A9" w:rsidRDefault="001D30E3" w:rsidP="00C66F7A">
            <w:pPr>
              <w:jc w:val="center"/>
              <w:rPr>
                <w:b/>
                <w:bCs/>
                <w:color w:val="000000"/>
                <w:sz w:val="24"/>
                <w:szCs w:val="24"/>
              </w:rPr>
            </w:pPr>
            <w:r>
              <w:rPr>
                <w:b/>
                <w:bCs/>
                <w:color w:val="000000"/>
                <w:sz w:val="24"/>
                <w:szCs w:val="24"/>
              </w:rPr>
              <w:t>С</w:t>
            </w:r>
            <w:r w:rsidR="006C77A9" w:rsidRPr="006C77A9">
              <w:rPr>
                <w:b/>
                <w:bCs/>
                <w:color w:val="000000"/>
                <w:sz w:val="24"/>
                <w:szCs w:val="24"/>
              </w:rPr>
              <w:t>. Покур</w:t>
            </w:r>
          </w:p>
        </w:tc>
        <w:tc>
          <w:tcPr>
            <w:tcW w:w="1276" w:type="dxa"/>
            <w:shd w:val="clear" w:color="auto" w:fill="auto"/>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p>
        </w:tc>
        <w:tc>
          <w:tcPr>
            <w:tcW w:w="1480" w:type="dxa"/>
            <w:gridSpan w:val="5"/>
            <w:shd w:val="clear" w:color="auto" w:fill="auto"/>
            <w:hideMark/>
          </w:tcPr>
          <w:p w:rsidR="006C77A9" w:rsidRPr="006C77A9" w:rsidRDefault="006C77A9" w:rsidP="00C66F7A">
            <w:pPr>
              <w:jc w:val="center"/>
              <w:rPr>
                <w:color w:val="000000"/>
                <w:sz w:val="24"/>
                <w:szCs w:val="24"/>
              </w:rPr>
            </w:pP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4.1.10.</w:t>
            </w:r>
          </w:p>
        </w:tc>
        <w:tc>
          <w:tcPr>
            <w:tcW w:w="1418" w:type="dxa"/>
            <w:vMerge w:val="restart"/>
            <w:shd w:val="clear" w:color="auto" w:fill="auto"/>
            <w:hideMark/>
          </w:tcPr>
          <w:p w:rsidR="006C77A9" w:rsidRPr="006C77A9" w:rsidRDefault="006C77A9" w:rsidP="001D30E3">
            <w:pPr>
              <w:jc w:val="both"/>
              <w:rPr>
                <w:color w:val="000000"/>
                <w:sz w:val="24"/>
                <w:szCs w:val="24"/>
              </w:rPr>
            </w:pPr>
            <w:r w:rsidRPr="006C77A9">
              <w:rPr>
                <w:color w:val="000000"/>
                <w:sz w:val="24"/>
                <w:szCs w:val="24"/>
              </w:rPr>
              <w:t>1-кв. жилой дом по ул. Киев</w:t>
            </w:r>
            <w:r w:rsidR="001D30E3">
              <w:rPr>
                <w:color w:val="000000"/>
                <w:sz w:val="24"/>
                <w:szCs w:val="24"/>
              </w:rPr>
              <w:t>ской</w:t>
            </w:r>
            <w:r w:rsidRPr="006C77A9">
              <w:rPr>
                <w:color w:val="000000"/>
                <w:sz w:val="24"/>
                <w:szCs w:val="24"/>
              </w:rPr>
              <w:t>,3(Бельцких А.Ф., труженник тыла ВОВ)</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1D30E3">
              <w:rPr>
                <w:color w:val="000000"/>
                <w:sz w:val="24"/>
                <w:szCs w:val="24"/>
              </w:rPr>
              <w:t>ние «</w:t>
            </w:r>
            <w:r w:rsidRPr="006C77A9">
              <w:rPr>
                <w:color w:val="000000"/>
                <w:sz w:val="24"/>
                <w:szCs w:val="24"/>
              </w:rPr>
              <w:t>Управление капитального строительства по застройке Нижневартов</w:t>
            </w:r>
            <w:r w:rsidR="001D30E3">
              <w:rPr>
                <w:color w:val="000000"/>
                <w:sz w:val="24"/>
                <w:szCs w:val="24"/>
              </w:rPr>
              <w:t>ского района»</w:t>
            </w: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5 889,59</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5 889,59</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5 889,59</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5 889,59</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Pr>
                <w:color w:val="000000"/>
                <w:sz w:val="24"/>
                <w:szCs w:val="24"/>
              </w:rPr>
              <w:t>в 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1 482,59</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1 482,59</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r w:rsidRPr="006C77A9">
              <w:rPr>
                <w:color w:val="000000"/>
                <w:sz w:val="24"/>
                <w:szCs w:val="24"/>
              </w:rPr>
              <w:t>4.1.11.</w:t>
            </w: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Pr="006C77A9" w:rsidRDefault="001D30E3" w:rsidP="00C66F7A">
            <w:pPr>
              <w:jc w:val="center"/>
              <w:rPr>
                <w:color w:val="000000"/>
                <w:sz w:val="24"/>
                <w:szCs w:val="24"/>
              </w:rPr>
            </w:pPr>
          </w:p>
        </w:tc>
        <w:tc>
          <w:tcPr>
            <w:tcW w:w="1418" w:type="dxa"/>
            <w:vMerge w:val="restart"/>
            <w:shd w:val="clear" w:color="auto" w:fill="auto"/>
            <w:hideMark/>
          </w:tcPr>
          <w:p w:rsidR="006C77A9" w:rsidRDefault="001D30E3" w:rsidP="00C66F7A">
            <w:pPr>
              <w:jc w:val="center"/>
              <w:rPr>
                <w:color w:val="000000"/>
                <w:sz w:val="24"/>
                <w:szCs w:val="24"/>
              </w:rPr>
            </w:pPr>
            <w:r>
              <w:rPr>
                <w:color w:val="000000"/>
                <w:sz w:val="24"/>
                <w:szCs w:val="24"/>
              </w:rPr>
              <w:t>Ж</w:t>
            </w:r>
            <w:r w:rsidR="006C77A9" w:rsidRPr="006C77A9">
              <w:rPr>
                <w:color w:val="000000"/>
                <w:sz w:val="24"/>
                <w:szCs w:val="24"/>
              </w:rPr>
              <w:t>илой дом по ул. Киевской, д. 2</w:t>
            </w: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Pr="006C77A9" w:rsidRDefault="001D30E3" w:rsidP="00C66F7A">
            <w:pPr>
              <w:jc w:val="center"/>
              <w:rPr>
                <w:color w:val="000000"/>
                <w:sz w:val="24"/>
                <w:szCs w:val="24"/>
              </w:rPr>
            </w:pP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1D30E3">
              <w:rPr>
                <w:color w:val="000000"/>
                <w:sz w:val="24"/>
                <w:szCs w:val="24"/>
              </w:rPr>
              <w:t>ние «</w:t>
            </w:r>
            <w:r w:rsidRPr="006C77A9">
              <w:rPr>
                <w:color w:val="000000"/>
                <w:sz w:val="24"/>
                <w:szCs w:val="24"/>
              </w:rPr>
              <w:t>Управление капитального строительства по застройке Нижневартов</w:t>
            </w:r>
            <w:r w:rsidR="001D30E3">
              <w:rPr>
                <w:color w:val="000000"/>
                <w:sz w:val="24"/>
                <w:szCs w:val="24"/>
              </w:rPr>
              <w:t>ского района»</w:t>
            </w: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2 269,13</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2 269,13</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2 269,13</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2 269,13</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Pr>
                <w:color w:val="000000"/>
                <w:sz w:val="24"/>
                <w:szCs w:val="24"/>
              </w:rPr>
              <w:t>в том числе</w:t>
            </w:r>
            <w:r w:rsidR="006C77A9"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r w:rsidRPr="006C77A9">
              <w:rPr>
                <w:color w:val="000000"/>
                <w:sz w:val="24"/>
                <w:szCs w:val="24"/>
              </w:rPr>
              <w:t>4.1.12.</w:t>
            </w:r>
          </w:p>
          <w:p w:rsidR="008A2985" w:rsidRDefault="008A2985" w:rsidP="00C66F7A">
            <w:pPr>
              <w:jc w:val="center"/>
              <w:rPr>
                <w:color w:val="000000"/>
                <w:sz w:val="24"/>
                <w:szCs w:val="24"/>
              </w:rPr>
            </w:pPr>
          </w:p>
          <w:p w:rsidR="008A2985" w:rsidRDefault="008A2985" w:rsidP="00C66F7A">
            <w:pPr>
              <w:jc w:val="center"/>
              <w:rPr>
                <w:color w:val="000000"/>
                <w:sz w:val="24"/>
                <w:szCs w:val="24"/>
              </w:rPr>
            </w:pPr>
          </w:p>
          <w:p w:rsidR="008A2985" w:rsidRDefault="008A2985" w:rsidP="00C66F7A">
            <w:pPr>
              <w:jc w:val="center"/>
              <w:rPr>
                <w:color w:val="000000"/>
                <w:sz w:val="24"/>
                <w:szCs w:val="24"/>
              </w:rPr>
            </w:pPr>
          </w:p>
          <w:p w:rsidR="008A2985" w:rsidRDefault="008A2985" w:rsidP="00C66F7A">
            <w:pPr>
              <w:jc w:val="center"/>
              <w:rPr>
                <w:color w:val="000000"/>
                <w:sz w:val="24"/>
                <w:szCs w:val="24"/>
              </w:rPr>
            </w:pPr>
          </w:p>
          <w:p w:rsidR="008A2985" w:rsidRDefault="008A2985" w:rsidP="00C66F7A">
            <w:pPr>
              <w:jc w:val="center"/>
              <w:rPr>
                <w:color w:val="000000"/>
                <w:sz w:val="24"/>
                <w:szCs w:val="24"/>
              </w:rPr>
            </w:pPr>
          </w:p>
          <w:p w:rsidR="008A2985" w:rsidRDefault="008A2985" w:rsidP="00C66F7A">
            <w:pPr>
              <w:jc w:val="center"/>
              <w:rPr>
                <w:color w:val="000000"/>
                <w:sz w:val="24"/>
                <w:szCs w:val="24"/>
              </w:rPr>
            </w:pPr>
          </w:p>
          <w:p w:rsidR="008A2985" w:rsidRDefault="008A2985" w:rsidP="00C66F7A">
            <w:pPr>
              <w:jc w:val="center"/>
              <w:rPr>
                <w:color w:val="000000"/>
                <w:sz w:val="24"/>
                <w:szCs w:val="24"/>
              </w:rPr>
            </w:pPr>
          </w:p>
          <w:p w:rsidR="008A2985" w:rsidRDefault="008A2985" w:rsidP="00C66F7A">
            <w:pPr>
              <w:jc w:val="center"/>
              <w:rPr>
                <w:color w:val="000000"/>
                <w:sz w:val="24"/>
                <w:szCs w:val="24"/>
              </w:rPr>
            </w:pPr>
          </w:p>
          <w:p w:rsidR="008A2985" w:rsidRDefault="008A2985" w:rsidP="00C66F7A">
            <w:pPr>
              <w:jc w:val="center"/>
              <w:rPr>
                <w:color w:val="000000"/>
                <w:sz w:val="24"/>
                <w:szCs w:val="24"/>
              </w:rPr>
            </w:pPr>
          </w:p>
          <w:p w:rsidR="008A2985" w:rsidRDefault="008A2985" w:rsidP="00C66F7A">
            <w:pPr>
              <w:jc w:val="center"/>
              <w:rPr>
                <w:color w:val="000000"/>
                <w:sz w:val="24"/>
                <w:szCs w:val="24"/>
              </w:rPr>
            </w:pPr>
          </w:p>
          <w:p w:rsidR="008A2985" w:rsidRDefault="008A2985" w:rsidP="00C66F7A">
            <w:pPr>
              <w:jc w:val="center"/>
              <w:rPr>
                <w:color w:val="000000"/>
                <w:sz w:val="24"/>
                <w:szCs w:val="24"/>
              </w:rPr>
            </w:pPr>
          </w:p>
          <w:p w:rsidR="008A2985" w:rsidRDefault="008A2985" w:rsidP="00C66F7A">
            <w:pPr>
              <w:jc w:val="center"/>
              <w:rPr>
                <w:color w:val="000000"/>
                <w:sz w:val="24"/>
                <w:szCs w:val="24"/>
              </w:rPr>
            </w:pPr>
          </w:p>
          <w:p w:rsidR="008A2985" w:rsidRDefault="008A2985" w:rsidP="00C66F7A">
            <w:pPr>
              <w:jc w:val="center"/>
              <w:rPr>
                <w:color w:val="000000"/>
                <w:sz w:val="24"/>
                <w:szCs w:val="24"/>
              </w:rPr>
            </w:pPr>
          </w:p>
          <w:p w:rsidR="008A2985" w:rsidRPr="006C77A9" w:rsidRDefault="008A2985" w:rsidP="00C66F7A">
            <w:pPr>
              <w:jc w:val="center"/>
              <w:rPr>
                <w:color w:val="000000"/>
                <w:sz w:val="24"/>
                <w:szCs w:val="24"/>
              </w:rPr>
            </w:pPr>
          </w:p>
        </w:tc>
        <w:tc>
          <w:tcPr>
            <w:tcW w:w="1418" w:type="dxa"/>
            <w:vMerge w:val="restart"/>
            <w:shd w:val="clear" w:color="auto" w:fill="auto"/>
            <w:hideMark/>
          </w:tcPr>
          <w:p w:rsidR="006C77A9" w:rsidRDefault="006C77A9" w:rsidP="001D30E3">
            <w:pPr>
              <w:jc w:val="both"/>
              <w:rPr>
                <w:color w:val="000000"/>
                <w:sz w:val="24"/>
                <w:szCs w:val="24"/>
              </w:rPr>
            </w:pPr>
            <w:r w:rsidRPr="006C77A9">
              <w:rPr>
                <w:color w:val="000000"/>
                <w:sz w:val="24"/>
                <w:szCs w:val="24"/>
              </w:rPr>
              <w:t>2-квартирный жилой дом по ул. Киевской, д. 11</w:t>
            </w:r>
          </w:p>
          <w:p w:rsidR="008A2985" w:rsidRDefault="008A2985" w:rsidP="001D30E3">
            <w:pPr>
              <w:jc w:val="both"/>
              <w:rPr>
                <w:color w:val="000000"/>
                <w:sz w:val="24"/>
                <w:szCs w:val="24"/>
              </w:rPr>
            </w:pPr>
          </w:p>
          <w:p w:rsidR="008A2985" w:rsidRDefault="008A2985" w:rsidP="001D30E3">
            <w:pPr>
              <w:jc w:val="both"/>
              <w:rPr>
                <w:color w:val="000000"/>
                <w:sz w:val="24"/>
                <w:szCs w:val="24"/>
              </w:rPr>
            </w:pPr>
          </w:p>
          <w:p w:rsidR="008A2985" w:rsidRDefault="008A2985" w:rsidP="001D30E3">
            <w:pPr>
              <w:jc w:val="both"/>
              <w:rPr>
                <w:color w:val="000000"/>
                <w:sz w:val="24"/>
                <w:szCs w:val="24"/>
              </w:rPr>
            </w:pPr>
          </w:p>
          <w:p w:rsidR="008A2985" w:rsidRDefault="008A2985" w:rsidP="001D30E3">
            <w:pPr>
              <w:jc w:val="both"/>
              <w:rPr>
                <w:color w:val="000000"/>
                <w:sz w:val="24"/>
                <w:szCs w:val="24"/>
              </w:rPr>
            </w:pPr>
          </w:p>
          <w:p w:rsidR="008A2985" w:rsidRDefault="008A2985" w:rsidP="001D30E3">
            <w:pPr>
              <w:jc w:val="both"/>
              <w:rPr>
                <w:color w:val="000000"/>
                <w:sz w:val="24"/>
                <w:szCs w:val="24"/>
              </w:rPr>
            </w:pPr>
          </w:p>
          <w:p w:rsidR="008A2985" w:rsidRDefault="008A2985" w:rsidP="001D30E3">
            <w:pPr>
              <w:jc w:val="both"/>
              <w:rPr>
                <w:color w:val="000000"/>
                <w:sz w:val="24"/>
                <w:szCs w:val="24"/>
              </w:rPr>
            </w:pPr>
          </w:p>
          <w:p w:rsidR="008A2985" w:rsidRDefault="008A2985" w:rsidP="001D30E3">
            <w:pPr>
              <w:jc w:val="both"/>
              <w:rPr>
                <w:color w:val="000000"/>
                <w:sz w:val="24"/>
                <w:szCs w:val="24"/>
              </w:rPr>
            </w:pPr>
          </w:p>
          <w:p w:rsidR="008A2985" w:rsidRDefault="008A2985" w:rsidP="001D30E3">
            <w:pPr>
              <w:jc w:val="both"/>
              <w:rPr>
                <w:color w:val="000000"/>
                <w:sz w:val="24"/>
                <w:szCs w:val="24"/>
              </w:rPr>
            </w:pPr>
          </w:p>
          <w:p w:rsidR="008A2985" w:rsidRPr="006C77A9" w:rsidRDefault="008A2985" w:rsidP="001D30E3">
            <w:pPr>
              <w:jc w:val="both"/>
              <w:rPr>
                <w:color w:val="000000"/>
                <w:sz w:val="24"/>
                <w:szCs w:val="24"/>
              </w:rPr>
            </w:pP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1D30E3">
              <w:rPr>
                <w:color w:val="000000"/>
                <w:sz w:val="24"/>
                <w:szCs w:val="24"/>
              </w:rPr>
              <w:t>ние «</w:t>
            </w:r>
            <w:r w:rsidRPr="006C77A9">
              <w:rPr>
                <w:color w:val="000000"/>
                <w:sz w:val="24"/>
                <w:szCs w:val="24"/>
              </w:rPr>
              <w:t>Управление капитального строительства по застройке Нижневартов</w:t>
            </w:r>
            <w:r w:rsidR="001D30E3">
              <w:rPr>
                <w:color w:val="000000"/>
                <w:sz w:val="24"/>
                <w:szCs w:val="24"/>
              </w:rPr>
              <w:t>ского района»</w:t>
            </w: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6 662,62</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6 662,62</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6 662,62</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6 662,62</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Pr>
                <w:color w:val="000000"/>
                <w:sz w:val="24"/>
                <w:szCs w:val="24"/>
              </w:rPr>
              <w:t>в том числе</w:t>
            </w:r>
            <w:r w:rsidR="006C77A9"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4.1.13.</w:t>
            </w:r>
          </w:p>
        </w:tc>
        <w:tc>
          <w:tcPr>
            <w:tcW w:w="1418" w:type="dxa"/>
            <w:vMerge w:val="restart"/>
            <w:shd w:val="clear" w:color="auto" w:fill="auto"/>
            <w:hideMark/>
          </w:tcPr>
          <w:p w:rsidR="006C77A9" w:rsidRPr="006C77A9" w:rsidRDefault="006C77A9" w:rsidP="001D30E3">
            <w:pPr>
              <w:jc w:val="both"/>
              <w:rPr>
                <w:color w:val="000000"/>
                <w:sz w:val="24"/>
                <w:szCs w:val="24"/>
              </w:rPr>
            </w:pPr>
            <w:r w:rsidRPr="006C77A9">
              <w:rPr>
                <w:color w:val="000000"/>
                <w:sz w:val="24"/>
                <w:szCs w:val="24"/>
              </w:rPr>
              <w:t>2-квартирный жилой дом по ул. Киевской, д. 9</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1D30E3">
              <w:rPr>
                <w:color w:val="000000"/>
                <w:sz w:val="24"/>
                <w:szCs w:val="24"/>
              </w:rPr>
              <w:t>ние «</w:t>
            </w:r>
            <w:r w:rsidRPr="006C77A9">
              <w:rPr>
                <w:color w:val="000000"/>
                <w:sz w:val="24"/>
                <w:szCs w:val="24"/>
              </w:rPr>
              <w:t>Управление капитального строительства по застройке Нижневартов</w:t>
            </w:r>
            <w:r w:rsidR="001D30E3">
              <w:rPr>
                <w:color w:val="000000"/>
                <w:sz w:val="24"/>
                <w:szCs w:val="24"/>
              </w:rPr>
              <w:t>ского района»</w:t>
            </w: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10 048,06</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9 854,20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193,86</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10 048,06</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9 854,20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193,86</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8A2985">
        <w:trPr>
          <w:trHeight w:val="332"/>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Pr>
                <w:color w:val="000000"/>
                <w:sz w:val="24"/>
                <w:szCs w:val="24"/>
              </w:rPr>
              <w:t>в 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4.1.14.</w:t>
            </w:r>
          </w:p>
        </w:tc>
        <w:tc>
          <w:tcPr>
            <w:tcW w:w="1418" w:type="dxa"/>
            <w:vMerge w:val="restart"/>
            <w:shd w:val="clear" w:color="auto" w:fill="auto"/>
            <w:hideMark/>
          </w:tcPr>
          <w:p w:rsidR="006C77A9" w:rsidRPr="006C77A9" w:rsidRDefault="006C77A9" w:rsidP="001D30E3">
            <w:pPr>
              <w:jc w:val="both"/>
              <w:rPr>
                <w:color w:val="000000"/>
                <w:sz w:val="24"/>
                <w:szCs w:val="24"/>
              </w:rPr>
            </w:pPr>
            <w:r w:rsidRPr="006C77A9">
              <w:rPr>
                <w:color w:val="000000"/>
                <w:sz w:val="24"/>
                <w:szCs w:val="24"/>
              </w:rPr>
              <w:t>Жилой дом по ул. Со</w:t>
            </w:r>
            <w:r w:rsidR="001D30E3">
              <w:rPr>
                <w:color w:val="000000"/>
                <w:sz w:val="24"/>
                <w:szCs w:val="24"/>
              </w:rPr>
              <w:t>ветс</w:t>
            </w:r>
            <w:r w:rsidRPr="006C77A9">
              <w:rPr>
                <w:color w:val="000000"/>
                <w:sz w:val="24"/>
                <w:szCs w:val="24"/>
              </w:rPr>
              <w:t>кой</w:t>
            </w:r>
            <w:r w:rsidR="001D30E3">
              <w:rPr>
                <w:color w:val="000000"/>
                <w:sz w:val="24"/>
                <w:szCs w:val="24"/>
              </w:rPr>
              <w:t>,</w:t>
            </w:r>
            <w:r w:rsidRPr="006C77A9">
              <w:rPr>
                <w:color w:val="000000"/>
                <w:sz w:val="24"/>
                <w:szCs w:val="24"/>
              </w:rPr>
              <w:t xml:space="preserve"> д. 4 (Сафронова Н.М)</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1D30E3">
              <w:rPr>
                <w:color w:val="000000"/>
                <w:sz w:val="24"/>
                <w:szCs w:val="24"/>
              </w:rPr>
              <w:t>ние «</w:t>
            </w:r>
            <w:r w:rsidRPr="006C77A9">
              <w:rPr>
                <w:color w:val="000000"/>
                <w:sz w:val="24"/>
                <w:szCs w:val="24"/>
              </w:rPr>
              <w:t>Управление капитального строительства по застройке Нижневартов</w:t>
            </w:r>
            <w:r w:rsidR="001D30E3">
              <w:rPr>
                <w:color w:val="000000"/>
                <w:sz w:val="24"/>
                <w:szCs w:val="24"/>
              </w:rPr>
              <w:t>ского района»</w:t>
            </w: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4 975,04</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1 870,36</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3 104,68</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4 975,04</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1 870,36</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3 104,68</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Pr>
                <w:color w:val="000000"/>
                <w:sz w:val="24"/>
                <w:szCs w:val="24"/>
              </w:rPr>
              <w:t>в том числе</w:t>
            </w:r>
            <w:r w:rsidR="006C77A9"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4 975,04</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1 870,36</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3 104,68</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shd w:val="clear" w:color="auto" w:fill="auto"/>
            <w:hideMark/>
          </w:tcPr>
          <w:p w:rsidR="006C77A9" w:rsidRPr="006C77A9" w:rsidRDefault="006C77A9" w:rsidP="00C66F7A">
            <w:pPr>
              <w:jc w:val="center"/>
              <w:rPr>
                <w:color w:val="000000"/>
                <w:sz w:val="24"/>
                <w:szCs w:val="24"/>
              </w:rPr>
            </w:pPr>
          </w:p>
        </w:tc>
        <w:tc>
          <w:tcPr>
            <w:tcW w:w="1418" w:type="dxa"/>
            <w:shd w:val="clear" w:color="auto" w:fill="auto"/>
            <w:hideMark/>
          </w:tcPr>
          <w:p w:rsidR="006C77A9" w:rsidRPr="006C77A9" w:rsidRDefault="001D30E3" w:rsidP="00C66F7A">
            <w:pPr>
              <w:jc w:val="center"/>
              <w:rPr>
                <w:b/>
                <w:bCs/>
                <w:color w:val="000000"/>
                <w:sz w:val="24"/>
                <w:szCs w:val="24"/>
              </w:rPr>
            </w:pPr>
            <w:r>
              <w:rPr>
                <w:b/>
                <w:bCs/>
                <w:color w:val="000000"/>
                <w:sz w:val="24"/>
                <w:szCs w:val="24"/>
              </w:rPr>
              <w:t>П</w:t>
            </w:r>
            <w:r w:rsidR="006C77A9" w:rsidRPr="006C77A9">
              <w:rPr>
                <w:b/>
                <w:bCs/>
                <w:color w:val="000000"/>
                <w:sz w:val="24"/>
                <w:szCs w:val="24"/>
              </w:rPr>
              <w:t>. Ваховск</w:t>
            </w:r>
          </w:p>
        </w:tc>
        <w:tc>
          <w:tcPr>
            <w:tcW w:w="1276" w:type="dxa"/>
            <w:shd w:val="clear" w:color="auto" w:fill="auto"/>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p>
        </w:tc>
        <w:tc>
          <w:tcPr>
            <w:tcW w:w="1480" w:type="dxa"/>
            <w:gridSpan w:val="5"/>
            <w:shd w:val="clear" w:color="auto" w:fill="auto"/>
            <w:hideMark/>
          </w:tcPr>
          <w:p w:rsidR="006C77A9" w:rsidRPr="006C77A9" w:rsidRDefault="006C77A9" w:rsidP="00C66F7A">
            <w:pPr>
              <w:jc w:val="center"/>
              <w:rPr>
                <w:color w:val="000000"/>
                <w:sz w:val="24"/>
                <w:szCs w:val="24"/>
              </w:rPr>
            </w:pP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r w:rsidRPr="006C77A9">
              <w:rPr>
                <w:color w:val="000000"/>
                <w:sz w:val="24"/>
                <w:szCs w:val="24"/>
              </w:rPr>
              <w:t>4.1.15.</w:t>
            </w: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Pr="006C77A9" w:rsidRDefault="001D30E3" w:rsidP="00C66F7A">
            <w:pPr>
              <w:jc w:val="center"/>
              <w:rPr>
                <w:color w:val="000000"/>
                <w:sz w:val="24"/>
                <w:szCs w:val="24"/>
              </w:rPr>
            </w:pPr>
          </w:p>
        </w:tc>
        <w:tc>
          <w:tcPr>
            <w:tcW w:w="1418" w:type="dxa"/>
            <w:vMerge w:val="restart"/>
            <w:shd w:val="clear" w:color="auto" w:fill="auto"/>
            <w:hideMark/>
          </w:tcPr>
          <w:p w:rsidR="006C77A9" w:rsidRDefault="001D30E3" w:rsidP="001D30E3">
            <w:pPr>
              <w:spacing w:after="240"/>
              <w:jc w:val="both"/>
              <w:rPr>
                <w:color w:val="000000"/>
                <w:sz w:val="24"/>
                <w:szCs w:val="24"/>
              </w:rPr>
            </w:pPr>
            <w:r>
              <w:rPr>
                <w:color w:val="000000"/>
                <w:sz w:val="24"/>
                <w:szCs w:val="24"/>
              </w:rPr>
              <w:t>2-</w:t>
            </w:r>
            <w:r w:rsidR="006C77A9" w:rsidRPr="006C77A9">
              <w:rPr>
                <w:color w:val="000000"/>
                <w:sz w:val="24"/>
                <w:szCs w:val="24"/>
              </w:rPr>
              <w:t>квартирный жи-лой дом по                                                                                                                                                                                                                                                                                                                        ул. Зеленой, д. 11</w:t>
            </w:r>
          </w:p>
          <w:p w:rsidR="001D30E3" w:rsidRDefault="001D30E3" w:rsidP="001D30E3">
            <w:pPr>
              <w:spacing w:after="240"/>
              <w:jc w:val="both"/>
              <w:rPr>
                <w:color w:val="000000"/>
                <w:sz w:val="24"/>
                <w:szCs w:val="24"/>
              </w:rPr>
            </w:pPr>
          </w:p>
          <w:p w:rsidR="001D30E3" w:rsidRDefault="001D30E3" w:rsidP="001D30E3">
            <w:pPr>
              <w:spacing w:after="240"/>
              <w:jc w:val="both"/>
              <w:rPr>
                <w:color w:val="000000"/>
                <w:sz w:val="24"/>
                <w:szCs w:val="24"/>
              </w:rPr>
            </w:pPr>
          </w:p>
          <w:p w:rsidR="001D30E3" w:rsidRDefault="001D30E3" w:rsidP="001D30E3">
            <w:pPr>
              <w:spacing w:after="240"/>
              <w:jc w:val="both"/>
              <w:rPr>
                <w:color w:val="000000"/>
                <w:sz w:val="24"/>
                <w:szCs w:val="24"/>
              </w:rPr>
            </w:pPr>
          </w:p>
          <w:p w:rsidR="001D30E3" w:rsidRPr="006C77A9" w:rsidRDefault="001D30E3" w:rsidP="001D30E3">
            <w:pPr>
              <w:spacing w:after="240"/>
              <w:jc w:val="both"/>
              <w:rPr>
                <w:color w:val="000000"/>
                <w:sz w:val="24"/>
                <w:szCs w:val="24"/>
              </w:rPr>
            </w:pP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1D30E3">
              <w:rPr>
                <w:color w:val="000000"/>
                <w:sz w:val="24"/>
                <w:szCs w:val="24"/>
              </w:rPr>
              <w:t>ние «</w:t>
            </w:r>
            <w:r w:rsidRPr="006C77A9">
              <w:rPr>
                <w:color w:val="000000"/>
                <w:sz w:val="24"/>
                <w:szCs w:val="24"/>
              </w:rPr>
              <w:t>Управление капитального строительства по застройке Нижневартов</w:t>
            </w:r>
            <w:r w:rsidR="001D30E3">
              <w:rPr>
                <w:color w:val="000000"/>
                <w:sz w:val="24"/>
                <w:szCs w:val="24"/>
              </w:rPr>
              <w:t>ского района»</w:t>
            </w: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680,61</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680,61</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680,61</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680,61</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Pr>
                <w:color w:val="000000"/>
                <w:sz w:val="24"/>
                <w:szCs w:val="24"/>
              </w:rPr>
              <w:t>в том числе</w:t>
            </w:r>
            <w:r w:rsidR="006C77A9"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4.1.16.</w:t>
            </w:r>
          </w:p>
        </w:tc>
        <w:tc>
          <w:tcPr>
            <w:tcW w:w="1418" w:type="dxa"/>
            <w:vMerge w:val="restart"/>
            <w:shd w:val="clear" w:color="auto" w:fill="auto"/>
            <w:hideMark/>
          </w:tcPr>
          <w:p w:rsidR="006C77A9" w:rsidRPr="006C77A9" w:rsidRDefault="001D30E3" w:rsidP="001D30E3">
            <w:pPr>
              <w:jc w:val="both"/>
              <w:rPr>
                <w:color w:val="000000"/>
                <w:sz w:val="24"/>
                <w:szCs w:val="24"/>
              </w:rPr>
            </w:pPr>
            <w:r>
              <w:rPr>
                <w:color w:val="000000"/>
                <w:sz w:val="24"/>
                <w:szCs w:val="24"/>
              </w:rPr>
              <w:t>Ж</w:t>
            </w:r>
            <w:r w:rsidR="006C77A9" w:rsidRPr="006C77A9">
              <w:rPr>
                <w:color w:val="000000"/>
                <w:sz w:val="24"/>
                <w:szCs w:val="24"/>
              </w:rPr>
              <w:t>илой дом по ул. Геологов, д. 3</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1D30E3">
              <w:rPr>
                <w:color w:val="000000"/>
                <w:sz w:val="24"/>
                <w:szCs w:val="24"/>
              </w:rPr>
              <w:t>ние «</w:t>
            </w:r>
            <w:r w:rsidRPr="006C77A9">
              <w:rPr>
                <w:color w:val="000000"/>
                <w:sz w:val="24"/>
                <w:szCs w:val="24"/>
              </w:rPr>
              <w:t>Управление капитального строительства по застройке Нижневартов</w:t>
            </w:r>
            <w:r w:rsidR="001D30E3">
              <w:rPr>
                <w:color w:val="000000"/>
                <w:sz w:val="24"/>
                <w:szCs w:val="24"/>
              </w:rPr>
              <w:t>ского района»</w:t>
            </w: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6 912,74</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6 912,74</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6 912,74</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6 912,74</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Pr>
                <w:color w:val="000000"/>
                <w:sz w:val="24"/>
                <w:szCs w:val="24"/>
              </w:rPr>
              <w:t>в 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shd w:val="clear" w:color="auto" w:fill="auto"/>
            <w:hideMark/>
          </w:tcPr>
          <w:p w:rsidR="006C77A9" w:rsidRPr="006C77A9" w:rsidRDefault="006C77A9" w:rsidP="00C66F7A">
            <w:pPr>
              <w:jc w:val="center"/>
              <w:rPr>
                <w:color w:val="000000"/>
                <w:sz w:val="24"/>
                <w:szCs w:val="24"/>
              </w:rPr>
            </w:pPr>
          </w:p>
        </w:tc>
        <w:tc>
          <w:tcPr>
            <w:tcW w:w="1418" w:type="dxa"/>
            <w:shd w:val="clear" w:color="auto" w:fill="auto"/>
            <w:hideMark/>
          </w:tcPr>
          <w:p w:rsidR="006C77A9" w:rsidRPr="006C77A9" w:rsidRDefault="001D30E3" w:rsidP="00C66F7A">
            <w:pPr>
              <w:jc w:val="center"/>
              <w:rPr>
                <w:b/>
                <w:bCs/>
                <w:color w:val="000000"/>
                <w:sz w:val="24"/>
                <w:szCs w:val="24"/>
              </w:rPr>
            </w:pPr>
            <w:r>
              <w:rPr>
                <w:b/>
                <w:bCs/>
                <w:color w:val="000000"/>
                <w:sz w:val="24"/>
                <w:szCs w:val="24"/>
              </w:rPr>
              <w:t>С</w:t>
            </w:r>
            <w:r w:rsidR="006C77A9" w:rsidRPr="006C77A9">
              <w:rPr>
                <w:b/>
                <w:bCs/>
                <w:color w:val="000000"/>
                <w:sz w:val="24"/>
                <w:szCs w:val="24"/>
              </w:rPr>
              <w:t>. Варьеган</w:t>
            </w:r>
          </w:p>
        </w:tc>
        <w:tc>
          <w:tcPr>
            <w:tcW w:w="1276" w:type="dxa"/>
            <w:shd w:val="clear" w:color="auto" w:fill="auto"/>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p>
        </w:tc>
        <w:tc>
          <w:tcPr>
            <w:tcW w:w="1480" w:type="dxa"/>
            <w:gridSpan w:val="5"/>
            <w:shd w:val="clear" w:color="auto" w:fill="auto"/>
            <w:hideMark/>
          </w:tcPr>
          <w:p w:rsidR="006C77A9" w:rsidRPr="006C77A9" w:rsidRDefault="006C77A9" w:rsidP="00C66F7A">
            <w:pPr>
              <w:jc w:val="center"/>
              <w:rPr>
                <w:color w:val="000000"/>
                <w:sz w:val="24"/>
                <w:szCs w:val="24"/>
              </w:rPr>
            </w:pP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4.1.17.</w:t>
            </w:r>
          </w:p>
        </w:tc>
        <w:tc>
          <w:tcPr>
            <w:tcW w:w="1418" w:type="dxa"/>
            <w:vMerge w:val="restart"/>
            <w:shd w:val="clear" w:color="auto" w:fill="auto"/>
            <w:hideMark/>
          </w:tcPr>
          <w:p w:rsidR="006C77A9" w:rsidRPr="006C77A9" w:rsidRDefault="006C77A9" w:rsidP="001D30E3">
            <w:pPr>
              <w:jc w:val="both"/>
              <w:rPr>
                <w:color w:val="000000"/>
                <w:sz w:val="24"/>
                <w:szCs w:val="24"/>
              </w:rPr>
            </w:pPr>
            <w:r w:rsidRPr="006C77A9">
              <w:rPr>
                <w:color w:val="000000"/>
                <w:sz w:val="24"/>
                <w:szCs w:val="24"/>
              </w:rPr>
              <w:t>Строительство жилого дома</w:t>
            </w:r>
            <w:r w:rsidR="001D30E3">
              <w:rPr>
                <w:color w:val="000000"/>
                <w:sz w:val="24"/>
                <w:szCs w:val="24"/>
              </w:rPr>
              <w:t>:</w:t>
            </w:r>
            <w:r w:rsidRPr="006C77A9">
              <w:rPr>
                <w:color w:val="000000"/>
                <w:sz w:val="24"/>
                <w:szCs w:val="24"/>
              </w:rPr>
              <w:t xml:space="preserve"> ул. Центральная</w:t>
            </w:r>
            <w:r w:rsidR="001D30E3">
              <w:rPr>
                <w:color w:val="000000"/>
                <w:sz w:val="24"/>
                <w:szCs w:val="24"/>
              </w:rPr>
              <w:t>,</w:t>
            </w:r>
            <w:r w:rsidRPr="006C77A9">
              <w:rPr>
                <w:color w:val="000000"/>
                <w:sz w:val="24"/>
                <w:szCs w:val="24"/>
              </w:rPr>
              <w:t xml:space="preserve"> д. 9</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1D30E3">
              <w:rPr>
                <w:color w:val="000000"/>
                <w:sz w:val="24"/>
                <w:szCs w:val="24"/>
              </w:rPr>
              <w:t>ние «</w:t>
            </w:r>
            <w:r w:rsidRPr="006C77A9">
              <w:rPr>
                <w:color w:val="000000"/>
                <w:sz w:val="24"/>
                <w:szCs w:val="24"/>
              </w:rPr>
              <w:t>Управление капитального строительства по застройке Нижневартов</w:t>
            </w:r>
            <w:r w:rsidR="001D30E3">
              <w:rPr>
                <w:color w:val="000000"/>
                <w:sz w:val="24"/>
                <w:szCs w:val="24"/>
              </w:rPr>
              <w:t>ского района»</w:t>
            </w: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4 342,43</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4 267,46</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74,97</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4 342,43</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4 267,46</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74,97</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Pr>
                <w:color w:val="000000"/>
                <w:sz w:val="24"/>
                <w:szCs w:val="24"/>
              </w:rPr>
              <w:t>в 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49,93</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24,97</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24,97</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shd w:val="clear" w:color="auto" w:fill="auto"/>
            <w:hideMark/>
          </w:tcPr>
          <w:p w:rsidR="006C77A9" w:rsidRPr="006C77A9" w:rsidRDefault="006C77A9" w:rsidP="00C66F7A">
            <w:pPr>
              <w:jc w:val="center"/>
              <w:rPr>
                <w:color w:val="000000"/>
                <w:sz w:val="24"/>
                <w:szCs w:val="24"/>
              </w:rPr>
            </w:pPr>
          </w:p>
        </w:tc>
        <w:tc>
          <w:tcPr>
            <w:tcW w:w="1418" w:type="dxa"/>
            <w:shd w:val="clear" w:color="auto" w:fill="auto"/>
            <w:hideMark/>
          </w:tcPr>
          <w:p w:rsidR="006C77A9" w:rsidRPr="006C77A9" w:rsidRDefault="001D30E3" w:rsidP="00C66F7A">
            <w:pPr>
              <w:jc w:val="center"/>
              <w:rPr>
                <w:b/>
                <w:bCs/>
                <w:color w:val="000000"/>
                <w:sz w:val="24"/>
                <w:szCs w:val="24"/>
              </w:rPr>
            </w:pPr>
            <w:r>
              <w:rPr>
                <w:b/>
                <w:bCs/>
                <w:color w:val="000000"/>
                <w:sz w:val="24"/>
                <w:szCs w:val="24"/>
              </w:rPr>
              <w:t>С</w:t>
            </w:r>
            <w:r w:rsidR="006C77A9" w:rsidRPr="006C77A9">
              <w:rPr>
                <w:b/>
                <w:bCs/>
                <w:color w:val="000000"/>
                <w:sz w:val="24"/>
                <w:szCs w:val="24"/>
              </w:rPr>
              <w:t>. Охтеурье</w:t>
            </w:r>
          </w:p>
        </w:tc>
        <w:tc>
          <w:tcPr>
            <w:tcW w:w="1276" w:type="dxa"/>
            <w:shd w:val="clear" w:color="auto" w:fill="auto"/>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p>
        </w:tc>
        <w:tc>
          <w:tcPr>
            <w:tcW w:w="1480" w:type="dxa"/>
            <w:gridSpan w:val="5"/>
            <w:shd w:val="clear" w:color="auto" w:fill="auto"/>
            <w:hideMark/>
          </w:tcPr>
          <w:p w:rsidR="006C77A9" w:rsidRPr="006C77A9" w:rsidRDefault="006C77A9" w:rsidP="00C66F7A">
            <w:pPr>
              <w:jc w:val="center"/>
              <w:rPr>
                <w:color w:val="000000"/>
                <w:sz w:val="24"/>
                <w:szCs w:val="24"/>
              </w:rPr>
            </w:pP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r w:rsidRPr="006C77A9">
              <w:rPr>
                <w:color w:val="000000"/>
                <w:sz w:val="24"/>
                <w:szCs w:val="24"/>
              </w:rPr>
              <w:t>4.1.18.</w:t>
            </w: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Pr="006C77A9" w:rsidRDefault="001D30E3" w:rsidP="00C66F7A">
            <w:pPr>
              <w:jc w:val="center"/>
              <w:rPr>
                <w:color w:val="000000"/>
                <w:sz w:val="24"/>
                <w:szCs w:val="24"/>
              </w:rPr>
            </w:pPr>
          </w:p>
        </w:tc>
        <w:tc>
          <w:tcPr>
            <w:tcW w:w="1418" w:type="dxa"/>
            <w:vMerge w:val="restart"/>
            <w:shd w:val="clear" w:color="auto" w:fill="auto"/>
            <w:hideMark/>
          </w:tcPr>
          <w:p w:rsidR="006C77A9" w:rsidRPr="006C77A9" w:rsidRDefault="001D30E3" w:rsidP="008A2985">
            <w:pPr>
              <w:jc w:val="both"/>
              <w:rPr>
                <w:color w:val="000000"/>
                <w:sz w:val="24"/>
                <w:szCs w:val="24"/>
              </w:rPr>
            </w:pPr>
            <w:r>
              <w:rPr>
                <w:color w:val="000000"/>
                <w:sz w:val="24"/>
                <w:szCs w:val="24"/>
              </w:rPr>
              <w:t>Ж</w:t>
            </w:r>
            <w:r w:rsidR="006C77A9" w:rsidRPr="006C77A9">
              <w:rPr>
                <w:color w:val="000000"/>
                <w:sz w:val="24"/>
                <w:szCs w:val="24"/>
              </w:rPr>
              <w:t>илой дом по ул. Цветочной, д. 4</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1D30E3">
              <w:rPr>
                <w:color w:val="000000"/>
                <w:sz w:val="24"/>
                <w:szCs w:val="24"/>
              </w:rPr>
              <w:t>ние «</w:t>
            </w:r>
            <w:r w:rsidRPr="006C77A9">
              <w:rPr>
                <w:color w:val="000000"/>
                <w:sz w:val="24"/>
                <w:szCs w:val="24"/>
              </w:rPr>
              <w:t>Управление капитального строительства по застройке Нижневартов</w:t>
            </w:r>
            <w:r w:rsidR="001D30E3">
              <w:rPr>
                <w:color w:val="000000"/>
                <w:sz w:val="24"/>
                <w:szCs w:val="24"/>
              </w:rPr>
              <w:t>ского района»</w:t>
            </w: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41,69</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41,69</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41,69</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41,69</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Pr>
                <w:color w:val="000000"/>
                <w:sz w:val="24"/>
                <w:szCs w:val="24"/>
              </w:rPr>
              <w:t>в 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r w:rsidRPr="006C77A9">
              <w:rPr>
                <w:color w:val="000000"/>
                <w:sz w:val="24"/>
                <w:szCs w:val="24"/>
              </w:rPr>
              <w:t>4.1.19.</w:t>
            </w: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Pr="006C77A9" w:rsidRDefault="001D30E3" w:rsidP="00C66F7A">
            <w:pPr>
              <w:jc w:val="center"/>
              <w:rPr>
                <w:color w:val="000000"/>
                <w:sz w:val="24"/>
                <w:szCs w:val="24"/>
              </w:rPr>
            </w:pPr>
          </w:p>
        </w:tc>
        <w:tc>
          <w:tcPr>
            <w:tcW w:w="1418" w:type="dxa"/>
            <w:vMerge w:val="restart"/>
            <w:shd w:val="clear" w:color="auto" w:fill="auto"/>
            <w:hideMark/>
          </w:tcPr>
          <w:p w:rsidR="006C77A9" w:rsidRDefault="001D30E3" w:rsidP="001D30E3">
            <w:pPr>
              <w:jc w:val="both"/>
              <w:rPr>
                <w:color w:val="000000"/>
                <w:sz w:val="24"/>
                <w:szCs w:val="24"/>
              </w:rPr>
            </w:pPr>
            <w:r>
              <w:rPr>
                <w:color w:val="000000"/>
                <w:sz w:val="24"/>
                <w:szCs w:val="24"/>
              </w:rPr>
              <w:t>Ж</w:t>
            </w:r>
            <w:r w:rsidR="006C77A9" w:rsidRPr="006C77A9">
              <w:rPr>
                <w:color w:val="000000"/>
                <w:sz w:val="24"/>
                <w:szCs w:val="24"/>
              </w:rPr>
              <w:t>илой дом по ул. Летной, д. 14</w:t>
            </w:r>
          </w:p>
          <w:p w:rsidR="001D30E3" w:rsidRDefault="001D30E3" w:rsidP="001D30E3">
            <w:pPr>
              <w:jc w:val="both"/>
              <w:rPr>
                <w:color w:val="000000"/>
                <w:sz w:val="24"/>
                <w:szCs w:val="24"/>
              </w:rPr>
            </w:pPr>
          </w:p>
          <w:p w:rsidR="001D30E3" w:rsidRDefault="001D30E3" w:rsidP="001D30E3">
            <w:pPr>
              <w:jc w:val="both"/>
              <w:rPr>
                <w:color w:val="000000"/>
                <w:sz w:val="24"/>
                <w:szCs w:val="24"/>
              </w:rPr>
            </w:pPr>
          </w:p>
          <w:p w:rsidR="001D30E3" w:rsidRDefault="001D30E3" w:rsidP="001D30E3">
            <w:pPr>
              <w:jc w:val="both"/>
              <w:rPr>
                <w:color w:val="000000"/>
                <w:sz w:val="24"/>
                <w:szCs w:val="24"/>
              </w:rPr>
            </w:pPr>
          </w:p>
          <w:p w:rsidR="001D30E3" w:rsidRDefault="001D30E3" w:rsidP="001D30E3">
            <w:pPr>
              <w:jc w:val="both"/>
              <w:rPr>
                <w:color w:val="000000"/>
                <w:sz w:val="24"/>
                <w:szCs w:val="24"/>
              </w:rPr>
            </w:pPr>
          </w:p>
          <w:p w:rsidR="001D30E3" w:rsidRDefault="001D30E3" w:rsidP="001D30E3">
            <w:pPr>
              <w:jc w:val="both"/>
              <w:rPr>
                <w:color w:val="000000"/>
                <w:sz w:val="24"/>
                <w:szCs w:val="24"/>
              </w:rPr>
            </w:pPr>
          </w:p>
          <w:p w:rsidR="001D30E3" w:rsidRDefault="001D30E3" w:rsidP="001D30E3">
            <w:pPr>
              <w:jc w:val="both"/>
              <w:rPr>
                <w:color w:val="000000"/>
                <w:sz w:val="24"/>
                <w:szCs w:val="24"/>
              </w:rPr>
            </w:pPr>
          </w:p>
          <w:p w:rsidR="001D30E3" w:rsidRDefault="001D30E3" w:rsidP="001D30E3">
            <w:pPr>
              <w:jc w:val="both"/>
              <w:rPr>
                <w:color w:val="000000"/>
                <w:sz w:val="24"/>
                <w:szCs w:val="24"/>
              </w:rPr>
            </w:pPr>
          </w:p>
          <w:p w:rsidR="001D30E3" w:rsidRDefault="001D30E3" w:rsidP="001D30E3">
            <w:pPr>
              <w:jc w:val="both"/>
              <w:rPr>
                <w:color w:val="000000"/>
                <w:sz w:val="24"/>
                <w:szCs w:val="24"/>
              </w:rPr>
            </w:pPr>
          </w:p>
          <w:p w:rsidR="001D30E3" w:rsidRDefault="001D30E3" w:rsidP="001D30E3">
            <w:pPr>
              <w:jc w:val="both"/>
              <w:rPr>
                <w:color w:val="000000"/>
                <w:sz w:val="24"/>
                <w:szCs w:val="24"/>
              </w:rPr>
            </w:pPr>
          </w:p>
          <w:p w:rsidR="001D30E3" w:rsidRDefault="001D30E3" w:rsidP="001D30E3">
            <w:pPr>
              <w:jc w:val="both"/>
              <w:rPr>
                <w:color w:val="000000"/>
                <w:sz w:val="24"/>
                <w:szCs w:val="24"/>
              </w:rPr>
            </w:pPr>
          </w:p>
          <w:p w:rsidR="001D30E3" w:rsidRPr="006C77A9" w:rsidRDefault="001D30E3" w:rsidP="001D30E3">
            <w:pPr>
              <w:jc w:val="both"/>
              <w:rPr>
                <w:color w:val="000000"/>
                <w:sz w:val="24"/>
                <w:szCs w:val="24"/>
              </w:rPr>
            </w:pP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1D30E3">
              <w:rPr>
                <w:color w:val="000000"/>
                <w:sz w:val="24"/>
                <w:szCs w:val="24"/>
              </w:rPr>
              <w:t>ние «</w:t>
            </w:r>
            <w:r w:rsidRPr="006C77A9">
              <w:rPr>
                <w:color w:val="000000"/>
                <w:sz w:val="24"/>
                <w:szCs w:val="24"/>
              </w:rPr>
              <w:t>Управление капитального строительства по застройке Нижневартов</w:t>
            </w:r>
            <w:r w:rsidR="001D30E3">
              <w:rPr>
                <w:color w:val="000000"/>
                <w:sz w:val="24"/>
                <w:szCs w:val="24"/>
              </w:rPr>
              <w:t>ского района»</w:t>
            </w: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825,99</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825,99</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825,99</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825,99</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Pr>
                <w:color w:val="000000"/>
                <w:sz w:val="24"/>
                <w:szCs w:val="24"/>
              </w:rPr>
              <w:t>в том числе</w:t>
            </w:r>
            <w:r w:rsidR="006C77A9"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540"/>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4.1.20.</w:t>
            </w:r>
          </w:p>
        </w:tc>
        <w:tc>
          <w:tcPr>
            <w:tcW w:w="1418" w:type="dxa"/>
            <w:vMerge w:val="restart"/>
            <w:shd w:val="clear" w:color="auto" w:fill="auto"/>
            <w:hideMark/>
          </w:tcPr>
          <w:p w:rsidR="006C77A9" w:rsidRPr="006C77A9" w:rsidRDefault="006C77A9" w:rsidP="001D30E3">
            <w:pPr>
              <w:jc w:val="both"/>
              <w:rPr>
                <w:color w:val="000000"/>
                <w:sz w:val="24"/>
                <w:szCs w:val="24"/>
              </w:rPr>
            </w:pPr>
            <w:r w:rsidRPr="006C77A9">
              <w:rPr>
                <w:color w:val="000000"/>
                <w:sz w:val="24"/>
                <w:szCs w:val="24"/>
              </w:rPr>
              <w:t>2-квартирный жилой дом по ул. Школьной, д. 5</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1D30E3">
              <w:rPr>
                <w:color w:val="000000"/>
                <w:sz w:val="24"/>
                <w:szCs w:val="24"/>
              </w:rPr>
              <w:t>ние «</w:t>
            </w:r>
            <w:r w:rsidRPr="006C77A9">
              <w:rPr>
                <w:color w:val="000000"/>
                <w:sz w:val="24"/>
                <w:szCs w:val="24"/>
              </w:rPr>
              <w:t>Управление капитального строительства по застройке Нижневартов</w:t>
            </w:r>
            <w:r w:rsidR="001D30E3">
              <w:rPr>
                <w:color w:val="000000"/>
                <w:sz w:val="24"/>
                <w:szCs w:val="24"/>
              </w:rPr>
              <w:t>ского района»</w:t>
            </w: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906,66</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906,66</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906,66</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906,66</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Pr>
                <w:color w:val="000000"/>
                <w:sz w:val="24"/>
                <w:szCs w:val="24"/>
              </w:rPr>
              <w:t>в 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540"/>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4.1.21.</w:t>
            </w:r>
          </w:p>
        </w:tc>
        <w:tc>
          <w:tcPr>
            <w:tcW w:w="1418" w:type="dxa"/>
            <w:vMerge w:val="restart"/>
            <w:shd w:val="clear" w:color="auto" w:fill="auto"/>
            <w:hideMark/>
          </w:tcPr>
          <w:p w:rsidR="006C77A9" w:rsidRPr="006C77A9" w:rsidRDefault="006C77A9" w:rsidP="001D30E3">
            <w:pPr>
              <w:jc w:val="both"/>
              <w:rPr>
                <w:color w:val="000000"/>
                <w:sz w:val="24"/>
                <w:szCs w:val="24"/>
              </w:rPr>
            </w:pPr>
            <w:r w:rsidRPr="006C77A9">
              <w:rPr>
                <w:color w:val="000000"/>
                <w:sz w:val="24"/>
                <w:szCs w:val="24"/>
              </w:rPr>
              <w:t>2-квартирный жилой дом по ул. Центральной, д. 4</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1D30E3">
              <w:rPr>
                <w:color w:val="000000"/>
                <w:sz w:val="24"/>
                <w:szCs w:val="24"/>
              </w:rPr>
              <w:t>ние «</w:t>
            </w:r>
            <w:r w:rsidRPr="006C77A9">
              <w:rPr>
                <w:color w:val="000000"/>
                <w:sz w:val="24"/>
                <w:szCs w:val="24"/>
              </w:rPr>
              <w:t>Управление капитального строительства по застройке Нижневартов</w:t>
            </w:r>
            <w:r w:rsidR="001D30E3">
              <w:rPr>
                <w:color w:val="000000"/>
                <w:sz w:val="24"/>
                <w:szCs w:val="24"/>
              </w:rPr>
              <w:t>ского района»</w:t>
            </w: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4 927,65</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4 927,65</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4 927,65</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4 927,65</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Pr>
                <w:color w:val="000000"/>
                <w:sz w:val="24"/>
                <w:szCs w:val="24"/>
              </w:rPr>
              <w:t>в 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shd w:val="clear" w:color="auto" w:fill="auto"/>
            <w:hideMark/>
          </w:tcPr>
          <w:p w:rsidR="006C77A9" w:rsidRPr="006C77A9" w:rsidRDefault="006C77A9" w:rsidP="00C66F7A">
            <w:pPr>
              <w:jc w:val="center"/>
              <w:rPr>
                <w:color w:val="000000"/>
                <w:sz w:val="24"/>
                <w:szCs w:val="24"/>
              </w:rPr>
            </w:pPr>
          </w:p>
        </w:tc>
        <w:tc>
          <w:tcPr>
            <w:tcW w:w="1418" w:type="dxa"/>
            <w:shd w:val="clear" w:color="auto" w:fill="auto"/>
            <w:hideMark/>
          </w:tcPr>
          <w:p w:rsidR="006C77A9" w:rsidRPr="006C77A9" w:rsidRDefault="001D30E3" w:rsidP="00C66F7A">
            <w:pPr>
              <w:jc w:val="center"/>
              <w:rPr>
                <w:b/>
                <w:bCs/>
                <w:color w:val="000000"/>
                <w:sz w:val="24"/>
                <w:szCs w:val="24"/>
              </w:rPr>
            </w:pPr>
            <w:r>
              <w:rPr>
                <w:b/>
                <w:bCs/>
                <w:color w:val="000000"/>
                <w:sz w:val="24"/>
                <w:szCs w:val="24"/>
              </w:rPr>
              <w:t>П</w:t>
            </w:r>
            <w:r w:rsidR="006C77A9" w:rsidRPr="006C77A9">
              <w:rPr>
                <w:b/>
                <w:bCs/>
                <w:color w:val="000000"/>
                <w:sz w:val="24"/>
                <w:szCs w:val="24"/>
              </w:rPr>
              <w:t>. Зайцева Речка</w:t>
            </w:r>
          </w:p>
        </w:tc>
        <w:tc>
          <w:tcPr>
            <w:tcW w:w="1276" w:type="dxa"/>
            <w:shd w:val="clear" w:color="auto" w:fill="auto"/>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p>
        </w:tc>
        <w:tc>
          <w:tcPr>
            <w:tcW w:w="1480" w:type="dxa"/>
            <w:gridSpan w:val="5"/>
            <w:shd w:val="clear" w:color="auto" w:fill="auto"/>
            <w:hideMark/>
          </w:tcPr>
          <w:p w:rsidR="006C77A9" w:rsidRPr="006C77A9" w:rsidRDefault="006C77A9" w:rsidP="00C66F7A">
            <w:pPr>
              <w:jc w:val="center"/>
              <w:rPr>
                <w:color w:val="000000"/>
                <w:sz w:val="24"/>
                <w:szCs w:val="24"/>
              </w:rPr>
            </w:pP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r w:rsidRPr="006C77A9">
              <w:rPr>
                <w:color w:val="000000"/>
                <w:sz w:val="24"/>
                <w:szCs w:val="24"/>
              </w:rPr>
              <w:t>4.1.22.</w:t>
            </w: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Default="001D30E3" w:rsidP="00C66F7A">
            <w:pPr>
              <w:jc w:val="center"/>
              <w:rPr>
                <w:color w:val="000000"/>
                <w:sz w:val="24"/>
                <w:szCs w:val="24"/>
              </w:rPr>
            </w:pPr>
          </w:p>
          <w:p w:rsidR="001D30E3" w:rsidRPr="006C77A9" w:rsidRDefault="001D30E3" w:rsidP="00C66F7A">
            <w:pPr>
              <w:jc w:val="center"/>
              <w:rPr>
                <w:color w:val="000000"/>
                <w:sz w:val="24"/>
                <w:szCs w:val="24"/>
              </w:rPr>
            </w:pPr>
          </w:p>
        </w:tc>
        <w:tc>
          <w:tcPr>
            <w:tcW w:w="1418" w:type="dxa"/>
            <w:vMerge w:val="restart"/>
            <w:shd w:val="clear" w:color="auto" w:fill="auto"/>
            <w:hideMark/>
          </w:tcPr>
          <w:p w:rsidR="006C77A9" w:rsidRDefault="001D30E3" w:rsidP="001D30E3">
            <w:pPr>
              <w:jc w:val="both"/>
              <w:rPr>
                <w:color w:val="000000"/>
                <w:sz w:val="24"/>
                <w:szCs w:val="24"/>
              </w:rPr>
            </w:pPr>
            <w:r>
              <w:rPr>
                <w:color w:val="000000"/>
                <w:sz w:val="24"/>
                <w:szCs w:val="24"/>
              </w:rPr>
              <w:t>Ж</w:t>
            </w:r>
            <w:r w:rsidR="006C77A9" w:rsidRPr="006C77A9">
              <w:rPr>
                <w:color w:val="000000"/>
                <w:sz w:val="24"/>
                <w:szCs w:val="24"/>
              </w:rPr>
              <w:t>илой дом по ул. Гагарина, д. 4</w:t>
            </w:r>
          </w:p>
          <w:p w:rsidR="001D30E3" w:rsidRDefault="001D30E3" w:rsidP="001D30E3">
            <w:pPr>
              <w:jc w:val="both"/>
              <w:rPr>
                <w:color w:val="000000"/>
                <w:sz w:val="24"/>
                <w:szCs w:val="24"/>
              </w:rPr>
            </w:pPr>
          </w:p>
          <w:p w:rsidR="001D30E3" w:rsidRDefault="001D30E3" w:rsidP="001D30E3">
            <w:pPr>
              <w:jc w:val="both"/>
              <w:rPr>
                <w:color w:val="000000"/>
                <w:sz w:val="24"/>
                <w:szCs w:val="24"/>
              </w:rPr>
            </w:pPr>
          </w:p>
          <w:p w:rsidR="001D30E3" w:rsidRPr="006C77A9" w:rsidRDefault="001D30E3" w:rsidP="001D30E3">
            <w:pPr>
              <w:jc w:val="both"/>
              <w:rPr>
                <w:color w:val="000000"/>
                <w:sz w:val="24"/>
                <w:szCs w:val="24"/>
              </w:rPr>
            </w:pP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1D30E3">
              <w:rPr>
                <w:color w:val="000000"/>
                <w:sz w:val="24"/>
                <w:szCs w:val="24"/>
              </w:rPr>
              <w:t>ние «</w:t>
            </w:r>
            <w:r w:rsidRPr="006C77A9">
              <w:rPr>
                <w:color w:val="000000"/>
                <w:sz w:val="24"/>
                <w:szCs w:val="24"/>
              </w:rPr>
              <w:t>Управление капитального строительства по застройке Нижневартов</w:t>
            </w:r>
            <w:r w:rsidR="001D30E3">
              <w:rPr>
                <w:color w:val="000000"/>
                <w:sz w:val="24"/>
                <w:szCs w:val="24"/>
              </w:rPr>
              <w:t>ского района»</w:t>
            </w: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5 736,23</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5 736,23</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5 736,23</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5 736,23</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Pr>
                <w:color w:val="000000"/>
                <w:sz w:val="24"/>
                <w:szCs w:val="24"/>
              </w:rPr>
              <w:t>в 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4.1.23.</w:t>
            </w:r>
          </w:p>
        </w:tc>
        <w:tc>
          <w:tcPr>
            <w:tcW w:w="1418" w:type="dxa"/>
            <w:vMerge w:val="restart"/>
            <w:shd w:val="clear" w:color="auto" w:fill="auto"/>
            <w:hideMark/>
          </w:tcPr>
          <w:p w:rsidR="006C77A9" w:rsidRPr="006C77A9" w:rsidRDefault="001D30E3" w:rsidP="001D30E3">
            <w:pPr>
              <w:jc w:val="both"/>
              <w:rPr>
                <w:color w:val="000000"/>
                <w:sz w:val="24"/>
                <w:szCs w:val="24"/>
              </w:rPr>
            </w:pPr>
            <w:r>
              <w:rPr>
                <w:color w:val="000000"/>
                <w:sz w:val="24"/>
                <w:szCs w:val="24"/>
              </w:rPr>
              <w:t>Ж</w:t>
            </w:r>
            <w:r w:rsidR="006C77A9" w:rsidRPr="006C77A9">
              <w:rPr>
                <w:color w:val="000000"/>
                <w:sz w:val="24"/>
                <w:szCs w:val="24"/>
              </w:rPr>
              <w:t>илой дом по ул. Центральной, д. 14, квартира 1</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1D30E3">
              <w:rPr>
                <w:color w:val="000000"/>
                <w:sz w:val="24"/>
                <w:szCs w:val="24"/>
              </w:rPr>
              <w:t>ние «</w:t>
            </w:r>
            <w:r w:rsidRPr="006C77A9">
              <w:rPr>
                <w:color w:val="000000"/>
                <w:sz w:val="24"/>
                <w:szCs w:val="24"/>
              </w:rPr>
              <w:t>Управление капитального строительства по застройке Нижневартов</w:t>
            </w:r>
            <w:r w:rsidR="001D30E3">
              <w:rPr>
                <w:color w:val="000000"/>
                <w:sz w:val="24"/>
                <w:szCs w:val="24"/>
              </w:rPr>
              <w:t>ского района»</w:t>
            </w: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1 561,68</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1 561,68</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1 561,68</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1 561,68</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1D30E3" w:rsidP="00C66F7A">
            <w:pPr>
              <w:jc w:val="center"/>
              <w:rPr>
                <w:color w:val="000000"/>
                <w:sz w:val="24"/>
                <w:szCs w:val="24"/>
              </w:rPr>
            </w:pPr>
            <w:r>
              <w:rPr>
                <w:color w:val="000000"/>
                <w:sz w:val="24"/>
                <w:szCs w:val="24"/>
              </w:rPr>
              <w:t>в том числе</w:t>
            </w:r>
            <w:r w:rsidR="006C77A9"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4.1.24.</w:t>
            </w:r>
          </w:p>
        </w:tc>
        <w:tc>
          <w:tcPr>
            <w:tcW w:w="1418" w:type="dxa"/>
            <w:vMerge w:val="restart"/>
            <w:shd w:val="clear" w:color="auto" w:fill="auto"/>
            <w:hideMark/>
          </w:tcPr>
          <w:p w:rsidR="006C77A9" w:rsidRPr="006C77A9" w:rsidRDefault="0091081B" w:rsidP="0091081B">
            <w:pPr>
              <w:jc w:val="both"/>
              <w:rPr>
                <w:color w:val="000000"/>
                <w:sz w:val="24"/>
                <w:szCs w:val="24"/>
              </w:rPr>
            </w:pPr>
            <w:r>
              <w:rPr>
                <w:color w:val="000000"/>
                <w:sz w:val="24"/>
                <w:szCs w:val="24"/>
              </w:rPr>
              <w:t>Ж</w:t>
            </w:r>
            <w:r w:rsidR="006C77A9" w:rsidRPr="006C77A9">
              <w:rPr>
                <w:color w:val="000000"/>
                <w:sz w:val="24"/>
                <w:szCs w:val="24"/>
              </w:rPr>
              <w:t>илой дом по ул. Мира, д. 10, кв</w:t>
            </w:r>
            <w:r>
              <w:rPr>
                <w:color w:val="000000"/>
                <w:sz w:val="24"/>
                <w:szCs w:val="24"/>
              </w:rPr>
              <w:t>.</w:t>
            </w:r>
            <w:r w:rsidR="006C77A9" w:rsidRPr="006C77A9">
              <w:rPr>
                <w:color w:val="000000"/>
                <w:sz w:val="24"/>
                <w:szCs w:val="24"/>
              </w:rPr>
              <w:t xml:space="preserve"> 1</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91081B">
              <w:rPr>
                <w:color w:val="000000"/>
                <w:sz w:val="24"/>
                <w:szCs w:val="24"/>
              </w:rPr>
              <w:t>ние «</w:t>
            </w:r>
            <w:r w:rsidRPr="006C77A9">
              <w:rPr>
                <w:color w:val="000000"/>
                <w:sz w:val="24"/>
                <w:szCs w:val="24"/>
              </w:rPr>
              <w:t>Управление капитального строительства по застройке Нижневартов</w:t>
            </w:r>
            <w:r w:rsidR="0091081B">
              <w:rPr>
                <w:color w:val="000000"/>
                <w:sz w:val="24"/>
                <w:szCs w:val="24"/>
              </w:rPr>
              <w:t>ского района»</w:t>
            </w: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3 983,49</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2 753,61</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1 229,88</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3 983,49</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2 753,61</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1 229,88</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Pr>
                <w:color w:val="000000"/>
                <w:sz w:val="24"/>
                <w:szCs w:val="24"/>
              </w:rPr>
              <w:t>в 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r w:rsidRPr="006C77A9">
              <w:rPr>
                <w:color w:val="000000"/>
                <w:sz w:val="24"/>
                <w:szCs w:val="24"/>
              </w:rPr>
              <w:t>4.1.25.</w:t>
            </w:r>
          </w:p>
          <w:p w:rsidR="0091081B" w:rsidRDefault="0091081B" w:rsidP="00C66F7A">
            <w:pPr>
              <w:jc w:val="center"/>
              <w:rPr>
                <w:color w:val="000000"/>
                <w:sz w:val="24"/>
                <w:szCs w:val="24"/>
              </w:rPr>
            </w:pPr>
          </w:p>
          <w:p w:rsidR="0091081B" w:rsidRDefault="0091081B" w:rsidP="00C66F7A">
            <w:pPr>
              <w:jc w:val="center"/>
              <w:rPr>
                <w:color w:val="000000"/>
                <w:sz w:val="24"/>
                <w:szCs w:val="24"/>
              </w:rPr>
            </w:pPr>
          </w:p>
          <w:p w:rsidR="0091081B" w:rsidRDefault="0091081B" w:rsidP="00C66F7A">
            <w:pPr>
              <w:jc w:val="center"/>
              <w:rPr>
                <w:color w:val="000000"/>
                <w:sz w:val="24"/>
                <w:szCs w:val="24"/>
              </w:rPr>
            </w:pPr>
          </w:p>
          <w:p w:rsidR="0091081B" w:rsidRPr="006C77A9" w:rsidRDefault="0091081B" w:rsidP="00C66F7A">
            <w:pPr>
              <w:jc w:val="center"/>
              <w:rPr>
                <w:color w:val="000000"/>
                <w:sz w:val="24"/>
                <w:szCs w:val="24"/>
              </w:rPr>
            </w:pPr>
          </w:p>
        </w:tc>
        <w:tc>
          <w:tcPr>
            <w:tcW w:w="1418" w:type="dxa"/>
            <w:vMerge w:val="restart"/>
            <w:shd w:val="clear" w:color="auto" w:fill="auto"/>
            <w:hideMark/>
          </w:tcPr>
          <w:p w:rsidR="006C77A9" w:rsidRPr="006C77A9" w:rsidRDefault="0091081B" w:rsidP="0091081B">
            <w:pPr>
              <w:jc w:val="both"/>
              <w:rPr>
                <w:color w:val="000000"/>
                <w:sz w:val="24"/>
                <w:szCs w:val="24"/>
              </w:rPr>
            </w:pPr>
            <w:r>
              <w:rPr>
                <w:color w:val="000000"/>
                <w:sz w:val="24"/>
                <w:szCs w:val="24"/>
              </w:rPr>
              <w:t>Ж</w:t>
            </w:r>
            <w:r w:rsidR="006C77A9" w:rsidRPr="006C77A9">
              <w:rPr>
                <w:color w:val="000000"/>
                <w:sz w:val="24"/>
                <w:szCs w:val="24"/>
              </w:rPr>
              <w:t>илой дом по ул. Мира, д. 7</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91081B">
              <w:rPr>
                <w:color w:val="000000"/>
                <w:sz w:val="24"/>
                <w:szCs w:val="24"/>
              </w:rPr>
              <w:t>ние «</w:t>
            </w:r>
            <w:r w:rsidRPr="006C77A9">
              <w:rPr>
                <w:color w:val="000000"/>
                <w:sz w:val="24"/>
                <w:szCs w:val="24"/>
              </w:rPr>
              <w:t>Управление капитального строительства по застройке Нижневартов</w:t>
            </w:r>
            <w:r w:rsidR="0091081B">
              <w:rPr>
                <w:color w:val="000000"/>
                <w:sz w:val="24"/>
                <w:szCs w:val="24"/>
              </w:rPr>
              <w:t>ского района»</w:t>
            </w: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33,32</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33,32</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33,32</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33,32</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Pr>
                <w:color w:val="000000"/>
                <w:sz w:val="24"/>
                <w:szCs w:val="24"/>
              </w:rPr>
              <w:t>в 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r w:rsidRPr="006C77A9">
              <w:rPr>
                <w:color w:val="000000"/>
                <w:sz w:val="24"/>
                <w:szCs w:val="24"/>
              </w:rPr>
              <w:t>4.1.26.</w:t>
            </w:r>
          </w:p>
          <w:p w:rsidR="0091081B" w:rsidRDefault="0091081B" w:rsidP="00C66F7A">
            <w:pPr>
              <w:jc w:val="center"/>
              <w:rPr>
                <w:color w:val="000000"/>
                <w:sz w:val="24"/>
                <w:szCs w:val="24"/>
              </w:rPr>
            </w:pPr>
          </w:p>
          <w:p w:rsidR="0091081B" w:rsidRDefault="0091081B" w:rsidP="00C66F7A">
            <w:pPr>
              <w:jc w:val="center"/>
              <w:rPr>
                <w:color w:val="000000"/>
                <w:sz w:val="24"/>
                <w:szCs w:val="24"/>
              </w:rPr>
            </w:pPr>
          </w:p>
          <w:p w:rsidR="0091081B" w:rsidRDefault="0091081B" w:rsidP="00C66F7A">
            <w:pPr>
              <w:jc w:val="center"/>
              <w:rPr>
                <w:color w:val="000000"/>
                <w:sz w:val="24"/>
                <w:szCs w:val="24"/>
              </w:rPr>
            </w:pPr>
          </w:p>
          <w:p w:rsidR="0091081B" w:rsidRDefault="0091081B" w:rsidP="00C66F7A">
            <w:pPr>
              <w:jc w:val="center"/>
              <w:rPr>
                <w:color w:val="000000"/>
                <w:sz w:val="24"/>
                <w:szCs w:val="24"/>
              </w:rPr>
            </w:pPr>
          </w:p>
          <w:p w:rsidR="0091081B" w:rsidRDefault="0091081B" w:rsidP="00C66F7A">
            <w:pPr>
              <w:jc w:val="center"/>
              <w:rPr>
                <w:color w:val="000000"/>
                <w:sz w:val="24"/>
                <w:szCs w:val="24"/>
              </w:rPr>
            </w:pPr>
          </w:p>
          <w:p w:rsidR="0091081B" w:rsidRDefault="0091081B" w:rsidP="00C66F7A">
            <w:pPr>
              <w:jc w:val="center"/>
              <w:rPr>
                <w:color w:val="000000"/>
                <w:sz w:val="24"/>
                <w:szCs w:val="24"/>
              </w:rPr>
            </w:pPr>
          </w:p>
          <w:p w:rsidR="0091081B" w:rsidRDefault="0091081B" w:rsidP="00C66F7A">
            <w:pPr>
              <w:jc w:val="center"/>
              <w:rPr>
                <w:color w:val="000000"/>
                <w:sz w:val="24"/>
                <w:szCs w:val="24"/>
              </w:rPr>
            </w:pPr>
          </w:p>
          <w:p w:rsidR="0091081B" w:rsidRDefault="0091081B" w:rsidP="00C66F7A">
            <w:pPr>
              <w:jc w:val="center"/>
              <w:rPr>
                <w:color w:val="000000"/>
                <w:sz w:val="24"/>
                <w:szCs w:val="24"/>
              </w:rPr>
            </w:pPr>
          </w:p>
          <w:p w:rsidR="0091081B" w:rsidRDefault="0091081B" w:rsidP="00C66F7A">
            <w:pPr>
              <w:jc w:val="center"/>
              <w:rPr>
                <w:color w:val="000000"/>
                <w:sz w:val="24"/>
                <w:szCs w:val="24"/>
              </w:rPr>
            </w:pPr>
          </w:p>
          <w:p w:rsidR="0091081B" w:rsidRDefault="0091081B" w:rsidP="00C66F7A">
            <w:pPr>
              <w:jc w:val="center"/>
              <w:rPr>
                <w:color w:val="000000"/>
                <w:sz w:val="24"/>
                <w:szCs w:val="24"/>
              </w:rPr>
            </w:pPr>
          </w:p>
          <w:p w:rsidR="0091081B" w:rsidRDefault="0091081B" w:rsidP="00C66F7A">
            <w:pPr>
              <w:jc w:val="center"/>
              <w:rPr>
                <w:color w:val="000000"/>
                <w:sz w:val="24"/>
                <w:szCs w:val="24"/>
              </w:rPr>
            </w:pPr>
          </w:p>
          <w:p w:rsidR="0091081B" w:rsidRPr="006C77A9" w:rsidRDefault="0091081B" w:rsidP="00C66F7A">
            <w:pPr>
              <w:jc w:val="center"/>
              <w:rPr>
                <w:color w:val="000000"/>
                <w:sz w:val="24"/>
                <w:szCs w:val="24"/>
              </w:rPr>
            </w:pPr>
          </w:p>
        </w:tc>
        <w:tc>
          <w:tcPr>
            <w:tcW w:w="1418" w:type="dxa"/>
            <w:vMerge w:val="restart"/>
            <w:shd w:val="clear" w:color="auto" w:fill="auto"/>
            <w:hideMark/>
          </w:tcPr>
          <w:p w:rsidR="006C77A9" w:rsidRDefault="006C77A9" w:rsidP="0091081B">
            <w:pPr>
              <w:jc w:val="both"/>
              <w:rPr>
                <w:color w:val="000000"/>
                <w:sz w:val="24"/>
                <w:szCs w:val="24"/>
              </w:rPr>
            </w:pPr>
            <w:r w:rsidRPr="006C77A9">
              <w:rPr>
                <w:color w:val="000000"/>
                <w:sz w:val="24"/>
                <w:szCs w:val="24"/>
              </w:rPr>
              <w:t>Подключение жилых домов к системе тепло-, водоснабжения</w:t>
            </w:r>
          </w:p>
          <w:p w:rsidR="0091081B" w:rsidRDefault="0091081B" w:rsidP="0091081B">
            <w:pPr>
              <w:jc w:val="both"/>
              <w:rPr>
                <w:color w:val="000000"/>
                <w:sz w:val="24"/>
                <w:szCs w:val="24"/>
              </w:rPr>
            </w:pPr>
          </w:p>
          <w:p w:rsidR="0091081B" w:rsidRDefault="0091081B" w:rsidP="0091081B">
            <w:pPr>
              <w:jc w:val="both"/>
              <w:rPr>
                <w:color w:val="000000"/>
                <w:sz w:val="24"/>
                <w:szCs w:val="24"/>
              </w:rPr>
            </w:pPr>
          </w:p>
          <w:p w:rsidR="0091081B" w:rsidRDefault="0091081B" w:rsidP="0091081B">
            <w:pPr>
              <w:jc w:val="both"/>
              <w:rPr>
                <w:color w:val="000000"/>
                <w:sz w:val="24"/>
                <w:szCs w:val="24"/>
              </w:rPr>
            </w:pPr>
          </w:p>
          <w:p w:rsidR="0091081B" w:rsidRDefault="0091081B" w:rsidP="0091081B">
            <w:pPr>
              <w:jc w:val="both"/>
              <w:rPr>
                <w:color w:val="000000"/>
                <w:sz w:val="24"/>
                <w:szCs w:val="24"/>
              </w:rPr>
            </w:pPr>
          </w:p>
          <w:p w:rsidR="0091081B" w:rsidRDefault="0091081B" w:rsidP="0091081B">
            <w:pPr>
              <w:jc w:val="both"/>
              <w:rPr>
                <w:color w:val="000000"/>
                <w:sz w:val="24"/>
                <w:szCs w:val="24"/>
              </w:rPr>
            </w:pPr>
          </w:p>
          <w:p w:rsidR="0091081B" w:rsidRPr="006C77A9" w:rsidRDefault="0091081B" w:rsidP="0091081B">
            <w:pPr>
              <w:jc w:val="both"/>
              <w:rPr>
                <w:color w:val="000000"/>
                <w:sz w:val="24"/>
                <w:szCs w:val="24"/>
              </w:rPr>
            </w:pP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91081B">
              <w:rPr>
                <w:color w:val="000000"/>
                <w:sz w:val="24"/>
                <w:szCs w:val="24"/>
              </w:rPr>
              <w:t>ние «</w:t>
            </w:r>
            <w:r w:rsidRPr="006C77A9">
              <w:rPr>
                <w:color w:val="000000"/>
                <w:sz w:val="24"/>
                <w:szCs w:val="24"/>
              </w:rPr>
              <w:t>Управление капитального строительства по застройке Нижневартов</w:t>
            </w:r>
            <w:r w:rsidR="0091081B">
              <w:rPr>
                <w:color w:val="000000"/>
                <w:sz w:val="24"/>
                <w:szCs w:val="24"/>
              </w:rPr>
              <w:t>ского района»</w:t>
            </w: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2 003,80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2 003,80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2 003,80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2 003,80</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Pr>
                <w:color w:val="000000"/>
                <w:sz w:val="24"/>
                <w:szCs w:val="24"/>
              </w:rPr>
              <w:t>в 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4.1.27.</w:t>
            </w:r>
          </w:p>
        </w:tc>
        <w:tc>
          <w:tcPr>
            <w:tcW w:w="1418" w:type="dxa"/>
            <w:vMerge w:val="restart"/>
            <w:shd w:val="clear" w:color="auto" w:fill="auto"/>
            <w:hideMark/>
          </w:tcPr>
          <w:p w:rsidR="006C77A9" w:rsidRPr="006C77A9" w:rsidRDefault="0091081B" w:rsidP="0091081B">
            <w:pPr>
              <w:jc w:val="both"/>
              <w:rPr>
                <w:color w:val="000000"/>
                <w:sz w:val="24"/>
                <w:szCs w:val="24"/>
              </w:rPr>
            </w:pPr>
            <w:r>
              <w:rPr>
                <w:color w:val="000000"/>
                <w:sz w:val="24"/>
                <w:szCs w:val="24"/>
              </w:rPr>
              <w:t>Ж</w:t>
            </w:r>
            <w:r w:rsidR="006C77A9" w:rsidRPr="006C77A9">
              <w:rPr>
                <w:color w:val="000000"/>
                <w:sz w:val="24"/>
                <w:szCs w:val="24"/>
              </w:rPr>
              <w:t>илой дом по ул. Октябрь</w:t>
            </w:r>
            <w:r>
              <w:rPr>
                <w:color w:val="000000"/>
                <w:sz w:val="24"/>
                <w:szCs w:val="24"/>
              </w:rPr>
              <w:t>ской</w:t>
            </w:r>
            <w:r w:rsidR="006C77A9" w:rsidRPr="006C77A9">
              <w:rPr>
                <w:color w:val="000000"/>
                <w:sz w:val="24"/>
                <w:szCs w:val="24"/>
              </w:rPr>
              <w:t>, д.3</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91081B">
              <w:rPr>
                <w:color w:val="000000"/>
                <w:sz w:val="24"/>
                <w:szCs w:val="24"/>
              </w:rPr>
              <w:t>ние «</w:t>
            </w:r>
            <w:r w:rsidRPr="006C77A9">
              <w:rPr>
                <w:color w:val="000000"/>
                <w:sz w:val="24"/>
                <w:szCs w:val="24"/>
              </w:rPr>
              <w:t>Управление капитального строительства по застройке Нижневартов</w:t>
            </w:r>
            <w:r w:rsidR="0091081B">
              <w:rPr>
                <w:color w:val="000000"/>
                <w:sz w:val="24"/>
                <w:szCs w:val="24"/>
              </w:rPr>
              <w:t>ского района»</w:t>
            </w: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3 134,87</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3 116,48</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18,39</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3 134,87</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3 116,48</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18,39</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Pr>
                <w:color w:val="000000"/>
                <w:sz w:val="24"/>
                <w:szCs w:val="24"/>
              </w:rPr>
              <w:t>в 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4.1.28.</w:t>
            </w:r>
          </w:p>
        </w:tc>
        <w:tc>
          <w:tcPr>
            <w:tcW w:w="1418" w:type="dxa"/>
            <w:vMerge w:val="restart"/>
            <w:shd w:val="clear" w:color="auto" w:fill="auto"/>
            <w:hideMark/>
          </w:tcPr>
          <w:p w:rsidR="006C77A9" w:rsidRPr="006C77A9" w:rsidRDefault="006C77A9" w:rsidP="0091081B">
            <w:pPr>
              <w:jc w:val="both"/>
              <w:rPr>
                <w:color w:val="000000"/>
                <w:sz w:val="24"/>
                <w:szCs w:val="24"/>
              </w:rPr>
            </w:pPr>
            <w:r w:rsidRPr="006C77A9">
              <w:rPr>
                <w:color w:val="000000"/>
                <w:sz w:val="24"/>
                <w:szCs w:val="24"/>
              </w:rPr>
              <w:t>Подключе</w:t>
            </w:r>
            <w:r w:rsidR="0091081B">
              <w:rPr>
                <w:color w:val="000000"/>
                <w:sz w:val="24"/>
                <w:szCs w:val="24"/>
              </w:rPr>
              <w:t>ние 4</w:t>
            </w:r>
            <w:r w:rsidRPr="006C77A9">
              <w:rPr>
                <w:color w:val="000000"/>
                <w:sz w:val="24"/>
                <w:szCs w:val="24"/>
              </w:rPr>
              <w:t xml:space="preserve"> жилых домов к электроотоплению по ул. Островн</w:t>
            </w:r>
            <w:r w:rsidR="0091081B">
              <w:rPr>
                <w:color w:val="000000"/>
                <w:sz w:val="24"/>
                <w:szCs w:val="24"/>
              </w:rPr>
              <w:t>ой</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91081B">
              <w:rPr>
                <w:color w:val="000000"/>
                <w:sz w:val="24"/>
                <w:szCs w:val="24"/>
              </w:rPr>
              <w:t>ние «</w:t>
            </w:r>
            <w:r w:rsidRPr="006C77A9">
              <w:rPr>
                <w:color w:val="000000"/>
                <w:sz w:val="24"/>
                <w:szCs w:val="24"/>
              </w:rPr>
              <w:t>Управление капитального строительства по застройке Нижневартовского р</w:t>
            </w:r>
            <w:r w:rsidR="0091081B">
              <w:rPr>
                <w:color w:val="000000"/>
                <w:sz w:val="24"/>
                <w:szCs w:val="24"/>
              </w:rPr>
              <w:t>айона»</w:t>
            </w: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564,33</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564,33</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564,33</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564,33</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Pr>
                <w:color w:val="000000"/>
                <w:sz w:val="24"/>
                <w:szCs w:val="24"/>
              </w:rPr>
              <w:t>в 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r w:rsidRPr="006C77A9">
              <w:rPr>
                <w:color w:val="000000"/>
                <w:sz w:val="24"/>
                <w:szCs w:val="24"/>
              </w:rPr>
              <w:t>4.1.29.</w:t>
            </w:r>
          </w:p>
          <w:p w:rsidR="0091081B" w:rsidRDefault="0091081B" w:rsidP="00C66F7A">
            <w:pPr>
              <w:jc w:val="center"/>
              <w:rPr>
                <w:color w:val="000000"/>
                <w:sz w:val="24"/>
                <w:szCs w:val="24"/>
              </w:rPr>
            </w:pPr>
          </w:p>
          <w:p w:rsidR="0091081B" w:rsidRDefault="0091081B" w:rsidP="00C66F7A">
            <w:pPr>
              <w:jc w:val="center"/>
              <w:rPr>
                <w:color w:val="000000"/>
                <w:sz w:val="24"/>
                <w:szCs w:val="24"/>
              </w:rPr>
            </w:pPr>
          </w:p>
          <w:p w:rsidR="0091081B" w:rsidRDefault="0091081B" w:rsidP="00C66F7A">
            <w:pPr>
              <w:jc w:val="center"/>
              <w:rPr>
                <w:color w:val="000000"/>
                <w:sz w:val="24"/>
                <w:szCs w:val="24"/>
              </w:rPr>
            </w:pPr>
          </w:p>
          <w:p w:rsidR="0091081B" w:rsidRDefault="0091081B" w:rsidP="00C66F7A">
            <w:pPr>
              <w:jc w:val="center"/>
              <w:rPr>
                <w:color w:val="000000"/>
                <w:sz w:val="24"/>
                <w:szCs w:val="24"/>
              </w:rPr>
            </w:pPr>
          </w:p>
          <w:p w:rsidR="0091081B" w:rsidRDefault="0091081B" w:rsidP="00C66F7A">
            <w:pPr>
              <w:jc w:val="center"/>
              <w:rPr>
                <w:color w:val="000000"/>
                <w:sz w:val="24"/>
                <w:szCs w:val="24"/>
              </w:rPr>
            </w:pPr>
          </w:p>
          <w:p w:rsidR="0091081B" w:rsidRDefault="0091081B" w:rsidP="00C66F7A">
            <w:pPr>
              <w:jc w:val="center"/>
              <w:rPr>
                <w:color w:val="000000"/>
                <w:sz w:val="24"/>
                <w:szCs w:val="24"/>
              </w:rPr>
            </w:pPr>
          </w:p>
          <w:p w:rsidR="0091081B" w:rsidRDefault="0091081B" w:rsidP="00C66F7A">
            <w:pPr>
              <w:jc w:val="center"/>
              <w:rPr>
                <w:color w:val="000000"/>
                <w:sz w:val="24"/>
                <w:szCs w:val="24"/>
              </w:rPr>
            </w:pPr>
          </w:p>
          <w:p w:rsidR="0091081B" w:rsidRPr="006C77A9" w:rsidRDefault="0091081B" w:rsidP="00C66F7A">
            <w:pPr>
              <w:jc w:val="center"/>
              <w:rPr>
                <w:color w:val="000000"/>
                <w:sz w:val="24"/>
                <w:szCs w:val="24"/>
              </w:rPr>
            </w:pPr>
          </w:p>
        </w:tc>
        <w:tc>
          <w:tcPr>
            <w:tcW w:w="1418" w:type="dxa"/>
            <w:vMerge w:val="restart"/>
            <w:shd w:val="clear" w:color="auto" w:fill="auto"/>
            <w:hideMark/>
          </w:tcPr>
          <w:p w:rsidR="006C77A9" w:rsidRDefault="0091081B" w:rsidP="0091081B">
            <w:pPr>
              <w:jc w:val="both"/>
              <w:rPr>
                <w:color w:val="000000"/>
                <w:sz w:val="24"/>
                <w:szCs w:val="24"/>
              </w:rPr>
            </w:pPr>
            <w:r>
              <w:rPr>
                <w:color w:val="000000"/>
                <w:sz w:val="24"/>
                <w:szCs w:val="24"/>
              </w:rPr>
              <w:t>Ж</w:t>
            </w:r>
            <w:r w:rsidR="006C77A9" w:rsidRPr="006C77A9">
              <w:rPr>
                <w:color w:val="000000"/>
                <w:sz w:val="24"/>
                <w:szCs w:val="24"/>
              </w:rPr>
              <w:t>илой дом по ул. Поч</w:t>
            </w:r>
            <w:r>
              <w:rPr>
                <w:color w:val="000000"/>
                <w:sz w:val="24"/>
                <w:szCs w:val="24"/>
              </w:rPr>
              <w:t>товой</w:t>
            </w:r>
            <w:r w:rsidR="006C77A9" w:rsidRPr="006C77A9">
              <w:rPr>
                <w:color w:val="000000"/>
                <w:sz w:val="24"/>
                <w:szCs w:val="24"/>
              </w:rPr>
              <w:t>, д. 9, кв</w:t>
            </w:r>
            <w:r>
              <w:rPr>
                <w:color w:val="000000"/>
                <w:sz w:val="24"/>
                <w:szCs w:val="24"/>
              </w:rPr>
              <w:t>.</w:t>
            </w:r>
            <w:r w:rsidR="006C77A9" w:rsidRPr="006C77A9">
              <w:rPr>
                <w:color w:val="000000"/>
                <w:sz w:val="24"/>
                <w:szCs w:val="24"/>
              </w:rPr>
              <w:t xml:space="preserve"> 16</w:t>
            </w:r>
          </w:p>
          <w:p w:rsidR="0091081B" w:rsidRDefault="0091081B" w:rsidP="0091081B">
            <w:pPr>
              <w:jc w:val="both"/>
              <w:rPr>
                <w:color w:val="000000"/>
                <w:sz w:val="24"/>
                <w:szCs w:val="24"/>
              </w:rPr>
            </w:pPr>
          </w:p>
          <w:p w:rsidR="0091081B" w:rsidRDefault="0091081B" w:rsidP="0091081B">
            <w:pPr>
              <w:jc w:val="both"/>
              <w:rPr>
                <w:color w:val="000000"/>
                <w:sz w:val="24"/>
                <w:szCs w:val="24"/>
              </w:rPr>
            </w:pPr>
          </w:p>
          <w:p w:rsidR="0091081B" w:rsidRDefault="0091081B" w:rsidP="0091081B">
            <w:pPr>
              <w:jc w:val="both"/>
              <w:rPr>
                <w:color w:val="000000"/>
                <w:sz w:val="24"/>
                <w:szCs w:val="24"/>
              </w:rPr>
            </w:pPr>
          </w:p>
          <w:p w:rsidR="0091081B" w:rsidRDefault="0091081B" w:rsidP="0091081B">
            <w:pPr>
              <w:jc w:val="both"/>
              <w:rPr>
                <w:color w:val="000000"/>
                <w:sz w:val="24"/>
                <w:szCs w:val="24"/>
              </w:rPr>
            </w:pPr>
          </w:p>
          <w:p w:rsidR="0091081B" w:rsidRPr="006C77A9" w:rsidRDefault="0091081B" w:rsidP="0091081B">
            <w:pPr>
              <w:jc w:val="both"/>
              <w:rPr>
                <w:color w:val="000000"/>
                <w:sz w:val="24"/>
                <w:szCs w:val="24"/>
              </w:rPr>
            </w:pP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91081B">
              <w:rPr>
                <w:color w:val="000000"/>
                <w:sz w:val="24"/>
                <w:szCs w:val="24"/>
              </w:rPr>
              <w:t>ние «</w:t>
            </w:r>
            <w:r w:rsidRPr="006C77A9">
              <w:rPr>
                <w:color w:val="000000"/>
                <w:sz w:val="24"/>
                <w:szCs w:val="24"/>
              </w:rPr>
              <w:t>Управление капитального строительства по застройке Нижневартов</w:t>
            </w:r>
            <w:r w:rsidR="0091081B">
              <w:rPr>
                <w:color w:val="000000"/>
                <w:sz w:val="24"/>
                <w:szCs w:val="24"/>
              </w:rPr>
              <w:t>ского района»</w:t>
            </w: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146,27</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146,27</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146,27</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146,27</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Pr>
                <w:color w:val="000000"/>
                <w:sz w:val="24"/>
                <w:szCs w:val="24"/>
              </w:rPr>
              <w:t>в 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4.1.30.</w:t>
            </w:r>
          </w:p>
        </w:tc>
        <w:tc>
          <w:tcPr>
            <w:tcW w:w="1418" w:type="dxa"/>
            <w:vMerge w:val="restart"/>
            <w:shd w:val="clear" w:color="auto" w:fill="auto"/>
            <w:hideMark/>
          </w:tcPr>
          <w:p w:rsidR="006C77A9" w:rsidRPr="006C77A9" w:rsidRDefault="0091081B" w:rsidP="0091081B">
            <w:pPr>
              <w:jc w:val="both"/>
              <w:rPr>
                <w:color w:val="000000"/>
                <w:sz w:val="24"/>
                <w:szCs w:val="24"/>
              </w:rPr>
            </w:pPr>
            <w:r>
              <w:rPr>
                <w:color w:val="000000"/>
                <w:sz w:val="24"/>
                <w:szCs w:val="24"/>
              </w:rPr>
              <w:t>Ж</w:t>
            </w:r>
            <w:r w:rsidR="006C77A9" w:rsidRPr="006C77A9">
              <w:rPr>
                <w:color w:val="000000"/>
                <w:sz w:val="24"/>
                <w:szCs w:val="24"/>
              </w:rPr>
              <w:t>илой дом по ул. Мира, д. 5</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91081B">
              <w:rPr>
                <w:color w:val="000000"/>
                <w:sz w:val="24"/>
                <w:szCs w:val="24"/>
              </w:rPr>
              <w:t>ние «</w:t>
            </w:r>
            <w:r w:rsidRPr="006C77A9">
              <w:rPr>
                <w:color w:val="000000"/>
                <w:sz w:val="24"/>
                <w:szCs w:val="24"/>
              </w:rPr>
              <w:t>Управление капитального строительства по застройке Нижневартов</w:t>
            </w:r>
            <w:r w:rsidR="0091081B">
              <w:rPr>
                <w:color w:val="000000"/>
                <w:sz w:val="24"/>
                <w:szCs w:val="24"/>
              </w:rPr>
              <w:t>ского района»</w:t>
            </w: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3 703,30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3 703,30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3 703,30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3 703,30</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Pr>
                <w:color w:val="000000"/>
                <w:sz w:val="24"/>
                <w:szCs w:val="24"/>
              </w:rPr>
              <w:t>в 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4.1.31.</w:t>
            </w:r>
          </w:p>
        </w:tc>
        <w:tc>
          <w:tcPr>
            <w:tcW w:w="1418" w:type="dxa"/>
            <w:vMerge w:val="restart"/>
            <w:shd w:val="clear" w:color="auto" w:fill="auto"/>
            <w:hideMark/>
          </w:tcPr>
          <w:p w:rsidR="006C77A9" w:rsidRPr="006C77A9" w:rsidRDefault="0091081B" w:rsidP="0091081B">
            <w:pPr>
              <w:jc w:val="both"/>
              <w:rPr>
                <w:color w:val="000000"/>
                <w:sz w:val="24"/>
                <w:szCs w:val="24"/>
              </w:rPr>
            </w:pPr>
            <w:r>
              <w:rPr>
                <w:color w:val="000000"/>
                <w:sz w:val="24"/>
                <w:szCs w:val="24"/>
              </w:rPr>
              <w:t>Ж</w:t>
            </w:r>
            <w:r w:rsidR="006C77A9" w:rsidRPr="006C77A9">
              <w:rPr>
                <w:color w:val="000000"/>
                <w:sz w:val="24"/>
                <w:szCs w:val="24"/>
              </w:rPr>
              <w:t>илой дом по ул. Поч</w:t>
            </w:r>
            <w:r>
              <w:rPr>
                <w:color w:val="000000"/>
                <w:sz w:val="24"/>
                <w:szCs w:val="24"/>
              </w:rPr>
              <w:t>товой</w:t>
            </w:r>
            <w:r w:rsidR="006C77A9" w:rsidRPr="006C77A9">
              <w:rPr>
                <w:color w:val="000000"/>
                <w:sz w:val="24"/>
                <w:szCs w:val="24"/>
              </w:rPr>
              <w:t>, д. 3</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91081B">
              <w:rPr>
                <w:color w:val="000000"/>
                <w:sz w:val="24"/>
                <w:szCs w:val="24"/>
              </w:rPr>
              <w:t>ние «</w:t>
            </w:r>
            <w:r w:rsidRPr="006C77A9">
              <w:rPr>
                <w:color w:val="000000"/>
                <w:sz w:val="24"/>
                <w:szCs w:val="24"/>
              </w:rPr>
              <w:t>Управление капитального строительства по застройке Нижневартов</w:t>
            </w:r>
            <w:r w:rsidR="0091081B">
              <w:rPr>
                <w:color w:val="000000"/>
                <w:sz w:val="24"/>
                <w:szCs w:val="24"/>
              </w:rPr>
              <w:t>ского района»</w:t>
            </w: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7 681,61</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7 681,61</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7 681,61</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7 681,61</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Pr>
                <w:color w:val="000000"/>
                <w:sz w:val="24"/>
                <w:szCs w:val="24"/>
              </w:rPr>
              <w:t>в 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shd w:val="clear" w:color="auto" w:fill="auto"/>
            <w:hideMark/>
          </w:tcPr>
          <w:p w:rsidR="006C77A9" w:rsidRPr="006C77A9" w:rsidRDefault="006C77A9" w:rsidP="00C66F7A">
            <w:pPr>
              <w:jc w:val="center"/>
              <w:rPr>
                <w:color w:val="000000"/>
                <w:sz w:val="24"/>
                <w:szCs w:val="24"/>
              </w:rPr>
            </w:pPr>
          </w:p>
        </w:tc>
        <w:tc>
          <w:tcPr>
            <w:tcW w:w="1418" w:type="dxa"/>
            <w:shd w:val="clear" w:color="auto" w:fill="auto"/>
            <w:hideMark/>
          </w:tcPr>
          <w:p w:rsidR="006C77A9" w:rsidRPr="006C77A9" w:rsidRDefault="0091081B" w:rsidP="00C66F7A">
            <w:pPr>
              <w:jc w:val="center"/>
              <w:rPr>
                <w:b/>
                <w:bCs/>
                <w:color w:val="000000"/>
                <w:sz w:val="24"/>
                <w:szCs w:val="24"/>
              </w:rPr>
            </w:pPr>
            <w:r>
              <w:rPr>
                <w:b/>
                <w:bCs/>
                <w:color w:val="000000"/>
                <w:sz w:val="24"/>
                <w:szCs w:val="24"/>
              </w:rPr>
              <w:t>Д</w:t>
            </w:r>
            <w:r w:rsidR="006C77A9" w:rsidRPr="006C77A9">
              <w:rPr>
                <w:b/>
                <w:bCs/>
                <w:color w:val="000000"/>
                <w:sz w:val="24"/>
                <w:szCs w:val="24"/>
              </w:rPr>
              <w:t>. Вата</w:t>
            </w:r>
          </w:p>
        </w:tc>
        <w:tc>
          <w:tcPr>
            <w:tcW w:w="1276" w:type="dxa"/>
            <w:shd w:val="clear" w:color="auto" w:fill="auto"/>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p>
        </w:tc>
        <w:tc>
          <w:tcPr>
            <w:tcW w:w="1480" w:type="dxa"/>
            <w:gridSpan w:val="5"/>
            <w:shd w:val="clear" w:color="auto" w:fill="auto"/>
            <w:hideMark/>
          </w:tcPr>
          <w:p w:rsidR="006C77A9" w:rsidRPr="006C77A9" w:rsidRDefault="006C77A9" w:rsidP="00C66F7A">
            <w:pPr>
              <w:jc w:val="center"/>
              <w:rPr>
                <w:color w:val="000000"/>
                <w:sz w:val="24"/>
                <w:szCs w:val="24"/>
              </w:rPr>
            </w:pP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r w:rsidRPr="006C77A9">
              <w:rPr>
                <w:color w:val="000000"/>
                <w:sz w:val="24"/>
                <w:szCs w:val="24"/>
              </w:rPr>
              <w:t>4.1.32.</w:t>
            </w:r>
          </w:p>
          <w:p w:rsidR="0091081B" w:rsidRDefault="0091081B" w:rsidP="00C66F7A">
            <w:pPr>
              <w:jc w:val="center"/>
              <w:rPr>
                <w:color w:val="000000"/>
                <w:sz w:val="24"/>
                <w:szCs w:val="24"/>
              </w:rPr>
            </w:pPr>
          </w:p>
          <w:p w:rsidR="0091081B" w:rsidRDefault="0091081B" w:rsidP="00C66F7A">
            <w:pPr>
              <w:jc w:val="center"/>
              <w:rPr>
                <w:color w:val="000000"/>
                <w:sz w:val="24"/>
                <w:szCs w:val="24"/>
              </w:rPr>
            </w:pPr>
          </w:p>
          <w:p w:rsidR="0091081B" w:rsidRPr="006C77A9" w:rsidRDefault="0091081B" w:rsidP="00C66F7A">
            <w:pPr>
              <w:jc w:val="center"/>
              <w:rPr>
                <w:color w:val="000000"/>
                <w:sz w:val="24"/>
                <w:szCs w:val="24"/>
              </w:rPr>
            </w:pPr>
          </w:p>
        </w:tc>
        <w:tc>
          <w:tcPr>
            <w:tcW w:w="1418" w:type="dxa"/>
            <w:vMerge w:val="restart"/>
            <w:shd w:val="clear" w:color="auto" w:fill="auto"/>
            <w:hideMark/>
          </w:tcPr>
          <w:p w:rsidR="006C77A9" w:rsidRPr="006C77A9" w:rsidRDefault="0091081B" w:rsidP="0091081B">
            <w:pPr>
              <w:jc w:val="both"/>
              <w:rPr>
                <w:color w:val="000000"/>
                <w:sz w:val="24"/>
                <w:szCs w:val="24"/>
              </w:rPr>
            </w:pPr>
            <w:r>
              <w:rPr>
                <w:color w:val="000000"/>
                <w:sz w:val="24"/>
                <w:szCs w:val="24"/>
              </w:rPr>
              <w:t>Ж</w:t>
            </w:r>
            <w:r w:rsidR="006C77A9" w:rsidRPr="006C77A9">
              <w:rPr>
                <w:color w:val="000000"/>
                <w:sz w:val="24"/>
                <w:szCs w:val="24"/>
              </w:rPr>
              <w:t>илой дом по ул. Кедровой, д. 14</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91081B">
              <w:rPr>
                <w:color w:val="000000"/>
                <w:sz w:val="24"/>
                <w:szCs w:val="24"/>
              </w:rPr>
              <w:t>ние «</w:t>
            </w:r>
            <w:r w:rsidRPr="006C77A9">
              <w:rPr>
                <w:color w:val="000000"/>
                <w:sz w:val="24"/>
                <w:szCs w:val="24"/>
              </w:rPr>
              <w:t>Управление капитального строительства по застройке Нижневартов</w:t>
            </w:r>
            <w:r w:rsidR="0091081B">
              <w:rPr>
                <w:color w:val="000000"/>
                <w:sz w:val="24"/>
                <w:szCs w:val="24"/>
              </w:rPr>
              <w:t>ского района»</w:t>
            </w: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9 959,79</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9 959,79</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9 959,79</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9 959,79</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Pr>
                <w:color w:val="000000"/>
                <w:sz w:val="24"/>
                <w:szCs w:val="24"/>
              </w:rPr>
              <w:t>в 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r w:rsidRPr="006C77A9">
              <w:rPr>
                <w:color w:val="000000"/>
                <w:sz w:val="24"/>
                <w:szCs w:val="24"/>
              </w:rPr>
              <w:t>4.1.33.</w:t>
            </w:r>
          </w:p>
          <w:p w:rsidR="0091081B" w:rsidRDefault="0091081B" w:rsidP="00C66F7A">
            <w:pPr>
              <w:jc w:val="center"/>
              <w:rPr>
                <w:color w:val="000000"/>
                <w:sz w:val="24"/>
                <w:szCs w:val="24"/>
              </w:rPr>
            </w:pPr>
          </w:p>
          <w:p w:rsidR="0091081B" w:rsidRDefault="0091081B" w:rsidP="00C66F7A">
            <w:pPr>
              <w:jc w:val="center"/>
              <w:rPr>
                <w:color w:val="000000"/>
                <w:sz w:val="24"/>
                <w:szCs w:val="24"/>
              </w:rPr>
            </w:pPr>
          </w:p>
          <w:p w:rsidR="0091081B" w:rsidRDefault="0091081B" w:rsidP="00C66F7A">
            <w:pPr>
              <w:jc w:val="center"/>
              <w:rPr>
                <w:color w:val="000000"/>
                <w:sz w:val="24"/>
                <w:szCs w:val="24"/>
              </w:rPr>
            </w:pPr>
          </w:p>
          <w:p w:rsidR="0091081B" w:rsidRDefault="0091081B" w:rsidP="00C66F7A">
            <w:pPr>
              <w:jc w:val="center"/>
              <w:rPr>
                <w:color w:val="000000"/>
                <w:sz w:val="24"/>
                <w:szCs w:val="24"/>
              </w:rPr>
            </w:pPr>
          </w:p>
          <w:p w:rsidR="0091081B" w:rsidRDefault="0091081B" w:rsidP="00C66F7A">
            <w:pPr>
              <w:jc w:val="center"/>
              <w:rPr>
                <w:color w:val="000000"/>
                <w:sz w:val="24"/>
                <w:szCs w:val="24"/>
              </w:rPr>
            </w:pPr>
          </w:p>
          <w:p w:rsidR="0091081B" w:rsidRDefault="0091081B" w:rsidP="00C66F7A">
            <w:pPr>
              <w:jc w:val="center"/>
              <w:rPr>
                <w:color w:val="000000"/>
                <w:sz w:val="24"/>
                <w:szCs w:val="24"/>
              </w:rPr>
            </w:pPr>
          </w:p>
          <w:p w:rsidR="0091081B" w:rsidRDefault="0091081B" w:rsidP="00C66F7A">
            <w:pPr>
              <w:jc w:val="center"/>
              <w:rPr>
                <w:color w:val="000000"/>
                <w:sz w:val="24"/>
                <w:szCs w:val="24"/>
              </w:rPr>
            </w:pPr>
          </w:p>
          <w:p w:rsidR="0091081B" w:rsidRDefault="0091081B" w:rsidP="00C66F7A">
            <w:pPr>
              <w:jc w:val="center"/>
              <w:rPr>
                <w:color w:val="000000"/>
                <w:sz w:val="24"/>
                <w:szCs w:val="24"/>
              </w:rPr>
            </w:pPr>
          </w:p>
          <w:p w:rsidR="0091081B" w:rsidRDefault="0091081B" w:rsidP="00C66F7A">
            <w:pPr>
              <w:jc w:val="center"/>
              <w:rPr>
                <w:color w:val="000000"/>
                <w:sz w:val="24"/>
                <w:szCs w:val="24"/>
              </w:rPr>
            </w:pPr>
          </w:p>
          <w:p w:rsidR="0091081B" w:rsidRDefault="0091081B" w:rsidP="00C66F7A">
            <w:pPr>
              <w:jc w:val="center"/>
              <w:rPr>
                <w:color w:val="000000"/>
                <w:sz w:val="24"/>
                <w:szCs w:val="24"/>
              </w:rPr>
            </w:pPr>
          </w:p>
          <w:p w:rsidR="0091081B" w:rsidRDefault="0091081B" w:rsidP="00C66F7A">
            <w:pPr>
              <w:jc w:val="center"/>
              <w:rPr>
                <w:color w:val="000000"/>
                <w:sz w:val="24"/>
                <w:szCs w:val="24"/>
              </w:rPr>
            </w:pPr>
          </w:p>
          <w:p w:rsidR="0091081B" w:rsidRDefault="0091081B" w:rsidP="00C66F7A">
            <w:pPr>
              <w:jc w:val="center"/>
              <w:rPr>
                <w:color w:val="000000"/>
                <w:sz w:val="24"/>
                <w:szCs w:val="24"/>
              </w:rPr>
            </w:pPr>
          </w:p>
          <w:p w:rsidR="0091081B" w:rsidRDefault="0091081B" w:rsidP="00C66F7A">
            <w:pPr>
              <w:jc w:val="center"/>
              <w:rPr>
                <w:color w:val="000000"/>
                <w:sz w:val="24"/>
                <w:szCs w:val="24"/>
              </w:rPr>
            </w:pPr>
          </w:p>
          <w:p w:rsidR="0091081B" w:rsidRPr="006C77A9" w:rsidRDefault="0091081B" w:rsidP="00C66F7A">
            <w:pPr>
              <w:jc w:val="center"/>
              <w:rPr>
                <w:color w:val="000000"/>
                <w:sz w:val="24"/>
                <w:szCs w:val="24"/>
              </w:rPr>
            </w:pPr>
          </w:p>
        </w:tc>
        <w:tc>
          <w:tcPr>
            <w:tcW w:w="1418" w:type="dxa"/>
            <w:vMerge w:val="restart"/>
            <w:shd w:val="clear" w:color="auto" w:fill="auto"/>
            <w:hideMark/>
          </w:tcPr>
          <w:p w:rsidR="006C77A9" w:rsidRPr="006C77A9" w:rsidRDefault="006C77A9" w:rsidP="0091081B">
            <w:pPr>
              <w:jc w:val="both"/>
              <w:rPr>
                <w:color w:val="000000"/>
                <w:sz w:val="24"/>
                <w:szCs w:val="24"/>
              </w:rPr>
            </w:pPr>
            <w:r w:rsidRPr="006C77A9">
              <w:rPr>
                <w:color w:val="000000"/>
                <w:sz w:val="24"/>
                <w:szCs w:val="24"/>
              </w:rPr>
              <w:t>2-квартирный жилой дом по ул. Лесной, д. 4 (с устройством и монтажом системы автономного газоснабжения)</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91081B">
              <w:rPr>
                <w:color w:val="000000"/>
                <w:sz w:val="24"/>
                <w:szCs w:val="24"/>
              </w:rPr>
              <w:t>ние «</w:t>
            </w:r>
            <w:r w:rsidRPr="006C77A9">
              <w:rPr>
                <w:color w:val="000000"/>
                <w:sz w:val="24"/>
                <w:szCs w:val="24"/>
              </w:rPr>
              <w:t>Управление капитального строительства по застройке Нижневартов</w:t>
            </w:r>
            <w:r w:rsidR="0091081B">
              <w:rPr>
                <w:color w:val="000000"/>
                <w:sz w:val="24"/>
                <w:szCs w:val="24"/>
              </w:rPr>
              <w:t>ского района»</w:t>
            </w: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9 042,90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7 119,10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1 923,80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91081B">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91081B">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91081B">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9 042,90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7 119,10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1 923,80</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91081B">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91081B">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Pr>
                <w:color w:val="000000"/>
                <w:sz w:val="24"/>
                <w:szCs w:val="24"/>
              </w:rPr>
              <w:t>в 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4.1.34.</w:t>
            </w:r>
          </w:p>
        </w:tc>
        <w:tc>
          <w:tcPr>
            <w:tcW w:w="1418" w:type="dxa"/>
            <w:vMerge w:val="restart"/>
            <w:shd w:val="clear" w:color="auto" w:fill="auto"/>
            <w:hideMark/>
          </w:tcPr>
          <w:p w:rsidR="006C77A9" w:rsidRPr="006C77A9" w:rsidRDefault="0091081B" w:rsidP="0091081B">
            <w:pPr>
              <w:jc w:val="both"/>
              <w:rPr>
                <w:color w:val="000000"/>
                <w:sz w:val="24"/>
                <w:szCs w:val="24"/>
              </w:rPr>
            </w:pPr>
            <w:r>
              <w:rPr>
                <w:color w:val="000000"/>
                <w:sz w:val="24"/>
                <w:szCs w:val="24"/>
              </w:rPr>
              <w:t>Ж</w:t>
            </w:r>
            <w:r w:rsidR="006C77A9" w:rsidRPr="006C77A9">
              <w:rPr>
                <w:color w:val="000000"/>
                <w:sz w:val="24"/>
                <w:szCs w:val="24"/>
              </w:rPr>
              <w:t>илой дом по ул. Береговой, д. 26</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91081B">
              <w:rPr>
                <w:color w:val="000000"/>
                <w:sz w:val="24"/>
                <w:szCs w:val="24"/>
              </w:rPr>
              <w:t>ние «</w:t>
            </w:r>
            <w:r w:rsidRPr="006C77A9">
              <w:rPr>
                <w:color w:val="000000"/>
                <w:sz w:val="24"/>
                <w:szCs w:val="24"/>
              </w:rPr>
              <w:t>Управление капитального строительства по застройке Нижневартов</w:t>
            </w:r>
            <w:r w:rsidR="0091081B">
              <w:rPr>
                <w:color w:val="000000"/>
                <w:sz w:val="24"/>
                <w:szCs w:val="24"/>
              </w:rPr>
              <w:t>ского района»</w:t>
            </w: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66,87</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66,87</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91081B">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91081B">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91081B">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66,87</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66,87</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91081B">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91081B">
            <w:pPr>
              <w:jc w:val="both"/>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Pr>
                <w:color w:val="000000"/>
                <w:sz w:val="24"/>
                <w:szCs w:val="24"/>
              </w:rPr>
              <w:t>в 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4.1.35.</w:t>
            </w:r>
          </w:p>
        </w:tc>
        <w:tc>
          <w:tcPr>
            <w:tcW w:w="1418" w:type="dxa"/>
            <w:vMerge w:val="restart"/>
            <w:shd w:val="clear" w:color="auto" w:fill="auto"/>
            <w:hideMark/>
          </w:tcPr>
          <w:p w:rsidR="006C77A9" w:rsidRPr="006C77A9" w:rsidRDefault="0091081B" w:rsidP="0091081B">
            <w:pPr>
              <w:jc w:val="both"/>
              <w:rPr>
                <w:color w:val="000000"/>
                <w:sz w:val="24"/>
                <w:szCs w:val="24"/>
              </w:rPr>
            </w:pPr>
            <w:r>
              <w:rPr>
                <w:color w:val="000000"/>
                <w:sz w:val="24"/>
                <w:szCs w:val="24"/>
              </w:rPr>
              <w:t>Ж</w:t>
            </w:r>
            <w:r w:rsidR="006C77A9" w:rsidRPr="006C77A9">
              <w:rPr>
                <w:color w:val="000000"/>
                <w:sz w:val="24"/>
                <w:szCs w:val="24"/>
              </w:rPr>
              <w:t>илой дом по ул. Лесной, д. 14</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91081B">
              <w:rPr>
                <w:color w:val="000000"/>
                <w:sz w:val="24"/>
                <w:szCs w:val="24"/>
              </w:rPr>
              <w:t>ние «</w:t>
            </w:r>
            <w:r w:rsidRPr="006C77A9">
              <w:rPr>
                <w:color w:val="000000"/>
                <w:sz w:val="24"/>
                <w:szCs w:val="24"/>
              </w:rPr>
              <w:t>Управление капитального строительства по застройке Нижневартов</w:t>
            </w:r>
            <w:r w:rsidR="0091081B">
              <w:rPr>
                <w:color w:val="000000"/>
                <w:sz w:val="24"/>
                <w:szCs w:val="24"/>
              </w:rPr>
              <w:t>ского района»</w:t>
            </w: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14 200,00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4 668,51</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9 531,49</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14 200,00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4 668,51</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9 531,49</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Pr>
                <w:color w:val="000000"/>
                <w:sz w:val="24"/>
                <w:szCs w:val="24"/>
              </w:rPr>
              <w:t>в 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shd w:val="clear" w:color="auto" w:fill="auto"/>
            <w:hideMark/>
          </w:tcPr>
          <w:p w:rsidR="006C77A9" w:rsidRPr="006C77A9" w:rsidRDefault="006C77A9" w:rsidP="00C66F7A">
            <w:pPr>
              <w:jc w:val="center"/>
              <w:rPr>
                <w:color w:val="000000"/>
                <w:sz w:val="24"/>
                <w:szCs w:val="24"/>
              </w:rPr>
            </w:pPr>
          </w:p>
        </w:tc>
        <w:tc>
          <w:tcPr>
            <w:tcW w:w="1418" w:type="dxa"/>
            <w:shd w:val="clear" w:color="auto" w:fill="auto"/>
            <w:hideMark/>
          </w:tcPr>
          <w:p w:rsidR="006C77A9" w:rsidRPr="006C77A9" w:rsidRDefault="0091081B" w:rsidP="00C66F7A">
            <w:pPr>
              <w:jc w:val="center"/>
              <w:rPr>
                <w:b/>
                <w:bCs/>
                <w:color w:val="000000"/>
                <w:sz w:val="24"/>
                <w:szCs w:val="24"/>
              </w:rPr>
            </w:pPr>
            <w:r>
              <w:rPr>
                <w:b/>
                <w:bCs/>
                <w:color w:val="000000"/>
                <w:sz w:val="24"/>
                <w:szCs w:val="24"/>
              </w:rPr>
              <w:t>П</w:t>
            </w:r>
            <w:r w:rsidR="006C77A9" w:rsidRPr="006C77A9">
              <w:rPr>
                <w:b/>
                <w:bCs/>
                <w:color w:val="000000"/>
                <w:sz w:val="24"/>
                <w:szCs w:val="24"/>
              </w:rPr>
              <w:t>гт. Новоаганск</w:t>
            </w:r>
          </w:p>
        </w:tc>
        <w:tc>
          <w:tcPr>
            <w:tcW w:w="1276" w:type="dxa"/>
            <w:shd w:val="clear" w:color="auto" w:fill="auto"/>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p>
        </w:tc>
        <w:tc>
          <w:tcPr>
            <w:tcW w:w="1480" w:type="dxa"/>
            <w:gridSpan w:val="5"/>
            <w:shd w:val="clear" w:color="auto" w:fill="auto"/>
            <w:hideMark/>
          </w:tcPr>
          <w:p w:rsidR="006C77A9" w:rsidRPr="006C77A9" w:rsidRDefault="006C77A9" w:rsidP="00C66F7A">
            <w:pPr>
              <w:jc w:val="center"/>
              <w:rPr>
                <w:color w:val="000000"/>
                <w:sz w:val="24"/>
                <w:szCs w:val="24"/>
              </w:rPr>
            </w:pP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r w:rsidRPr="006C77A9">
              <w:rPr>
                <w:color w:val="000000"/>
                <w:sz w:val="24"/>
                <w:szCs w:val="24"/>
              </w:rPr>
              <w:t>4.1.36.</w:t>
            </w:r>
          </w:p>
          <w:p w:rsidR="0091081B" w:rsidRDefault="0091081B" w:rsidP="00C66F7A">
            <w:pPr>
              <w:jc w:val="center"/>
              <w:rPr>
                <w:color w:val="000000"/>
                <w:sz w:val="24"/>
                <w:szCs w:val="24"/>
              </w:rPr>
            </w:pPr>
          </w:p>
          <w:p w:rsidR="0091081B" w:rsidRDefault="0091081B" w:rsidP="00C66F7A">
            <w:pPr>
              <w:jc w:val="center"/>
              <w:rPr>
                <w:color w:val="000000"/>
                <w:sz w:val="24"/>
                <w:szCs w:val="24"/>
              </w:rPr>
            </w:pPr>
          </w:p>
          <w:p w:rsidR="0091081B" w:rsidRDefault="0091081B" w:rsidP="00C66F7A">
            <w:pPr>
              <w:jc w:val="center"/>
              <w:rPr>
                <w:color w:val="000000"/>
                <w:sz w:val="24"/>
                <w:szCs w:val="24"/>
              </w:rPr>
            </w:pPr>
          </w:p>
          <w:p w:rsidR="0091081B" w:rsidRDefault="0091081B" w:rsidP="00C66F7A">
            <w:pPr>
              <w:jc w:val="center"/>
              <w:rPr>
                <w:color w:val="000000"/>
                <w:sz w:val="24"/>
                <w:szCs w:val="24"/>
              </w:rPr>
            </w:pPr>
          </w:p>
          <w:p w:rsidR="0091081B" w:rsidRDefault="0091081B" w:rsidP="00C66F7A">
            <w:pPr>
              <w:jc w:val="center"/>
              <w:rPr>
                <w:color w:val="000000"/>
                <w:sz w:val="24"/>
                <w:szCs w:val="24"/>
              </w:rPr>
            </w:pPr>
          </w:p>
          <w:p w:rsidR="0091081B" w:rsidRPr="006C77A9" w:rsidRDefault="0091081B" w:rsidP="00C66F7A">
            <w:pPr>
              <w:jc w:val="center"/>
              <w:rPr>
                <w:color w:val="000000"/>
                <w:sz w:val="24"/>
                <w:szCs w:val="24"/>
              </w:rPr>
            </w:pPr>
          </w:p>
        </w:tc>
        <w:tc>
          <w:tcPr>
            <w:tcW w:w="1418" w:type="dxa"/>
            <w:vMerge w:val="restart"/>
            <w:shd w:val="clear" w:color="auto" w:fill="auto"/>
            <w:hideMark/>
          </w:tcPr>
          <w:p w:rsidR="006C77A9" w:rsidRDefault="0091081B" w:rsidP="0091081B">
            <w:pPr>
              <w:jc w:val="both"/>
              <w:rPr>
                <w:color w:val="000000"/>
                <w:sz w:val="24"/>
                <w:szCs w:val="24"/>
              </w:rPr>
            </w:pPr>
            <w:r>
              <w:rPr>
                <w:color w:val="000000"/>
                <w:sz w:val="24"/>
                <w:szCs w:val="24"/>
              </w:rPr>
              <w:t>Ж</w:t>
            </w:r>
            <w:r w:rsidR="006C77A9" w:rsidRPr="006C77A9">
              <w:rPr>
                <w:color w:val="000000"/>
                <w:sz w:val="24"/>
                <w:szCs w:val="24"/>
              </w:rPr>
              <w:t>илой дом по ул. Береговой, д. 15, кв. 1, 2</w:t>
            </w:r>
          </w:p>
          <w:p w:rsidR="0091081B" w:rsidRDefault="0091081B" w:rsidP="0091081B">
            <w:pPr>
              <w:jc w:val="both"/>
              <w:rPr>
                <w:color w:val="000000"/>
                <w:sz w:val="24"/>
                <w:szCs w:val="24"/>
              </w:rPr>
            </w:pPr>
          </w:p>
          <w:p w:rsidR="0091081B" w:rsidRDefault="0091081B" w:rsidP="0091081B">
            <w:pPr>
              <w:jc w:val="both"/>
              <w:rPr>
                <w:color w:val="000000"/>
                <w:sz w:val="24"/>
                <w:szCs w:val="24"/>
              </w:rPr>
            </w:pPr>
          </w:p>
          <w:p w:rsidR="0091081B" w:rsidRPr="006C77A9" w:rsidRDefault="0091081B" w:rsidP="0091081B">
            <w:pPr>
              <w:jc w:val="both"/>
              <w:rPr>
                <w:color w:val="000000"/>
                <w:sz w:val="24"/>
                <w:szCs w:val="24"/>
              </w:rPr>
            </w:pP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91081B">
              <w:rPr>
                <w:color w:val="000000"/>
                <w:sz w:val="24"/>
                <w:szCs w:val="24"/>
              </w:rPr>
              <w:t>ние «</w:t>
            </w:r>
            <w:r w:rsidRPr="006C77A9">
              <w:rPr>
                <w:color w:val="000000"/>
                <w:sz w:val="24"/>
                <w:szCs w:val="24"/>
              </w:rPr>
              <w:t>Управление капитального строительства по застройке Нижневартов</w:t>
            </w:r>
            <w:r w:rsidR="0091081B">
              <w:rPr>
                <w:color w:val="000000"/>
                <w:sz w:val="24"/>
                <w:szCs w:val="24"/>
              </w:rPr>
              <w:t>ского района»</w:t>
            </w: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4 780,00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4 780,00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4 780,00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4 780,00</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630"/>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4.1.37.</w:t>
            </w:r>
          </w:p>
        </w:tc>
        <w:tc>
          <w:tcPr>
            <w:tcW w:w="1418" w:type="dxa"/>
            <w:vMerge w:val="restart"/>
            <w:shd w:val="clear" w:color="auto" w:fill="auto"/>
            <w:hideMark/>
          </w:tcPr>
          <w:p w:rsidR="006C77A9" w:rsidRPr="006C77A9" w:rsidRDefault="0091081B" w:rsidP="0091081B">
            <w:pPr>
              <w:jc w:val="both"/>
              <w:rPr>
                <w:color w:val="000000"/>
                <w:sz w:val="24"/>
                <w:szCs w:val="24"/>
              </w:rPr>
            </w:pPr>
            <w:r>
              <w:rPr>
                <w:color w:val="000000"/>
                <w:sz w:val="24"/>
                <w:szCs w:val="24"/>
              </w:rPr>
              <w:t>Ж</w:t>
            </w:r>
            <w:r w:rsidR="006C77A9" w:rsidRPr="006C77A9">
              <w:rPr>
                <w:color w:val="000000"/>
                <w:sz w:val="24"/>
                <w:szCs w:val="24"/>
              </w:rPr>
              <w:t>илой дом по ул. 70 лет Октября, д. 5</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91081B">
              <w:rPr>
                <w:color w:val="000000"/>
                <w:sz w:val="24"/>
                <w:szCs w:val="24"/>
              </w:rPr>
              <w:t>ние «</w:t>
            </w:r>
            <w:r w:rsidRPr="006C77A9">
              <w:rPr>
                <w:color w:val="000000"/>
                <w:sz w:val="24"/>
                <w:szCs w:val="24"/>
              </w:rPr>
              <w:t xml:space="preserve">Управление капитального строительства по застройке Нижневартовского </w:t>
            </w:r>
            <w:r w:rsidR="0091081B">
              <w:rPr>
                <w:color w:val="000000"/>
                <w:sz w:val="24"/>
                <w:szCs w:val="24"/>
              </w:rPr>
              <w:t>района»</w:t>
            </w: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11 552,27</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11 122,40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429,87</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11 552,27</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11 122,40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429,87</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Pr>
                <w:color w:val="000000"/>
                <w:sz w:val="24"/>
                <w:szCs w:val="24"/>
              </w:rPr>
              <w:t>в 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4.1.38.</w:t>
            </w:r>
          </w:p>
        </w:tc>
        <w:tc>
          <w:tcPr>
            <w:tcW w:w="1418" w:type="dxa"/>
            <w:vMerge w:val="restart"/>
            <w:shd w:val="clear" w:color="auto" w:fill="auto"/>
            <w:hideMark/>
          </w:tcPr>
          <w:p w:rsidR="006C77A9" w:rsidRPr="006C77A9" w:rsidRDefault="006C77A9" w:rsidP="0091081B">
            <w:pPr>
              <w:jc w:val="both"/>
              <w:rPr>
                <w:color w:val="000000"/>
                <w:sz w:val="24"/>
                <w:szCs w:val="24"/>
              </w:rPr>
            </w:pPr>
            <w:r w:rsidRPr="006C77A9">
              <w:rPr>
                <w:color w:val="000000"/>
                <w:sz w:val="24"/>
                <w:szCs w:val="24"/>
              </w:rPr>
              <w:t>Жилой дом по ул. Цветной</w:t>
            </w:r>
            <w:r w:rsidR="00044A17">
              <w:rPr>
                <w:color w:val="000000"/>
                <w:sz w:val="24"/>
                <w:szCs w:val="24"/>
              </w:rPr>
              <w:t>,</w:t>
            </w:r>
            <w:r w:rsidRPr="006C77A9">
              <w:rPr>
                <w:color w:val="000000"/>
                <w:sz w:val="24"/>
                <w:szCs w:val="24"/>
              </w:rPr>
              <w:t xml:space="preserve"> д. 8</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91081B">
              <w:rPr>
                <w:color w:val="000000"/>
                <w:sz w:val="24"/>
                <w:szCs w:val="24"/>
              </w:rPr>
              <w:t>ние «</w:t>
            </w:r>
            <w:r w:rsidRPr="006C77A9">
              <w:rPr>
                <w:color w:val="000000"/>
                <w:sz w:val="24"/>
                <w:szCs w:val="24"/>
              </w:rPr>
              <w:t>Управление капитального строительства по застройке Нижневартов</w:t>
            </w:r>
            <w:r w:rsidR="0091081B">
              <w:rPr>
                <w:color w:val="000000"/>
                <w:sz w:val="24"/>
                <w:szCs w:val="24"/>
              </w:rPr>
              <w:t>ского района»</w:t>
            </w: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4 419,60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4 419,60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4 419,60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4 419,60</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Pr>
                <w:color w:val="000000"/>
                <w:sz w:val="24"/>
                <w:szCs w:val="24"/>
              </w:rPr>
              <w:t>в 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shd w:val="clear" w:color="auto" w:fill="auto"/>
            <w:hideMark/>
          </w:tcPr>
          <w:p w:rsidR="006C77A9" w:rsidRPr="006C77A9" w:rsidRDefault="006C77A9" w:rsidP="00C66F7A">
            <w:pPr>
              <w:jc w:val="center"/>
              <w:rPr>
                <w:color w:val="000000"/>
                <w:sz w:val="24"/>
                <w:szCs w:val="24"/>
              </w:rPr>
            </w:pPr>
          </w:p>
        </w:tc>
        <w:tc>
          <w:tcPr>
            <w:tcW w:w="1418" w:type="dxa"/>
            <w:shd w:val="clear" w:color="auto" w:fill="auto"/>
            <w:hideMark/>
          </w:tcPr>
          <w:p w:rsidR="006C77A9" w:rsidRPr="006C77A9" w:rsidRDefault="00044A17" w:rsidP="00C66F7A">
            <w:pPr>
              <w:jc w:val="center"/>
              <w:rPr>
                <w:b/>
                <w:bCs/>
                <w:color w:val="000000"/>
                <w:sz w:val="24"/>
                <w:szCs w:val="24"/>
              </w:rPr>
            </w:pPr>
            <w:r>
              <w:rPr>
                <w:b/>
                <w:bCs/>
                <w:color w:val="000000"/>
                <w:sz w:val="24"/>
                <w:szCs w:val="24"/>
              </w:rPr>
              <w:t>П</w:t>
            </w:r>
            <w:r w:rsidR="006C77A9" w:rsidRPr="006C77A9">
              <w:rPr>
                <w:b/>
                <w:bCs/>
                <w:color w:val="000000"/>
                <w:sz w:val="24"/>
                <w:szCs w:val="24"/>
              </w:rPr>
              <w:t>гт. Излучинск</w:t>
            </w:r>
          </w:p>
        </w:tc>
        <w:tc>
          <w:tcPr>
            <w:tcW w:w="1276" w:type="dxa"/>
            <w:shd w:val="clear" w:color="auto" w:fill="auto"/>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p>
        </w:tc>
        <w:tc>
          <w:tcPr>
            <w:tcW w:w="1480" w:type="dxa"/>
            <w:gridSpan w:val="5"/>
            <w:shd w:val="clear" w:color="auto" w:fill="auto"/>
            <w:hideMark/>
          </w:tcPr>
          <w:p w:rsidR="006C77A9" w:rsidRPr="006C77A9" w:rsidRDefault="006C77A9" w:rsidP="00C66F7A">
            <w:pPr>
              <w:jc w:val="center"/>
              <w:rPr>
                <w:color w:val="000000"/>
                <w:sz w:val="24"/>
                <w:szCs w:val="24"/>
              </w:rPr>
            </w:pP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r w:rsidRPr="006C77A9">
              <w:rPr>
                <w:color w:val="000000"/>
                <w:sz w:val="24"/>
                <w:szCs w:val="24"/>
              </w:rPr>
              <w:t>4.1.39.</w:t>
            </w:r>
          </w:p>
          <w:p w:rsidR="00044A17" w:rsidRDefault="00044A17" w:rsidP="00C66F7A">
            <w:pPr>
              <w:jc w:val="center"/>
              <w:rPr>
                <w:color w:val="000000"/>
                <w:sz w:val="24"/>
                <w:szCs w:val="24"/>
              </w:rPr>
            </w:pPr>
          </w:p>
          <w:p w:rsidR="00044A17" w:rsidRPr="006C77A9" w:rsidRDefault="00044A17" w:rsidP="00C66F7A">
            <w:pPr>
              <w:jc w:val="center"/>
              <w:rPr>
                <w:color w:val="000000"/>
                <w:sz w:val="24"/>
                <w:szCs w:val="24"/>
              </w:rPr>
            </w:pPr>
          </w:p>
        </w:tc>
        <w:tc>
          <w:tcPr>
            <w:tcW w:w="1418" w:type="dxa"/>
            <w:vMerge w:val="restart"/>
            <w:shd w:val="clear" w:color="auto" w:fill="auto"/>
            <w:hideMark/>
          </w:tcPr>
          <w:p w:rsidR="006C77A9" w:rsidRPr="006C77A9" w:rsidRDefault="00044A17" w:rsidP="00044A17">
            <w:pPr>
              <w:jc w:val="both"/>
              <w:rPr>
                <w:color w:val="000000"/>
                <w:sz w:val="24"/>
                <w:szCs w:val="24"/>
              </w:rPr>
            </w:pPr>
            <w:r>
              <w:rPr>
                <w:color w:val="000000"/>
                <w:sz w:val="24"/>
                <w:szCs w:val="24"/>
              </w:rPr>
              <w:t>Ж</w:t>
            </w:r>
            <w:r w:rsidR="006C77A9" w:rsidRPr="006C77A9">
              <w:rPr>
                <w:color w:val="000000"/>
                <w:sz w:val="24"/>
                <w:szCs w:val="24"/>
              </w:rPr>
              <w:t>илой дом по ул. Энергетиков, д.6 (ремонт крыльца)</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044A17">
              <w:rPr>
                <w:color w:val="000000"/>
                <w:sz w:val="24"/>
                <w:szCs w:val="24"/>
              </w:rPr>
              <w:t>ние «</w:t>
            </w:r>
            <w:r w:rsidRPr="006C77A9">
              <w:rPr>
                <w:color w:val="000000"/>
                <w:sz w:val="24"/>
                <w:szCs w:val="24"/>
              </w:rPr>
              <w:t>Управление капитального строительства по застройке Нижневартов</w:t>
            </w:r>
            <w:r w:rsidR="00044A17">
              <w:rPr>
                <w:color w:val="000000"/>
                <w:sz w:val="24"/>
                <w:szCs w:val="24"/>
              </w:rPr>
              <w:t>ского района»</w:t>
            </w: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630"/>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shd w:val="clear" w:color="auto" w:fill="auto"/>
            <w:hideMark/>
          </w:tcPr>
          <w:p w:rsidR="006C77A9" w:rsidRPr="006C77A9" w:rsidRDefault="006C77A9" w:rsidP="00C66F7A">
            <w:pPr>
              <w:jc w:val="center"/>
              <w:rPr>
                <w:color w:val="000000"/>
                <w:sz w:val="24"/>
                <w:szCs w:val="24"/>
              </w:rPr>
            </w:pPr>
          </w:p>
        </w:tc>
        <w:tc>
          <w:tcPr>
            <w:tcW w:w="1418" w:type="dxa"/>
            <w:shd w:val="clear" w:color="auto" w:fill="auto"/>
            <w:hideMark/>
          </w:tcPr>
          <w:p w:rsidR="006C77A9" w:rsidRPr="006C77A9" w:rsidRDefault="00044A17" w:rsidP="00C66F7A">
            <w:pPr>
              <w:jc w:val="center"/>
              <w:rPr>
                <w:b/>
                <w:bCs/>
                <w:color w:val="000000"/>
                <w:sz w:val="24"/>
                <w:szCs w:val="24"/>
              </w:rPr>
            </w:pPr>
            <w:r>
              <w:rPr>
                <w:b/>
                <w:bCs/>
                <w:color w:val="000000"/>
                <w:sz w:val="24"/>
                <w:szCs w:val="24"/>
              </w:rPr>
              <w:t>С</w:t>
            </w:r>
            <w:r w:rsidR="006C77A9" w:rsidRPr="006C77A9">
              <w:rPr>
                <w:b/>
                <w:bCs/>
                <w:color w:val="000000"/>
                <w:sz w:val="24"/>
                <w:szCs w:val="24"/>
              </w:rPr>
              <w:t>. Большетархово</w:t>
            </w:r>
          </w:p>
        </w:tc>
        <w:tc>
          <w:tcPr>
            <w:tcW w:w="1276" w:type="dxa"/>
            <w:shd w:val="clear" w:color="auto" w:fill="auto"/>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p>
        </w:tc>
        <w:tc>
          <w:tcPr>
            <w:tcW w:w="1480" w:type="dxa"/>
            <w:gridSpan w:val="5"/>
            <w:shd w:val="clear" w:color="auto" w:fill="auto"/>
            <w:hideMark/>
          </w:tcPr>
          <w:p w:rsidR="006C77A9" w:rsidRPr="006C77A9" w:rsidRDefault="006C77A9" w:rsidP="00C66F7A">
            <w:pPr>
              <w:jc w:val="center"/>
              <w:rPr>
                <w:color w:val="000000"/>
                <w:sz w:val="24"/>
                <w:szCs w:val="24"/>
              </w:rPr>
            </w:pP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r w:rsidRPr="006C77A9">
              <w:rPr>
                <w:color w:val="000000"/>
                <w:sz w:val="24"/>
                <w:szCs w:val="24"/>
              </w:rPr>
              <w:t>4.1.40.</w:t>
            </w:r>
          </w:p>
          <w:p w:rsidR="00044A17" w:rsidRDefault="00044A17" w:rsidP="00C66F7A">
            <w:pPr>
              <w:jc w:val="center"/>
              <w:rPr>
                <w:color w:val="000000"/>
                <w:sz w:val="24"/>
                <w:szCs w:val="24"/>
              </w:rPr>
            </w:pPr>
          </w:p>
          <w:p w:rsidR="00044A17" w:rsidRDefault="00044A17" w:rsidP="00C66F7A">
            <w:pPr>
              <w:jc w:val="center"/>
              <w:rPr>
                <w:color w:val="000000"/>
                <w:sz w:val="24"/>
                <w:szCs w:val="24"/>
              </w:rPr>
            </w:pPr>
          </w:p>
          <w:p w:rsidR="00044A17" w:rsidRDefault="00044A17" w:rsidP="00C66F7A">
            <w:pPr>
              <w:jc w:val="center"/>
              <w:rPr>
                <w:color w:val="000000"/>
                <w:sz w:val="24"/>
                <w:szCs w:val="24"/>
              </w:rPr>
            </w:pPr>
          </w:p>
          <w:p w:rsidR="00044A17" w:rsidRDefault="00044A17" w:rsidP="00C66F7A">
            <w:pPr>
              <w:jc w:val="center"/>
              <w:rPr>
                <w:color w:val="000000"/>
                <w:sz w:val="24"/>
                <w:szCs w:val="24"/>
              </w:rPr>
            </w:pPr>
          </w:p>
          <w:p w:rsidR="00044A17" w:rsidRDefault="00044A17" w:rsidP="00C66F7A">
            <w:pPr>
              <w:jc w:val="center"/>
              <w:rPr>
                <w:color w:val="000000"/>
                <w:sz w:val="24"/>
                <w:szCs w:val="24"/>
              </w:rPr>
            </w:pPr>
          </w:p>
          <w:p w:rsidR="00044A17" w:rsidRDefault="00044A17" w:rsidP="00C66F7A">
            <w:pPr>
              <w:jc w:val="center"/>
              <w:rPr>
                <w:color w:val="000000"/>
                <w:sz w:val="24"/>
                <w:szCs w:val="24"/>
              </w:rPr>
            </w:pPr>
          </w:p>
          <w:p w:rsidR="00044A17" w:rsidRDefault="00044A17" w:rsidP="00C66F7A">
            <w:pPr>
              <w:jc w:val="center"/>
              <w:rPr>
                <w:color w:val="000000"/>
                <w:sz w:val="24"/>
                <w:szCs w:val="24"/>
              </w:rPr>
            </w:pPr>
          </w:p>
          <w:p w:rsidR="00044A17" w:rsidRDefault="00044A17" w:rsidP="00C66F7A">
            <w:pPr>
              <w:jc w:val="center"/>
              <w:rPr>
                <w:color w:val="000000"/>
                <w:sz w:val="24"/>
                <w:szCs w:val="24"/>
              </w:rPr>
            </w:pPr>
          </w:p>
          <w:p w:rsidR="00044A17" w:rsidRDefault="00044A17" w:rsidP="00C66F7A">
            <w:pPr>
              <w:jc w:val="center"/>
              <w:rPr>
                <w:color w:val="000000"/>
                <w:sz w:val="24"/>
                <w:szCs w:val="24"/>
              </w:rPr>
            </w:pPr>
          </w:p>
          <w:p w:rsidR="00044A17" w:rsidRDefault="00044A17" w:rsidP="00C66F7A">
            <w:pPr>
              <w:jc w:val="center"/>
              <w:rPr>
                <w:color w:val="000000"/>
                <w:sz w:val="24"/>
                <w:szCs w:val="24"/>
              </w:rPr>
            </w:pPr>
          </w:p>
          <w:p w:rsidR="00044A17" w:rsidRDefault="00044A17" w:rsidP="00C66F7A">
            <w:pPr>
              <w:jc w:val="center"/>
              <w:rPr>
                <w:color w:val="000000"/>
                <w:sz w:val="24"/>
                <w:szCs w:val="24"/>
              </w:rPr>
            </w:pPr>
          </w:p>
          <w:p w:rsidR="00044A17" w:rsidRDefault="00044A17" w:rsidP="00C66F7A">
            <w:pPr>
              <w:jc w:val="center"/>
              <w:rPr>
                <w:color w:val="000000"/>
                <w:sz w:val="24"/>
                <w:szCs w:val="24"/>
              </w:rPr>
            </w:pPr>
          </w:p>
          <w:p w:rsidR="00044A17" w:rsidRPr="006C77A9" w:rsidRDefault="00044A17" w:rsidP="00C66F7A">
            <w:pPr>
              <w:jc w:val="center"/>
              <w:rPr>
                <w:color w:val="000000"/>
                <w:sz w:val="24"/>
                <w:szCs w:val="24"/>
              </w:rPr>
            </w:pPr>
          </w:p>
        </w:tc>
        <w:tc>
          <w:tcPr>
            <w:tcW w:w="1418" w:type="dxa"/>
            <w:vMerge w:val="restart"/>
            <w:shd w:val="clear" w:color="auto" w:fill="auto"/>
            <w:hideMark/>
          </w:tcPr>
          <w:p w:rsidR="006C77A9" w:rsidRDefault="00044A17" w:rsidP="00044A17">
            <w:pPr>
              <w:jc w:val="both"/>
              <w:rPr>
                <w:color w:val="000000"/>
                <w:sz w:val="24"/>
                <w:szCs w:val="24"/>
              </w:rPr>
            </w:pPr>
            <w:r>
              <w:rPr>
                <w:color w:val="000000"/>
                <w:sz w:val="24"/>
                <w:szCs w:val="24"/>
              </w:rPr>
              <w:t>Ж</w:t>
            </w:r>
            <w:r w:rsidR="006C77A9" w:rsidRPr="006C77A9">
              <w:rPr>
                <w:color w:val="000000"/>
                <w:sz w:val="24"/>
                <w:szCs w:val="24"/>
              </w:rPr>
              <w:t>илой дом по ул. Новой, д. 18</w:t>
            </w:r>
          </w:p>
          <w:p w:rsidR="00044A17" w:rsidRDefault="00044A17" w:rsidP="00044A17">
            <w:pPr>
              <w:jc w:val="both"/>
              <w:rPr>
                <w:color w:val="000000"/>
                <w:sz w:val="24"/>
                <w:szCs w:val="24"/>
              </w:rPr>
            </w:pPr>
          </w:p>
          <w:p w:rsidR="00044A17" w:rsidRDefault="00044A17" w:rsidP="00044A17">
            <w:pPr>
              <w:jc w:val="both"/>
              <w:rPr>
                <w:color w:val="000000"/>
                <w:sz w:val="24"/>
                <w:szCs w:val="24"/>
              </w:rPr>
            </w:pPr>
          </w:p>
          <w:p w:rsidR="00044A17" w:rsidRDefault="00044A17" w:rsidP="00044A17">
            <w:pPr>
              <w:jc w:val="both"/>
              <w:rPr>
                <w:color w:val="000000"/>
                <w:sz w:val="24"/>
                <w:szCs w:val="24"/>
              </w:rPr>
            </w:pPr>
          </w:p>
          <w:p w:rsidR="00044A17" w:rsidRDefault="00044A17" w:rsidP="00044A17">
            <w:pPr>
              <w:jc w:val="both"/>
              <w:rPr>
                <w:color w:val="000000"/>
                <w:sz w:val="24"/>
                <w:szCs w:val="24"/>
              </w:rPr>
            </w:pPr>
          </w:p>
          <w:p w:rsidR="00044A17" w:rsidRDefault="00044A17" w:rsidP="00044A17">
            <w:pPr>
              <w:jc w:val="both"/>
              <w:rPr>
                <w:color w:val="000000"/>
                <w:sz w:val="24"/>
                <w:szCs w:val="24"/>
              </w:rPr>
            </w:pPr>
          </w:p>
          <w:p w:rsidR="00044A17" w:rsidRDefault="00044A17" w:rsidP="00044A17">
            <w:pPr>
              <w:jc w:val="both"/>
              <w:rPr>
                <w:color w:val="000000"/>
                <w:sz w:val="24"/>
                <w:szCs w:val="24"/>
              </w:rPr>
            </w:pPr>
          </w:p>
          <w:p w:rsidR="00044A17" w:rsidRDefault="00044A17" w:rsidP="00044A17">
            <w:pPr>
              <w:jc w:val="both"/>
              <w:rPr>
                <w:color w:val="000000"/>
                <w:sz w:val="24"/>
                <w:szCs w:val="24"/>
              </w:rPr>
            </w:pPr>
          </w:p>
          <w:p w:rsidR="00044A17" w:rsidRDefault="00044A17" w:rsidP="00044A17">
            <w:pPr>
              <w:jc w:val="both"/>
              <w:rPr>
                <w:color w:val="000000"/>
                <w:sz w:val="24"/>
                <w:szCs w:val="24"/>
              </w:rPr>
            </w:pPr>
          </w:p>
          <w:p w:rsidR="00044A17" w:rsidRDefault="00044A17" w:rsidP="00044A17">
            <w:pPr>
              <w:jc w:val="both"/>
              <w:rPr>
                <w:color w:val="000000"/>
                <w:sz w:val="24"/>
                <w:szCs w:val="24"/>
              </w:rPr>
            </w:pPr>
          </w:p>
          <w:p w:rsidR="00044A17" w:rsidRDefault="00044A17" w:rsidP="00044A17">
            <w:pPr>
              <w:jc w:val="both"/>
              <w:rPr>
                <w:color w:val="000000"/>
                <w:sz w:val="24"/>
                <w:szCs w:val="24"/>
              </w:rPr>
            </w:pPr>
          </w:p>
          <w:p w:rsidR="00044A17" w:rsidRPr="006C77A9" w:rsidRDefault="00044A17" w:rsidP="00044A17">
            <w:pPr>
              <w:jc w:val="both"/>
              <w:rPr>
                <w:color w:val="000000"/>
                <w:sz w:val="24"/>
                <w:szCs w:val="24"/>
              </w:rPr>
            </w:pP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044A17">
              <w:rPr>
                <w:color w:val="000000"/>
                <w:sz w:val="24"/>
                <w:szCs w:val="24"/>
              </w:rPr>
              <w:t>ние «</w:t>
            </w:r>
            <w:r w:rsidRPr="006C77A9">
              <w:rPr>
                <w:color w:val="000000"/>
                <w:sz w:val="24"/>
                <w:szCs w:val="24"/>
              </w:rPr>
              <w:t>Управление капитального строительства по застройке Нижневартов</w:t>
            </w:r>
            <w:r w:rsidR="00044A17">
              <w:rPr>
                <w:color w:val="000000"/>
                <w:sz w:val="24"/>
                <w:szCs w:val="24"/>
              </w:rPr>
              <w:t>ского района»</w:t>
            </w: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5 891,82</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5 708,92</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182,90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5 891,82</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5 708,92</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182,90</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044A17" w:rsidP="00C66F7A">
            <w:pPr>
              <w:jc w:val="center"/>
              <w:rPr>
                <w:color w:val="000000"/>
                <w:sz w:val="24"/>
                <w:szCs w:val="24"/>
              </w:rPr>
            </w:pPr>
            <w:r>
              <w:rPr>
                <w:color w:val="000000"/>
                <w:sz w:val="24"/>
                <w:szCs w:val="24"/>
              </w:rPr>
              <w:t>в том числе</w:t>
            </w:r>
            <w:r w:rsidR="0091081B"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shd w:val="clear" w:color="auto" w:fill="auto"/>
            <w:hideMark/>
          </w:tcPr>
          <w:p w:rsidR="006C77A9" w:rsidRPr="006C77A9" w:rsidRDefault="006C77A9" w:rsidP="00C66F7A">
            <w:pPr>
              <w:jc w:val="center"/>
              <w:rPr>
                <w:color w:val="000000"/>
                <w:sz w:val="24"/>
                <w:szCs w:val="24"/>
              </w:rPr>
            </w:pPr>
          </w:p>
        </w:tc>
        <w:tc>
          <w:tcPr>
            <w:tcW w:w="1418" w:type="dxa"/>
            <w:shd w:val="clear" w:color="auto" w:fill="auto"/>
            <w:hideMark/>
          </w:tcPr>
          <w:p w:rsidR="006C77A9" w:rsidRPr="006C77A9" w:rsidRDefault="00044A17" w:rsidP="00C66F7A">
            <w:pPr>
              <w:jc w:val="center"/>
              <w:rPr>
                <w:b/>
                <w:bCs/>
                <w:color w:val="000000"/>
                <w:sz w:val="24"/>
                <w:szCs w:val="24"/>
              </w:rPr>
            </w:pPr>
            <w:r>
              <w:rPr>
                <w:b/>
                <w:bCs/>
                <w:color w:val="000000"/>
                <w:sz w:val="24"/>
                <w:szCs w:val="24"/>
              </w:rPr>
              <w:t>С</w:t>
            </w:r>
            <w:r w:rsidR="006C77A9" w:rsidRPr="006C77A9">
              <w:rPr>
                <w:b/>
                <w:bCs/>
                <w:color w:val="000000"/>
                <w:sz w:val="24"/>
                <w:szCs w:val="24"/>
              </w:rPr>
              <w:t>. Корлики</w:t>
            </w:r>
          </w:p>
        </w:tc>
        <w:tc>
          <w:tcPr>
            <w:tcW w:w="1276" w:type="dxa"/>
            <w:shd w:val="clear" w:color="auto" w:fill="auto"/>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p>
        </w:tc>
        <w:tc>
          <w:tcPr>
            <w:tcW w:w="1480" w:type="dxa"/>
            <w:gridSpan w:val="5"/>
            <w:shd w:val="clear" w:color="auto" w:fill="auto"/>
            <w:hideMark/>
          </w:tcPr>
          <w:p w:rsidR="006C77A9" w:rsidRPr="006C77A9" w:rsidRDefault="006C77A9" w:rsidP="00C66F7A">
            <w:pPr>
              <w:jc w:val="center"/>
              <w:rPr>
                <w:color w:val="000000"/>
                <w:sz w:val="24"/>
                <w:szCs w:val="24"/>
              </w:rPr>
            </w:pP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4.1.41.</w:t>
            </w:r>
          </w:p>
        </w:tc>
        <w:tc>
          <w:tcPr>
            <w:tcW w:w="1418" w:type="dxa"/>
            <w:vMerge w:val="restart"/>
            <w:shd w:val="clear" w:color="auto" w:fill="auto"/>
            <w:hideMark/>
          </w:tcPr>
          <w:p w:rsidR="006C77A9" w:rsidRPr="006C77A9" w:rsidRDefault="00044A17" w:rsidP="00044A17">
            <w:pPr>
              <w:jc w:val="both"/>
              <w:rPr>
                <w:color w:val="000000"/>
                <w:sz w:val="24"/>
                <w:szCs w:val="24"/>
              </w:rPr>
            </w:pPr>
            <w:r>
              <w:rPr>
                <w:color w:val="000000"/>
                <w:sz w:val="24"/>
                <w:szCs w:val="24"/>
              </w:rPr>
              <w:t>Ж</w:t>
            </w:r>
            <w:r w:rsidR="006C77A9" w:rsidRPr="006C77A9">
              <w:rPr>
                <w:color w:val="000000"/>
                <w:sz w:val="24"/>
                <w:szCs w:val="24"/>
              </w:rPr>
              <w:t>илой дом по ул. Молодежной, д. 19</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044A17">
              <w:rPr>
                <w:color w:val="000000"/>
                <w:sz w:val="24"/>
                <w:szCs w:val="24"/>
              </w:rPr>
              <w:t>ние «</w:t>
            </w:r>
            <w:r w:rsidRPr="006C77A9">
              <w:rPr>
                <w:color w:val="000000"/>
                <w:sz w:val="24"/>
                <w:szCs w:val="24"/>
              </w:rPr>
              <w:t>Управление капитального строительства по застройке Нижневартов</w:t>
            </w:r>
            <w:r w:rsidR="00044A17">
              <w:rPr>
                <w:color w:val="000000"/>
                <w:sz w:val="24"/>
                <w:szCs w:val="24"/>
              </w:rPr>
              <w:t>ского района»</w:t>
            </w: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6 890,55</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6 890,55</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6 890,55</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6 890,55</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630"/>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6 833,90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6 833,90</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4.1.42.</w:t>
            </w:r>
          </w:p>
        </w:tc>
        <w:tc>
          <w:tcPr>
            <w:tcW w:w="1418" w:type="dxa"/>
            <w:vMerge w:val="restart"/>
            <w:shd w:val="clear" w:color="auto" w:fill="auto"/>
            <w:hideMark/>
          </w:tcPr>
          <w:p w:rsidR="006C77A9" w:rsidRPr="006C77A9" w:rsidRDefault="00044A17" w:rsidP="00044A17">
            <w:pPr>
              <w:jc w:val="both"/>
              <w:rPr>
                <w:color w:val="000000"/>
                <w:sz w:val="24"/>
                <w:szCs w:val="24"/>
              </w:rPr>
            </w:pPr>
            <w:r>
              <w:rPr>
                <w:color w:val="000000"/>
                <w:sz w:val="24"/>
                <w:szCs w:val="24"/>
              </w:rPr>
              <w:t>Ж</w:t>
            </w:r>
            <w:r w:rsidR="006C77A9" w:rsidRPr="006C77A9">
              <w:rPr>
                <w:color w:val="000000"/>
                <w:sz w:val="24"/>
                <w:szCs w:val="24"/>
              </w:rPr>
              <w:t>илой дом по ул. Победы</w:t>
            </w:r>
            <w:r>
              <w:rPr>
                <w:color w:val="000000"/>
                <w:sz w:val="24"/>
                <w:szCs w:val="24"/>
              </w:rPr>
              <w:t>,</w:t>
            </w:r>
            <w:r w:rsidR="006C77A9" w:rsidRPr="006C77A9">
              <w:rPr>
                <w:color w:val="000000"/>
                <w:sz w:val="24"/>
                <w:szCs w:val="24"/>
              </w:rPr>
              <w:t xml:space="preserve"> д. 1</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044A17">
              <w:rPr>
                <w:color w:val="000000"/>
                <w:sz w:val="24"/>
                <w:szCs w:val="24"/>
              </w:rPr>
              <w:t>ние «</w:t>
            </w:r>
            <w:r w:rsidRPr="006C77A9">
              <w:rPr>
                <w:color w:val="000000"/>
                <w:sz w:val="24"/>
                <w:szCs w:val="24"/>
              </w:rPr>
              <w:t>Управление капитального строительства по застройке Нижневартов</w:t>
            </w:r>
            <w:r w:rsidR="00044A17">
              <w:rPr>
                <w:color w:val="000000"/>
                <w:sz w:val="24"/>
                <w:szCs w:val="24"/>
              </w:rPr>
              <w:t>ского района»</w:t>
            </w: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5 737,62</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5 737,62</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5 737,62</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5 737,62</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044A17" w:rsidP="00C66F7A">
            <w:pPr>
              <w:jc w:val="center"/>
              <w:rPr>
                <w:color w:val="000000"/>
                <w:sz w:val="24"/>
                <w:szCs w:val="24"/>
              </w:rPr>
            </w:pPr>
            <w:r>
              <w:rPr>
                <w:color w:val="000000"/>
                <w:sz w:val="24"/>
                <w:szCs w:val="24"/>
              </w:rPr>
              <w:t>в том числе</w:t>
            </w:r>
            <w:r w:rsidR="0091081B"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shd w:val="clear" w:color="auto" w:fill="auto"/>
            <w:hideMark/>
          </w:tcPr>
          <w:p w:rsidR="006C77A9" w:rsidRPr="006C77A9" w:rsidRDefault="006C77A9" w:rsidP="00C66F7A">
            <w:pPr>
              <w:jc w:val="center"/>
              <w:rPr>
                <w:color w:val="000000"/>
                <w:sz w:val="24"/>
                <w:szCs w:val="24"/>
              </w:rPr>
            </w:pPr>
          </w:p>
        </w:tc>
        <w:tc>
          <w:tcPr>
            <w:tcW w:w="1418" w:type="dxa"/>
            <w:shd w:val="clear" w:color="auto" w:fill="auto"/>
            <w:hideMark/>
          </w:tcPr>
          <w:p w:rsidR="006C77A9" w:rsidRPr="006C77A9" w:rsidRDefault="00044A17" w:rsidP="00C66F7A">
            <w:pPr>
              <w:jc w:val="center"/>
              <w:rPr>
                <w:b/>
                <w:bCs/>
                <w:color w:val="000000"/>
                <w:sz w:val="24"/>
                <w:szCs w:val="24"/>
              </w:rPr>
            </w:pPr>
            <w:r>
              <w:rPr>
                <w:b/>
                <w:bCs/>
                <w:color w:val="000000"/>
                <w:sz w:val="24"/>
                <w:szCs w:val="24"/>
              </w:rPr>
              <w:t>Д</w:t>
            </w:r>
            <w:r w:rsidR="006C77A9" w:rsidRPr="006C77A9">
              <w:rPr>
                <w:b/>
                <w:bCs/>
                <w:color w:val="000000"/>
                <w:sz w:val="24"/>
                <w:szCs w:val="24"/>
              </w:rPr>
              <w:t>. Вампугол</w:t>
            </w:r>
          </w:p>
        </w:tc>
        <w:tc>
          <w:tcPr>
            <w:tcW w:w="1276" w:type="dxa"/>
            <w:shd w:val="clear" w:color="auto" w:fill="auto"/>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p>
        </w:tc>
        <w:tc>
          <w:tcPr>
            <w:tcW w:w="1480" w:type="dxa"/>
            <w:gridSpan w:val="5"/>
            <w:shd w:val="clear" w:color="auto" w:fill="auto"/>
            <w:hideMark/>
          </w:tcPr>
          <w:p w:rsidR="006C77A9" w:rsidRPr="006C77A9" w:rsidRDefault="006C77A9" w:rsidP="00C66F7A">
            <w:pPr>
              <w:jc w:val="center"/>
              <w:rPr>
                <w:color w:val="000000"/>
                <w:sz w:val="24"/>
                <w:szCs w:val="24"/>
              </w:rPr>
            </w:pP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r w:rsidRPr="006C77A9">
              <w:rPr>
                <w:color w:val="000000"/>
                <w:sz w:val="24"/>
                <w:szCs w:val="24"/>
              </w:rPr>
              <w:t>4.1.43.</w:t>
            </w:r>
          </w:p>
          <w:p w:rsidR="00044A17" w:rsidRDefault="00044A17" w:rsidP="00C66F7A">
            <w:pPr>
              <w:jc w:val="center"/>
              <w:rPr>
                <w:color w:val="000000"/>
                <w:sz w:val="24"/>
                <w:szCs w:val="24"/>
              </w:rPr>
            </w:pPr>
          </w:p>
          <w:p w:rsidR="00044A17" w:rsidRDefault="00044A17" w:rsidP="00C66F7A">
            <w:pPr>
              <w:jc w:val="center"/>
              <w:rPr>
                <w:color w:val="000000"/>
                <w:sz w:val="24"/>
                <w:szCs w:val="24"/>
              </w:rPr>
            </w:pPr>
          </w:p>
          <w:p w:rsidR="00044A17" w:rsidRDefault="00044A17" w:rsidP="00C66F7A">
            <w:pPr>
              <w:jc w:val="center"/>
              <w:rPr>
                <w:color w:val="000000"/>
                <w:sz w:val="24"/>
                <w:szCs w:val="24"/>
              </w:rPr>
            </w:pPr>
          </w:p>
          <w:p w:rsidR="00044A17" w:rsidRDefault="00044A17" w:rsidP="00C66F7A">
            <w:pPr>
              <w:jc w:val="center"/>
              <w:rPr>
                <w:color w:val="000000"/>
                <w:sz w:val="24"/>
                <w:szCs w:val="24"/>
              </w:rPr>
            </w:pPr>
          </w:p>
          <w:p w:rsidR="00044A17" w:rsidRDefault="00044A17" w:rsidP="00C66F7A">
            <w:pPr>
              <w:jc w:val="center"/>
              <w:rPr>
                <w:color w:val="000000"/>
                <w:sz w:val="24"/>
                <w:szCs w:val="24"/>
              </w:rPr>
            </w:pPr>
          </w:p>
          <w:p w:rsidR="00044A17" w:rsidRDefault="00044A17" w:rsidP="00C66F7A">
            <w:pPr>
              <w:jc w:val="center"/>
              <w:rPr>
                <w:color w:val="000000"/>
                <w:sz w:val="24"/>
                <w:szCs w:val="24"/>
              </w:rPr>
            </w:pPr>
          </w:p>
          <w:p w:rsidR="00044A17" w:rsidRDefault="00044A17" w:rsidP="00C66F7A">
            <w:pPr>
              <w:jc w:val="center"/>
              <w:rPr>
                <w:color w:val="000000"/>
                <w:sz w:val="24"/>
                <w:szCs w:val="24"/>
              </w:rPr>
            </w:pPr>
          </w:p>
          <w:p w:rsidR="00044A17" w:rsidRPr="006C77A9" w:rsidRDefault="00044A17" w:rsidP="00C66F7A">
            <w:pPr>
              <w:jc w:val="center"/>
              <w:rPr>
                <w:color w:val="000000"/>
                <w:sz w:val="24"/>
                <w:szCs w:val="24"/>
              </w:rPr>
            </w:pPr>
          </w:p>
        </w:tc>
        <w:tc>
          <w:tcPr>
            <w:tcW w:w="1418" w:type="dxa"/>
            <w:vMerge w:val="restart"/>
            <w:shd w:val="clear" w:color="auto" w:fill="auto"/>
            <w:hideMark/>
          </w:tcPr>
          <w:p w:rsidR="006C77A9" w:rsidRDefault="006C77A9" w:rsidP="00044A17">
            <w:pPr>
              <w:jc w:val="both"/>
              <w:rPr>
                <w:color w:val="000000"/>
                <w:sz w:val="24"/>
                <w:szCs w:val="24"/>
              </w:rPr>
            </w:pPr>
            <w:r w:rsidRPr="006C77A9">
              <w:rPr>
                <w:color w:val="000000"/>
                <w:sz w:val="24"/>
                <w:szCs w:val="24"/>
              </w:rPr>
              <w:t xml:space="preserve">1-квартирный жилой дом по </w:t>
            </w:r>
            <w:r w:rsidR="00044A17">
              <w:rPr>
                <w:color w:val="000000"/>
                <w:sz w:val="24"/>
                <w:szCs w:val="24"/>
              </w:rPr>
              <w:t xml:space="preserve">ул. </w:t>
            </w:r>
            <w:r w:rsidRPr="006C77A9">
              <w:rPr>
                <w:color w:val="000000"/>
                <w:sz w:val="24"/>
                <w:szCs w:val="24"/>
              </w:rPr>
              <w:t>Зырянова, д. 15</w:t>
            </w:r>
          </w:p>
          <w:p w:rsidR="00044A17" w:rsidRDefault="00044A17" w:rsidP="00044A17">
            <w:pPr>
              <w:jc w:val="both"/>
              <w:rPr>
                <w:color w:val="000000"/>
                <w:sz w:val="24"/>
                <w:szCs w:val="24"/>
              </w:rPr>
            </w:pPr>
          </w:p>
          <w:p w:rsidR="00044A17" w:rsidRDefault="00044A17" w:rsidP="00044A17">
            <w:pPr>
              <w:jc w:val="both"/>
              <w:rPr>
                <w:color w:val="000000"/>
                <w:sz w:val="24"/>
                <w:szCs w:val="24"/>
              </w:rPr>
            </w:pPr>
          </w:p>
          <w:p w:rsidR="00044A17" w:rsidRDefault="00044A17" w:rsidP="00044A17">
            <w:pPr>
              <w:jc w:val="both"/>
              <w:rPr>
                <w:color w:val="000000"/>
                <w:sz w:val="24"/>
                <w:szCs w:val="24"/>
              </w:rPr>
            </w:pPr>
          </w:p>
          <w:p w:rsidR="00044A17" w:rsidRDefault="00044A17" w:rsidP="00044A17">
            <w:pPr>
              <w:jc w:val="both"/>
              <w:rPr>
                <w:color w:val="000000"/>
                <w:sz w:val="24"/>
                <w:szCs w:val="24"/>
              </w:rPr>
            </w:pPr>
          </w:p>
          <w:p w:rsidR="00044A17" w:rsidRPr="006C77A9" w:rsidRDefault="00044A17" w:rsidP="00044A17">
            <w:pPr>
              <w:jc w:val="both"/>
              <w:rPr>
                <w:color w:val="000000"/>
                <w:sz w:val="24"/>
                <w:szCs w:val="24"/>
              </w:rPr>
            </w:pP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044A17">
              <w:rPr>
                <w:color w:val="000000"/>
                <w:sz w:val="24"/>
                <w:szCs w:val="24"/>
              </w:rPr>
              <w:t>ние «</w:t>
            </w:r>
            <w:r w:rsidRPr="006C77A9">
              <w:rPr>
                <w:color w:val="000000"/>
                <w:sz w:val="24"/>
                <w:szCs w:val="24"/>
              </w:rPr>
              <w:t>Управление капитального строительства по застройке Нижневартов</w:t>
            </w:r>
            <w:r w:rsidR="00044A17">
              <w:rPr>
                <w:color w:val="000000"/>
                <w:sz w:val="24"/>
                <w:szCs w:val="24"/>
              </w:rPr>
              <w:t>ского района»</w:t>
            </w: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2 837,57</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2 837,57</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2 837,57</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2 837,57</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044A17" w:rsidP="00C66F7A">
            <w:pPr>
              <w:jc w:val="center"/>
              <w:rPr>
                <w:color w:val="000000"/>
                <w:sz w:val="24"/>
                <w:szCs w:val="24"/>
              </w:rPr>
            </w:pPr>
            <w:r>
              <w:rPr>
                <w:color w:val="000000"/>
                <w:sz w:val="24"/>
                <w:szCs w:val="24"/>
              </w:rPr>
              <w:t>в том числе</w:t>
            </w:r>
            <w:r w:rsidR="0091081B"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4.1.44.</w:t>
            </w:r>
          </w:p>
        </w:tc>
        <w:tc>
          <w:tcPr>
            <w:tcW w:w="1418" w:type="dxa"/>
            <w:vMerge w:val="restart"/>
            <w:shd w:val="clear" w:color="auto" w:fill="auto"/>
            <w:hideMark/>
          </w:tcPr>
          <w:p w:rsidR="006C77A9" w:rsidRPr="006C77A9" w:rsidRDefault="006C77A9" w:rsidP="00044A17">
            <w:pPr>
              <w:jc w:val="both"/>
              <w:rPr>
                <w:color w:val="000000"/>
                <w:sz w:val="24"/>
                <w:szCs w:val="24"/>
              </w:rPr>
            </w:pPr>
            <w:r w:rsidRPr="006C77A9">
              <w:rPr>
                <w:color w:val="000000"/>
                <w:sz w:val="24"/>
                <w:szCs w:val="24"/>
              </w:rPr>
              <w:t>2-квартирный жилой дом по ул. Зырянова, д. 26</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044A17">
              <w:rPr>
                <w:color w:val="000000"/>
                <w:sz w:val="24"/>
                <w:szCs w:val="24"/>
              </w:rPr>
              <w:t>ние «</w:t>
            </w:r>
            <w:r w:rsidRPr="006C77A9">
              <w:rPr>
                <w:color w:val="000000"/>
                <w:sz w:val="24"/>
                <w:szCs w:val="24"/>
              </w:rPr>
              <w:t>Управление капитального строительства по застройке Нижневартов</w:t>
            </w:r>
            <w:r w:rsidR="00044A17">
              <w:rPr>
                <w:color w:val="000000"/>
                <w:sz w:val="24"/>
                <w:szCs w:val="24"/>
              </w:rPr>
              <w:t>ского района»</w:t>
            </w: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2 982,18</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2 850,00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132,18</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2 982,18</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2 850,00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132,18</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044A17" w:rsidP="00C66F7A">
            <w:pPr>
              <w:jc w:val="center"/>
              <w:rPr>
                <w:color w:val="000000"/>
                <w:sz w:val="24"/>
                <w:szCs w:val="24"/>
              </w:rPr>
            </w:pPr>
            <w:r>
              <w:rPr>
                <w:color w:val="000000"/>
                <w:sz w:val="24"/>
                <w:szCs w:val="24"/>
              </w:rPr>
              <w:t>в том числе</w:t>
            </w:r>
            <w:r w:rsidR="0091081B"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4.1.45.</w:t>
            </w:r>
          </w:p>
        </w:tc>
        <w:tc>
          <w:tcPr>
            <w:tcW w:w="1418" w:type="dxa"/>
            <w:vMerge w:val="restart"/>
            <w:shd w:val="clear" w:color="auto" w:fill="auto"/>
            <w:hideMark/>
          </w:tcPr>
          <w:p w:rsidR="006C77A9" w:rsidRPr="006C77A9" w:rsidRDefault="00044A17" w:rsidP="00044A17">
            <w:pPr>
              <w:jc w:val="both"/>
              <w:rPr>
                <w:color w:val="000000"/>
                <w:sz w:val="24"/>
                <w:szCs w:val="24"/>
              </w:rPr>
            </w:pPr>
            <w:r>
              <w:rPr>
                <w:color w:val="000000"/>
                <w:sz w:val="24"/>
                <w:szCs w:val="24"/>
              </w:rPr>
              <w:t>Ж</w:t>
            </w:r>
            <w:r w:rsidR="006C77A9" w:rsidRPr="006C77A9">
              <w:rPr>
                <w:color w:val="000000"/>
                <w:sz w:val="24"/>
                <w:szCs w:val="24"/>
              </w:rPr>
              <w:t>илой дом по ул. Зырянова, 12а (отопление)</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044A17">
              <w:rPr>
                <w:color w:val="000000"/>
                <w:sz w:val="24"/>
                <w:szCs w:val="24"/>
              </w:rPr>
              <w:t>ние «</w:t>
            </w:r>
            <w:r w:rsidRPr="006C77A9">
              <w:rPr>
                <w:color w:val="000000"/>
                <w:sz w:val="24"/>
                <w:szCs w:val="24"/>
              </w:rPr>
              <w:t>Управление капитального строительства по застройке Нижневартов</w:t>
            </w:r>
            <w:r w:rsidR="00044A17">
              <w:rPr>
                <w:color w:val="000000"/>
                <w:sz w:val="24"/>
                <w:szCs w:val="24"/>
              </w:rPr>
              <w:t>ского района»</w:t>
            </w: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132,63</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132,63</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132,63</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132,63</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044A17" w:rsidP="00C66F7A">
            <w:pPr>
              <w:jc w:val="center"/>
              <w:rPr>
                <w:color w:val="000000"/>
                <w:sz w:val="24"/>
                <w:szCs w:val="24"/>
              </w:rPr>
            </w:pPr>
            <w:r>
              <w:rPr>
                <w:color w:val="000000"/>
                <w:sz w:val="24"/>
                <w:szCs w:val="24"/>
              </w:rPr>
              <w:t>в том числе</w:t>
            </w:r>
            <w:r w:rsidR="0091081B"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r w:rsidRPr="006C77A9">
              <w:rPr>
                <w:color w:val="000000"/>
                <w:sz w:val="24"/>
                <w:szCs w:val="24"/>
              </w:rPr>
              <w:t>4.1.46.</w:t>
            </w:r>
          </w:p>
          <w:p w:rsidR="00044A17" w:rsidRDefault="00044A17" w:rsidP="00C66F7A">
            <w:pPr>
              <w:jc w:val="center"/>
              <w:rPr>
                <w:color w:val="000000"/>
                <w:sz w:val="24"/>
                <w:szCs w:val="24"/>
              </w:rPr>
            </w:pPr>
          </w:p>
          <w:p w:rsidR="00044A17" w:rsidRDefault="00044A17" w:rsidP="00C66F7A">
            <w:pPr>
              <w:jc w:val="center"/>
              <w:rPr>
                <w:color w:val="000000"/>
                <w:sz w:val="24"/>
                <w:szCs w:val="24"/>
              </w:rPr>
            </w:pPr>
          </w:p>
          <w:p w:rsidR="00044A17" w:rsidRDefault="00044A17" w:rsidP="00C66F7A">
            <w:pPr>
              <w:jc w:val="center"/>
              <w:rPr>
                <w:color w:val="000000"/>
                <w:sz w:val="24"/>
                <w:szCs w:val="24"/>
              </w:rPr>
            </w:pPr>
          </w:p>
          <w:p w:rsidR="00044A17" w:rsidRDefault="00044A17" w:rsidP="00C66F7A">
            <w:pPr>
              <w:jc w:val="center"/>
              <w:rPr>
                <w:color w:val="000000"/>
                <w:sz w:val="24"/>
                <w:szCs w:val="24"/>
              </w:rPr>
            </w:pPr>
          </w:p>
          <w:p w:rsidR="00044A17" w:rsidRPr="006C77A9" w:rsidRDefault="00044A17" w:rsidP="00C66F7A">
            <w:pPr>
              <w:jc w:val="center"/>
              <w:rPr>
                <w:color w:val="000000"/>
                <w:sz w:val="24"/>
                <w:szCs w:val="24"/>
              </w:rPr>
            </w:pPr>
          </w:p>
        </w:tc>
        <w:tc>
          <w:tcPr>
            <w:tcW w:w="1418" w:type="dxa"/>
            <w:vMerge w:val="restart"/>
            <w:shd w:val="clear" w:color="auto" w:fill="auto"/>
            <w:hideMark/>
          </w:tcPr>
          <w:p w:rsidR="006C77A9" w:rsidRDefault="006C77A9" w:rsidP="00044A17">
            <w:pPr>
              <w:jc w:val="both"/>
              <w:rPr>
                <w:color w:val="000000"/>
                <w:sz w:val="24"/>
                <w:szCs w:val="24"/>
              </w:rPr>
            </w:pPr>
            <w:r w:rsidRPr="006C77A9">
              <w:rPr>
                <w:color w:val="000000"/>
                <w:sz w:val="24"/>
                <w:szCs w:val="24"/>
              </w:rPr>
              <w:t>жилой дом по ул. Са</w:t>
            </w:r>
            <w:r w:rsidR="00044A17">
              <w:rPr>
                <w:color w:val="000000"/>
                <w:sz w:val="24"/>
                <w:szCs w:val="24"/>
              </w:rPr>
              <w:t>довой</w:t>
            </w:r>
            <w:r w:rsidRPr="006C77A9">
              <w:rPr>
                <w:color w:val="000000"/>
                <w:sz w:val="24"/>
                <w:szCs w:val="24"/>
              </w:rPr>
              <w:t>, д. 4</w:t>
            </w:r>
          </w:p>
          <w:p w:rsidR="00044A17" w:rsidRDefault="00044A17" w:rsidP="00044A17">
            <w:pPr>
              <w:jc w:val="both"/>
              <w:rPr>
                <w:color w:val="000000"/>
                <w:sz w:val="24"/>
                <w:szCs w:val="24"/>
              </w:rPr>
            </w:pPr>
          </w:p>
          <w:p w:rsidR="00044A17" w:rsidRPr="006C77A9" w:rsidRDefault="00044A17" w:rsidP="00044A17">
            <w:pPr>
              <w:jc w:val="both"/>
              <w:rPr>
                <w:color w:val="000000"/>
                <w:sz w:val="24"/>
                <w:szCs w:val="24"/>
              </w:rPr>
            </w:pP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044A17">
              <w:rPr>
                <w:color w:val="000000"/>
                <w:sz w:val="24"/>
                <w:szCs w:val="24"/>
              </w:rPr>
              <w:t>ние «</w:t>
            </w:r>
            <w:r w:rsidRPr="006C77A9">
              <w:rPr>
                <w:color w:val="000000"/>
                <w:sz w:val="24"/>
                <w:szCs w:val="24"/>
              </w:rPr>
              <w:t>Управление капитального строительства по застройке Нижневартов</w:t>
            </w:r>
            <w:r w:rsidR="00044A17">
              <w:rPr>
                <w:color w:val="000000"/>
                <w:sz w:val="24"/>
                <w:szCs w:val="24"/>
              </w:rPr>
              <w:t>ского района»</w:t>
            </w: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362,39</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362,39</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362,39</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362,39</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044A17" w:rsidP="00C66F7A">
            <w:pPr>
              <w:jc w:val="center"/>
              <w:rPr>
                <w:color w:val="000000"/>
                <w:sz w:val="24"/>
                <w:szCs w:val="24"/>
              </w:rPr>
            </w:pPr>
            <w:r>
              <w:rPr>
                <w:color w:val="000000"/>
                <w:sz w:val="24"/>
                <w:szCs w:val="24"/>
              </w:rPr>
              <w:t>в том числе</w:t>
            </w:r>
            <w:r w:rsidR="0091081B"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shd w:val="clear" w:color="auto" w:fill="auto"/>
            <w:hideMark/>
          </w:tcPr>
          <w:p w:rsidR="006C77A9" w:rsidRPr="006C77A9" w:rsidRDefault="006C77A9" w:rsidP="00C66F7A">
            <w:pPr>
              <w:jc w:val="center"/>
              <w:rPr>
                <w:color w:val="000000"/>
                <w:sz w:val="24"/>
                <w:szCs w:val="24"/>
              </w:rPr>
            </w:pPr>
          </w:p>
        </w:tc>
        <w:tc>
          <w:tcPr>
            <w:tcW w:w="1418" w:type="dxa"/>
            <w:shd w:val="clear" w:color="auto" w:fill="auto"/>
            <w:hideMark/>
          </w:tcPr>
          <w:p w:rsidR="006C77A9" w:rsidRPr="006C77A9" w:rsidRDefault="006C77A9" w:rsidP="00C66F7A">
            <w:pPr>
              <w:jc w:val="center"/>
              <w:rPr>
                <w:color w:val="000000"/>
                <w:sz w:val="24"/>
                <w:szCs w:val="24"/>
              </w:rPr>
            </w:pPr>
          </w:p>
        </w:tc>
        <w:tc>
          <w:tcPr>
            <w:tcW w:w="1276" w:type="dxa"/>
            <w:shd w:val="clear" w:color="auto" w:fill="auto"/>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p>
        </w:tc>
        <w:tc>
          <w:tcPr>
            <w:tcW w:w="1480" w:type="dxa"/>
            <w:gridSpan w:val="5"/>
            <w:shd w:val="clear" w:color="auto" w:fill="auto"/>
            <w:hideMark/>
          </w:tcPr>
          <w:p w:rsidR="006C77A9" w:rsidRPr="006C77A9" w:rsidRDefault="006C77A9" w:rsidP="00C66F7A">
            <w:pPr>
              <w:jc w:val="center"/>
              <w:rPr>
                <w:color w:val="000000"/>
                <w:sz w:val="24"/>
                <w:szCs w:val="24"/>
              </w:rPr>
            </w:pP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shd w:val="clear" w:color="auto" w:fill="auto"/>
            <w:hideMark/>
          </w:tcPr>
          <w:p w:rsidR="006C77A9" w:rsidRPr="006C77A9" w:rsidRDefault="006C77A9" w:rsidP="00C66F7A">
            <w:pPr>
              <w:jc w:val="center"/>
              <w:rPr>
                <w:color w:val="000000"/>
                <w:sz w:val="24"/>
                <w:szCs w:val="24"/>
              </w:rPr>
            </w:pPr>
          </w:p>
        </w:tc>
        <w:tc>
          <w:tcPr>
            <w:tcW w:w="1418" w:type="dxa"/>
            <w:shd w:val="clear" w:color="auto" w:fill="auto"/>
            <w:hideMark/>
          </w:tcPr>
          <w:p w:rsidR="006C77A9" w:rsidRPr="006C77A9" w:rsidRDefault="00044A17" w:rsidP="00C66F7A">
            <w:pPr>
              <w:jc w:val="center"/>
              <w:rPr>
                <w:b/>
                <w:bCs/>
                <w:color w:val="000000"/>
                <w:sz w:val="24"/>
                <w:szCs w:val="24"/>
              </w:rPr>
            </w:pPr>
            <w:r>
              <w:rPr>
                <w:b/>
                <w:bCs/>
                <w:color w:val="000000"/>
                <w:sz w:val="24"/>
                <w:szCs w:val="24"/>
              </w:rPr>
              <w:t>Г</w:t>
            </w:r>
            <w:r w:rsidR="006C77A9" w:rsidRPr="006C77A9">
              <w:rPr>
                <w:b/>
                <w:bCs/>
                <w:color w:val="000000"/>
                <w:sz w:val="24"/>
                <w:szCs w:val="24"/>
              </w:rPr>
              <w:t>. Нижневартовск</w:t>
            </w:r>
          </w:p>
        </w:tc>
        <w:tc>
          <w:tcPr>
            <w:tcW w:w="1276" w:type="dxa"/>
            <w:shd w:val="clear" w:color="auto" w:fill="auto"/>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p>
        </w:tc>
        <w:tc>
          <w:tcPr>
            <w:tcW w:w="1480" w:type="dxa"/>
            <w:gridSpan w:val="5"/>
            <w:shd w:val="clear" w:color="auto" w:fill="auto"/>
            <w:hideMark/>
          </w:tcPr>
          <w:p w:rsidR="006C77A9" w:rsidRPr="006C77A9" w:rsidRDefault="006C77A9" w:rsidP="00C66F7A">
            <w:pPr>
              <w:jc w:val="center"/>
              <w:rPr>
                <w:color w:val="000000"/>
                <w:sz w:val="24"/>
                <w:szCs w:val="24"/>
              </w:rPr>
            </w:pP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r w:rsidRPr="006C77A9">
              <w:rPr>
                <w:color w:val="000000"/>
                <w:sz w:val="24"/>
                <w:szCs w:val="24"/>
              </w:rPr>
              <w:t>4.1.47.</w:t>
            </w:r>
          </w:p>
          <w:p w:rsidR="00044A17" w:rsidRDefault="00044A17" w:rsidP="00C66F7A">
            <w:pPr>
              <w:jc w:val="center"/>
              <w:rPr>
                <w:color w:val="000000"/>
                <w:sz w:val="24"/>
                <w:szCs w:val="24"/>
              </w:rPr>
            </w:pPr>
          </w:p>
          <w:p w:rsidR="00044A17" w:rsidRDefault="00044A17" w:rsidP="00C66F7A">
            <w:pPr>
              <w:jc w:val="center"/>
              <w:rPr>
                <w:color w:val="000000"/>
                <w:sz w:val="24"/>
                <w:szCs w:val="24"/>
              </w:rPr>
            </w:pPr>
          </w:p>
          <w:p w:rsidR="00044A17" w:rsidRDefault="00044A17" w:rsidP="00C66F7A">
            <w:pPr>
              <w:jc w:val="center"/>
              <w:rPr>
                <w:color w:val="000000"/>
                <w:sz w:val="24"/>
                <w:szCs w:val="24"/>
              </w:rPr>
            </w:pPr>
          </w:p>
          <w:p w:rsidR="00044A17" w:rsidRDefault="00044A17" w:rsidP="00C66F7A">
            <w:pPr>
              <w:jc w:val="center"/>
              <w:rPr>
                <w:color w:val="000000"/>
                <w:sz w:val="24"/>
                <w:szCs w:val="24"/>
              </w:rPr>
            </w:pPr>
          </w:p>
          <w:p w:rsidR="00044A17" w:rsidRDefault="00044A17" w:rsidP="00C66F7A">
            <w:pPr>
              <w:jc w:val="center"/>
              <w:rPr>
                <w:color w:val="000000"/>
                <w:sz w:val="24"/>
                <w:szCs w:val="24"/>
              </w:rPr>
            </w:pPr>
          </w:p>
          <w:p w:rsidR="00044A17" w:rsidRDefault="00044A17" w:rsidP="00C66F7A">
            <w:pPr>
              <w:jc w:val="center"/>
              <w:rPr>
                <w:color w:val="000000"/>
                <w:sz w:val="24"/>
                <w:szCs w:val="24"/>
              </w:rPr>
            </w:pPr>
          </w:p>
          <w:p w:rsidR="00044A17" w:rsidRDefault="00044A17" w:rsidP="00C66F7A">
            <w:pPr>
              <w:jc w:val="center"/>
              <w:rPr>
                <w:color w:val="000000"/>
                <w:sz w:val="24"/>
                <w:szCs w:val="24"/>
              </w:rPr>
            </w:pPr>
          </w:p>
          <w:p w:rsidR="00044A17" w:rsidRDefault="00044A17" w:rsidP="00C66F7A">
            <w:pPr>
              <w:jc w:val="center"/>
              <w:rPr>
                <w:color w:val="000000"/>
                <w:sz w:val="24"/>
                <w:szCs w:val="24"/>
              </w:rPr>
            </w:pPr>
          </w:p>
          <w:p w:rsidR="00044A17" w:rsidRDefault="00044A17" w:rsidP="00C66F7A">
            <w:pPr>
              <w:jc w:val="center"/>
              <w:rPr>
                <w:color w:val="000000"/>
                <w:sz w:val="24"/>
                <w:szCs w:val="24"/>
              </w:rPr>
            </w:pPr>
          </w:p>
          <w:p w:rsidR="00044A17" w:rsidRDefault="00044A17" w:rsidP="00C66F7A">
            <w:pPr>
              <w:jc w:val="center"/>
              <w:rPr>
                <w:color w:val="000000"/>
                <w:sz w:val="24"/>
                <w:szCs w:val="24"/>
              </w:rPr>
            </w:pPr>
          </w:p>
          <w:p w:rsidR="00044A17" w:rsidRDefault="00044A17" w:rsidP="00C66F7A">
            <w:pPr>
              <w:jc w:val="center"/>
              <w:rPr>
                <w:color w:val="000000"/>
                <w:sz w:val="24"/>
                <w:szCs w:val="24"/>
              </w:rPr>
            </w:pPr>
          </w:p>
          <w:p w:rsidR="00044A17" w:rsidRPr="006C77A9" w:rsidRDefault="00044A17" w:rsidP="00C66F7A">
            <w:pPr>
              <w:jc w:val="center"/>
              <w:rPr>
                <w:color w:val="000000"/>
                <w:sz w:val="24"/>
                <w:szCs w:val="24"/>
              </w:rPr>
            </w:pPr>
          </w:p>
        </w:tc>
        <w:tc>
          <w:tcPr>
            <w:tcW w:w="1418" w:type="dxa"/>
            <w:vMerge w:val="restart"/>
            <w:shd w:val="clear" w:color="auto" w:fill="auto"/>
            <w:hideMark/>
          </w:tcPr>
          <w:p w:rsidR="006C77A9" w:rsidRDefault="00044A17" w:rsidP="00044A17">
            <w:pPr>
              <w:jc w:val="both"/>
              <w:rPr>
                <w:color w:val="000000"/>
                <w:sz w:val="24"/>
                <w:szCs w:val="24"/>
              </w:rPr>
            </w:pPr>
            <w:r>
              <w:rPr>
                <w:color w:val="000000"/>
                <w:sz w:val="24"/>
                <w:szCs w:val="24"/>
              </w:rPr>
              <w:t>Д</w:t>
            </w:r>
            <w:r w:rsidR="006C77A9" w:rsidRPr="006C77A9">
              <w:rPr>
                <w:color w:val="000000"/>
                <w:sz w:val="24"/>
                <w:szCs w:val="24"/>
              </w:rPr>
              <w:t>вухкомнатная муниципальная квартира</w:t>
            </w:r>
            <w:r>
              <w:rPr>
                <w:color w:val="000000"/>
                <w:sz w:val="24"/>
                <w:szCs w:val="24"/>
              </w:rPr>
              <w:t>:</w:t>
            </w:r>
            <w:r w:rsidR="006C77A9" w:rsidRPr="006C77A9">
              <w:rPr>
                <w:color w:val="000000"/>
                <w:sz w:val="24"/>
                <w:szCs w:val="24"/>
              </w:rPr>
              <w:t xml:space="preserve"> ул. Ханты- Мансийская</w:t>
            </w:r>
            <w:r>
              <w:rPr>
                <w:color w:val="000000"/>
                <w:sz w:val="24"/>
                <w:szCs w:val="24"/>
              </w:rPr>
              <w:t>,</w:t>
            </w:r>
            <w:r w:rsidR="006C77A9" w:rsidRPr="006C77A9">
              <w:rPr>
                <w:color w:val="000000"/>
                <w:sz w:val="24"/>
                <w:szCs w:val="24"/>
              </w:rPr>
              <w:t xml:space="preserve"> д.19</w:t>
            </w:r>
            <w:r>
              <w:rPr>
                <w:color w:val="000000"/>
                <w:sz w:val="24"/>
                <w:szCs w:val="24"/>
              </w:rPr>
              <w:t>,</w:t>
            </w:r>
            <w:r w:rsidR="006C77A9" w:rsidRPr="006C77A9">
              <w:rPr>
                <w:color w:val="000000"/>
                <w:sz w:val="24"/>
                <w:szCs w:val="24"/>
              </w:rPr>
              <w:t xml:space="preserve"> кв. 111</w:t>
            </w:r>
          </w:p>
          <w:p w:rsidR="00044A17" w:rsidRDefault="00044A17" w:rsidP="00044A17">
            <w:pPr>
              <w:jc w:val="both"/>
              <w:rPr>
                <w:color w:val="000000"/>
                <w:sz w:val="24"/>
                <w:szCs w:val="24"/>
              </w:rPr>
            </w:pPr>
          </w:p>
          <w:p w:rsidR="00044A17" w:rsidRDefault="00044A17" w:rsidP="00044A17">
            <w:pPr>
              <w:jc w:val="both"/>
              <w:rPr>
                <w:color w:val="000000"/>
                <w:sz w:val="24"/>
                <w:szCs w:val="24"/>
              </w:rPr>
            </w:pPr>
          </w:p>
          <w:p w:rsidR="00044A17" w:rsidRDefault="00044A17" w:rsidP="00044A17">
            <w:pPr>
              <w:jc w:val="both"/>
              <w:rPr>
                <w:color w:val="000000"/>
                <w:sz w:val="24"/>
                <w:szCs w:val="24"/>
              </w:rPr>
            </w:pPr>
          </w:p>
          <w:p w:rsidR="00044A17" w:rsidRPr="006C77A9" w:rsidRDefault="00044A17" w:rsidP="00044A17">
            <w:pPr>
              <w:jc w:val="both"/>
              <w:rPr>
                <w:color w:val="000000"/>
                <w:sz w:val="24"/>
                <w:szCs w:val="24"/>
              </w:rPr>
            </w:pP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A67F02">
              <w:rPr>
                <w:color w:val="000000"/>
                <w:sz w:val="24"/>
                <w:szCs w:val="24"/>
              </w:rPr>
              <w:t>ние «</w:t>
            </w:r>
            <w:r w:rsidRPr="006C77A9">
              <w:rPr>
                <w:color w:val="000000"/>
                <w:sz w:val="24"/>
                <w:szCs w:val="24"/>
              </w:rPr>
              <w:t>Управление капитального строительства по застройке Нижневартов</w:t>
            </w:r>
            <w:r w:rsidR="00A67F02">
              <w:rPr>
                <w:color w:val="000000"/>
                <w:sz w:val="24"/>
                <w:szCs w:val="24"/>
              </w:rPr>
              <w:t>ского района»</w:t>
            </w: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523,55</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523,55</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523,55</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523,55</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A16F27" w:rsidP="00C66F7A">
            <w:pPr>
              <w:jc w:val="center"/>
              <w:rPr>
                <w:color w:val="000000"/>
                <w:sz w:val="24"/>
                <w:szCs w:val="24"/>
              </w:rPr>
            </w:pPr>
            <w:r>
              <w:rPr>
                <w:color w:val="000000"/>
                <w:sz w:val="24"/>
                <w:szCs w:val="24"/>
              </w:rPr>
              <w:t>в том числе</w:t>
            </w:r>
            <w:r w:rsidR="0091081B"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shd w:val="clear" w:color="auto" w:fill="auto"/>
            <w:hideMark/>
          </w:tcPr>
          <w:p w:rsidR="006C77A9" w:rsidRPr="006C77A9" w:rsidRDefault="006C77A9" w:rsidP="00C66F7A">
            <w:pPr>
              <w:jc w:val="center"/>
              <w:rPr>
                <w:color w:val="000000"/>
                <w:sz w:val="24"/>
                <w:szCs w:val="24"/>
              </w:rPr>
            </w:pPr>
          </w:p>
        </w:tc>
        <w:tc>
          <w:tcPr>
            <w:tcW w:w="1418" w:type="dxa"/>
            <w:shd w:val="clear" w:color="auto" w:fill="auto"/>
            <w:hideMark/>
          </w:tcPr>
          <w:p w:rsidR="006C77A9" w:rsidRPr="006C77A9" w:rsidRDefault="00A16F27" w:rsidP="00C66F7A">
            <w:pPr>
              <w:jc w:val="center"/>
              <w:rPr>
                <w:b/>
                <w:bCs/>
                <w:color w:val="000000"/>
                <w:sz w:val="24"/>
                <w:szCs w:val="24"/>
              </w:rPr>
            </w:pPr>
            <w:r>
              <w:rPr>
                <w:b/>
                <w:bCs/>
                <w:color w:val="000000"/>
                <w:sz w:val="24"/>
                <w:szCs w:val="24"/>
              </w:rPr>
              <w:t>Д</w:t>
            </w:r>
            <w:r w:rsidR="006C77A9" w:rsidRPr="006C77A9">
              <w:rPr>
                <w:b/>
                <w:bCs/>
                <w:color w:val="000000"/>
                <w:sz w:val="24"/>
                <w:szCs w:val="24"/>
              </w:rPr>
              <w:t>. Пасол</w:t>
            </w:r>
          </w:p>
        </w:tc>
        <w:tc>
          <w:tcPr>
            <w:tcW w:w="1276" w:type="dxa"/>
            <w:shd w:val="clear" w:color="auto" w:fill="auto"/>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p>
        </w:tc>
        <w:tc>
          <w:tcPr>
            <w:tcW w:w="1480" w:type="dxa"/>
            <w:gridSpan w:val="5"/>
            <w:shd w:val="clear" w:color="auto" w:fill="auto"/>
            <w:hideMark/>
          </w:tcPr>
          <w:p w:rsidR="006C77A9" w:rsidRPr="006C77A9" w:rsidRDefault="006C77A9" w:rsidP="00C66F7A">
            <w:pPr>
              <w:jc w:val="center"/>
              <w:rPr>
                <w:color w:val="000000"/>
                <w:sz w:val="24"/>
                <w:szCs w:val="24"/>
              </w:rPr>
            </w:pP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4.1.48.</w:t>
            </w:r>
          </w:p>
        </w:tc>
        <w:tc>
          <w:tcPr>
            <w:tcW w:w="1418" w:type="dxa"/>
            <w:vMerge w:val="restart"/>
            <w:shd w:val="clear" w:color="auto" w:fill="auto"/>
            <w:hideMark/>
          </w:tcPr>
          <w:p w:rsidR="006C77A9" w:rsidRPr="006C77A9" w:rsidRDefault="00A16F27" w:rsidP="00A16F27">
            <w:pPr>
              <w:jc w:val="both"/>
              <w:rPr>
                <w:color w:val="000000"/>
                <w:sz w:val="24"/>
                <w:szCs w:val="24"/>
              </w:rPr>
            </w:pPr>
            <w:r>
              <w:rPr>
                <w:color w:val="000000"/>
                <w:sz w:val="24"/>
                <w:szCs w:val="24"/>
              </w:rPr>
              <w:t>1-</w:t>
            </w:r>
            <w:r w:rsidR="006C77A9" w:rsidRPr="006C77A9">
              <w:rPr>
                <w:color w:val="000000"/>
                <w:sz w:val="24"/>
                <w:szCs w:val="24"/>
              </w:rPr>
              <w:t>кв. жилой дом по ул. Кедровой, д. 14</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A16F27">
              <w:rPr>
                <w:color w:val="000000"/>
                <w:sz w:val="24"/>
                <w:szCs w:val="24"/>
              </w:rPr>
              <w:t>ние «</w:t>
            </w:r>
            <w:r w:rsidRPr="006C77A9">
              <w:rPr>
                <w:color w:val="000000"/>
                <w:sz w:val="24"/>
                <w:szCs w:val="24"/>
              </w:rPr>
              <w:t>Управление капитального строительства по застройке Нижневартов</w:t>
            </w:r>
            <w:r w:rsidR="00A16F27">
              <w:rPr>
                <w:color w:val="000000"/>
                <w:sz w:val="24"/>
                <w:szCs w:val="24"/>
              </w:rPr>
              <w:t>ского района»</w:t>
            </w: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537,54</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537,54</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537,54</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537,54</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A16F27" w:rsidP="00C66F7A">
            <w:pPr>
              <w:jc w:val="center"/>
              <w:rPr>
                <w:color w:val="000000"/>
                <w:sz w:val="24"/>
                <w:szCs w:val="24"/>
              </w:rPr>
            </w:pPr>
            <w:r>
              <w:rPr>
                <w:color w:val="000000"/>
                <w:sz w:val="24"/>
                <w:szCs w:val="24"/>
              </w:rPr>
              <w:t>в том числе</w:t>
            </w:r>
            <w:r w:rsidR="0091081B"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4.1.49.</w:t>
            </w:r>
          </w:p>
        </w:tc>
        <w:tc>
          <w:tcPr>
            <w:tcW w:w="1418" w:type="dxa"/>
            <w:vMerge w:val="restart"/>
            <w:shd w:val="clear" w:color="auto" w:fill="auto"/>
            <w:hideMark/>
          </w:tcPr>
          <w:p w:rsidR="006C77A9" w:rsidRPr="006C77A9" w:rsidRDefault="00A16F27" w:rsidP="00A16F27">
            <w:pPr>
              <w:jc w:val="both"/>
              <w:rPr>
                <w:color w:val="000000"/>
                <w:sz w:val="24"/>
                <w:szCs w:val="24"/>
              </w:rPr>
            </w:pPr>
            <w:r>
              <w:rPr>
                <w:color w:val="000000"/>
                <w:sz w:val="24"/>
                <w:szCs w:val="24"/>
              </w:rPr>
              <w:t>Ж</w:t>
            </w:r>
            <w:r w:rsidR="006C77A9" w:rsidRPr="006C77A9">
              <w:rPr>
                <w:color w:val="000000"/>
                <w:sz w:val="24"/>
                <w:szCs w:val="24"/>
              </w:rPr>
              <w:t>илой дом по ул. Кедровой, д. 6</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A16F27">
              <w:rPr>
                <w:color w:val="000000"/>
                <w:sz w:val="24"/>
                <w:szCs w:val="24"/>
              </w:rPr>
              <w:t>ние «</w:t>
            </w:r>
            <w:r w:rsidRPr="006C77A9">
              <w:rPr>
                <w:color w:val="000000"/>
                <w:sz w:val="24"/>
                <w:szCs w:val="24"/>
              </w:rPr>
              <w:t>Управление капитального строительства по застройке Нижневартов</w:t>
            </w:r>
            <w:r w:rsidR="00A16F27">
              <w:rPr>
                <w:color w:val="000000"/>
                <w:sz w:val="24"/>
                <w:szCs w:val="24"/>
              </w:rPr>
              <w:t>ского района»</w:t>
            </w: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675,39</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675,39</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675,39</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675,39</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A16F27" w:rsidP="00C66F7A">
            <w:pPr>
              <w:jc w:val="center"/>
              <w:rPr>
                <w:color w:val="000000"/>
                <w:sz w:val="24"/>
                <w:szCs w:val="24"/>
              </w:rPr>
            </w:pPr>
            <w:r>
              <w:rPr>
                <w:color w:val="000000"/>
                <w:sz w:val="24"/>
                <w:szCs w:val="24"/>
              </w:rPr>
              <w:t>в том числе</w:t>
            </w:r>
            <w:r w:rsidR="0091081B"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r w:rsidRPr="006C77A9">
              <w:rPr>
                <w:color w:val="000000"/>
                <w:sz w:val="24"/>
                <w:szCs w:val="24"/>
              </w:rPr>
              <w:t>4.1.50.</w:t>
            </w:r>
          </w:p>
          <w:p w:rsidR="00A16F27" w:rsidRDefault="00A16F27" w:rsidP="00C66F7A">
            <w:pPr>
              <w:jc w:val="center"/>
              <w:rPr>
                <w:color w:val="000000"/>
                <w:sz w:val="24"/>
                <w:szCs w:val="24"/>
              </w:rPr>
            </w:pPr>
          </w:p>
          <w:p w:rsidR="00A16F27" w:rsidRDefault="00A16F27" w:rsidP="00C66F7A">
            <w:pPr>
              <w:jc w:val="center"/>
              <w:rPr>
                <w:color w:val="000000"/>
                <w:sz w:val="24"/>
                <w:szCs w:val="24"/>
              </w:rPr>
            </w:pPr>
          </w:p>
          <w:p w:rsidR="00A16F27" w:rsidRDefault="00A16F27" w:rsidP="00C66F7A">
            <w:pPr>
              <w:jc w:val="center"/>
              <w:rPr>
                <w:color w:val="000000"/>
                <w:sz w:val="24"/>
                <w:szCs w:val="24"/>
              </w:rPr>
            </w:pPr>
          </w:p>
          <w:p w:rsidR="00A16F27" w:rsidRDefault="00A16F27" w:rsidP="00C66F7A">
            <w:pPr>
              <w:jc w:val="center"/>
              <w:rPr>
                <w:color w:val="000000"/>
                <w:sz w:val="24"/>
                <w:szCs w:val="24"/>
              </w:rPr>
            </w:pPr>
          </w:p>
          <w:p w:rsidR="00A16F27" w:rsidRDefault="00A16F27" w:rsidP="00C66F7A">
            <w:pPr>
              <w:jc w:val="center"/>
              <w:rPr>
                <w:color w:val="000000"/>
                <w:sz w:val="24"/>
                <w:szCs w:val="24"/>
              </w:rPr>
            </w:pPr>
          </w:p>
          <w:p w:rsidR="00A16F27" w:rsidRDefault="00A16F27" w:rsidP="00C66F7A">
            <w:pPr>
              <w:jc w:val="center"/>
              <w:rPr>
                <w:color w:val="000000"/>
                <w:sz w:val="24"/>
                <w:szCs w:val="24"/>
              </w:rPr>
            </w:pPr>
          </w:p>
          <w:p w:rsidR="00A16F27" w:rsidRDefault="00A16F27" w:rsidP="00C66F7A">
            <w:pPr>
              <w:jc w:val="center"/>
              <w:rPr>
                <w:color w:val="000000"/>
                <w:sz w:val="24"/>
                <w:szCs w:val="24"/>
              </w:rPr>
            </w:pPr>
          </w:p>
          <w:p w:rsidR="00A16F27" w:rsidRPr="006C77A9" w:rsidRDefault="00A16F27" w:rsidP="00C66F7A">
            <w:pPr>
              <w:jc w:val="center"/>
              <w:rPr>
                <w:color w:val="000000"/>
                <w:sz w:val="24"/>
                <w:szCs w:val="24"/>
              </w:rPr>
            </w:pPr>
          </w:p>
        </w:tc>
        <w:tc>
          <w:tcPr>
            <w:tcW w:w="1418" w:type="dxa"/>
            <w:vMerge w:val="restart"/>
            <w:shd w:val="clear" w:color="auto" w:fill="auto"/>
            <w:hideMark/>
          </w:tcPr>
          <w:p w:rsidR="006C77A9" w:rsidRDefault="00A16F27" w:rsidP="00C66F7A">
            <w:pPr>
              <w:jc w:val="center"/>
              <w:rPr>
                <w:color w:val="000000"/>
                <w:sz w:val="24"/>
                <w:szCs w:val="24"/>
              </w:rPr>
            </w:pPr>
            <w:r>
              <w:rPr>
                <w:color w:val="000000"/>
                <w:sz w:val="24"/>
                <w:szCs w:val="24"/>
              </w:rPr>
              <w:t>Ж</w:t>
            </w:r>
            <w:r w:rsidR="006C77A9" w:rsidRPr="006C77A9">
              <w:rPr>
                <w:color w:val="000000"/>
                <w:sz w:val="24"/>
                <w:szCs w:val="24"/>
              </w:rPr>
              <w:t>илой дом по ул. Кедровой, д. 1</w:t>
            </w:r>
          </w:p>
          <w:p w:rsidR="00A16F27" w:rsidRDefault="00A16F27" w:rsidP="00C66F7A">
            <w:pPr>
              <w:jc w:val="center"/>
              <w:rPr>
                <w:color w:val="000000"/>
                <w:sz w:val="24"/>
                <w:szCs w:val="24"/>
              </w:rPr>
            </w:pPr>
          </w:p>
          <w:p w:rsidR="00A16F27" w:rsidRDefault="00A16F27" w:rsidP="00C66F7A">
            <w:pPr>
              <w:jc w:val="center"/>
              <w:rPr>
                <w:color w:val="000000"/>
                <w:sz w:val="24"/>
                <w:szCs w:val="24"/>
              </w:rPr>
            </w:pPr>
          </w:p>
          <w:p w:rsidR="00A16F27" w:rsidRDefault="00A16F27" w:rsidP="00C66F7A">
            <w:pPr>
              <w:jc w:val="center"/>
              <w:rPr>
                <w:color w:val="000000"/>
                <w:sz w:val="24"/>
                <w:szCs w:val="24"/>
              </w:rPr>
            </w:pPr>
          </w:p>
          <w:p w:rsidR="00A16F27" w:rsidRDefault="00A16F27" w:rsidP="00C66F7A">
            <w:pPr>
              <w:jc w:val="center"/>
              <w:rPr>
                <w:color w:val="000000"/>
                <w:sz w:val="24"/>
                <w:szCs w:val="24"/>
              </w:rPr>
            </w:pPr>
          </w:p>
          <w:p w:rsidR="00A16F27" w:rsidRDefault="00A16F27" w:rsidP="00C66F7A">
            <w:pPr>
              <w:jc w:val="center"/>
              <w:rPr>
                <w:color w:val="000000"/>
                <w:sz w:val="24"/>
                <w:szCs w:val="24"/>
              </w:rPr>
            </w:pPr>
          </w:p>
          <w:p w:rsidR="00A16F27" w:rsidRPr="006C77A9" w:rsidRDefault="00A16F27" w:rsidP="00C66F7A">
            <w:pPr>
              <w:jc w:val="center"/>
              <w:rPr>
                <w:color w:val="000000"/>
                <w:sz w:val="24"/>
                <w:szCs w:val="24"/>
              </w:rPr>
            </w:pP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A16F27">
              <w:rPr>
                <w:color w:val="000000"/>
                <w:sz w:val="24"/>
                <w:szCs w:val="24"/>
              </w:rPr>
              <w:t>ние «</w:t>
            </w:r>
            <w:r w:rsidRPr="006C77A9">
              <w:rPr>
                <w:color w:val="000000"/>
                <w:sz w:val="24"/>
                <w:szCs w:val="24"/>
              </w:rPr>
              <w:t>Управление капитального строительства по застройке Нижневартов</w:t>
            </w:r>
            <w:r w:rsidR="00A16F27">
              <w:rPr>
                <w:color w:val="000000"/>
                <w:sz w:val="24"/>
                <w:szCs w:val="24"/>
              </w:rPr>
              <w:t>ского района»</w:t>
            </w: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545,30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545,30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545,30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545,30</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A16F27" w:rsidP="00C66F7A">
            <w:pPr>
              <w:jc w:val="center"/>
              <w:rPr>
                <w:color w:val="000000"/>
                <w:sz w:val="24"/>
                <w:szCs w:val="24"/>
              </w:rPr>
            </w:pPr>
            <w:r>
              <w:rPr>
                <w:color w:val="000000"/>
                <w:sz w:val="24"/>
                <w:szCs w:val="24"/>
              </w:rPr>
              <w:t>в том числе</w:t>
            </w:r>
            <w:r w:rsidR="0091081B"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4.1.51.</w:t>
            </w:r>
          </w:p>
        </w:tc>
        <w:tc>
          <w:tcPr>
            <w:tcW w:w="1418" w:type="dxa"/>
            <w:vMerge w:val="restart"/>
            <w:shd w:val="clear" w:color="auto" w:fill="auto"/>
            <w:hideMark/>
          </w:tcPr>
          <w:p w:rsidR="006C77A9" w:rsidRPr="006C77A9" w:rsidRDefault="00A16F27" w:rsidP="00A16F27">
            <w:pPr>
              <w:jc w:val="both"/>
              <w:rPr>
                <w:color w:val="000000"/>
                <w:sz w:val="24"/>
                <w:szCs w:val="24"/>
              </w:rPr>
            </w:pPr>
            <w:r>
              <w:rPr>
                <w:color w:val="000000"/>
                <w:sz w:val="24"/>
                <w:szCs w:val="24"/>
              </w:rPr>
              <w:t>Ж</w:t>
            </w:r>
            <w:r w:rsidR="006C77A9" w:rsidRPr="006C77A9">
              <w:rPr>
                <w:color w:val="000000"/>
                <w:sz w:val="24"/>
                <w:szCs w:val="24"/>
              </w:rPr>
              <w:t>илой дом по ул. Кедровой, д. 8</w:t>
            </w:r>
            <w:r>
              <w:rPr>
                <w:color w:val="000000"/>
                <w:sz w:val="24"/>
                <w:szCs w:val="24"/>
              </w:rPr>
              <w:t>,</w:t>
            </w:r>
            <w:r w:rsidR="006C77A9" w:rsidRPr="006C77A9">
              <w:rPr>
                <w:color w:val="000000"/>
                <w:sz w:val="24"/>
                <w:szCs w:val="24"/>
              </w:rPr>
              <w:t xml:space="preserve"> кв. 1,2</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A16F27">
              <w:rPr>
                <w:color w:val="000000"/>
                <w:sz w:val="24"/>
                <w:szCs w:val="24"/>
              </w:rPr>
              <w:t>ние «</w:t>
            </w:r>
            <w:r w:rsidRPr="006C77A9">
              <w:rPr>
                <w:color w:val="000000"/>
                <w:sz w:val="24"/>
                <w:szCs w:val="24"/>
              </w:rPr>
              <w:t>Управление капитального строительства по застройке Нижневартов</w:t>
            </w:r>
            <w:r w:rsidR="00A16F27">
              <w:rPr>
                <w:color w:val="000000"/>
                <w:sz w:val="24"/>
                <w:szCs w:val="24"/>
              </w:rPr>
              <w:t>ского района»</w:t>
            </w: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1 548,45</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1 548,45</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1 548,45</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1 548,45</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A16F27" w:rsidP="00C66F7A">
            <w:pPr>
              <w:jc w:val="center"/>
              <w:rPr>
                <w:color w:val="000000"/>
                <w:sz w:val="24"/>
                <w:szCs w:val="24"/>
              </w:rPr>
            </w:pPr>
            <w:r>
              <w:rPr>
                <w:color w:val="000000"/>
                <w:sz w:val="24"/>
                <w:szCs w:val="24"/>
              </w:rPr>
              <w:t>в том числе</w:t>
            </w:r>
            <w:r w:rsidR="0091081B"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shd w:val="clear" w:color="auto" w:fill="auto"/>
            <w:hideMark/>
          </w:tcPr>
          <w:p w:rsidR="006C77A9" w:rsidRPr="006C77A9" w:rsidRDefault="006C77A9" w:rsidP="00C66F7A">
            <w:pPr>
              <w:jc w:val="center"/>
              <w:rPr>
                <w:color w:val="000000"/>
                <w:sz w:val="24"/>
                <w:szCs w:val="24"/>
              </w:rPr>
            </w:pPr>
          </w:p>
        </w:tc>
        <w:tc>
          <w:tcPr>
            <w:tcW w:w="1418" w:type="dxa"/>
            <w:shd w:val="clear" w:color="auto" w:fill="auto"/>
            <w:hideMark/>
          </w:tcPr>
          <w:p w:rsidR="006C77A9" w:rsidRPr="006C77A9" w:rsidRDefault="00A16F27" w:rsidP="00C66F7A">
            <w:pPr>
              <w:jc w:val="center"/>
              <w:rPr>
                <w:b/>
                <w:bCs/>
                <w:color w:val="000000"/>
                <w:sz w:val="24"/>
                <w:szCs w:val="24"/>
              </w:rPr>
            </w:pPr>
            <w:r>
              <w:rPr>
                <w:b/>
                <w:bCs/>
                <w:color w:val="000000"/>
                <w:sz w:val="24"/>
                <w:szCs w:val="24"/>
              </w:rPr>
              <w:t>Д</w:t>
            </w:r>
            <w:r w:rsidR="006C77A9" w:rsidRPr="006C77A9">
              <w:rPr>
                <w:b/>
                <w:bCs/>
                <w:color w:val="000000"/>
                <w:sz w:val="24"/>
                <w:szCs w:val="24"/>
              </w:rPr>
              <w:t>. Чехломей</w:t>
            </w:r>
          </w:p>
        </w:tc>
        <w:tc>
          <w:tcPr>
            <w:tcW w:w="1276" w:type="dxa"/>
            <w:shd w:val="clear" w:color="auto" w:fill="auto"/>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p>
        </w:tc>
        <w:tc>
          <w:tcPr>
            <w:tcW w:w="1480" w:type="dxa"/>
            <w:gridSpan w:val="5"/>
            <w:shd w:val="clear" w:color="auto" w:fill="auto"/>
            <w:hideMark/>
          </w:tcPr>
          <w:p w:rsidR="006C77A9" w:rsidRPr="006C77A9" w:rsidRDefault="006C77A9" w:rsidP="00C66F7A">
            <w:pPr>
              <w:jc w:val="center"/>
              <w:rPr>
                <w:color w:val="000000"/>
                <w:sz w:val="24"/>
                <w:szCs w:val="24"/>
              </w:rPr>
            </w:pP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4.1.52.</w:t>
            </w:r>
          </w:p>
        </w:tc>
        <w:tc>
          <w:tcPr>
            <w:tcW w:w="1418" w:type="dxa"/>
            <w:vMerge w:val="restart"/>
            <w:shd w:val="clear" w:color="auto" w:fill="auto"/>
            <w:hideMark/>
          </w:tcPr>
          <w:p w:rsidR="006C77A9" w:rsidRPr="006C77A9" w:rsidRDefault="00A16F27" w:rsidP="00A16F27">
            <w:pPr>
              <w:jc w:val="both"/>
              <w:rPr>
                <w:color w:val="000000"/>
                <w:sz w:val="24"/>
                <w:szCs w:val="24"/>
              </w:rPr>
            </w:pPr>
            <w:r>
              <w:rPr>
                <w:color w:val="000000"/>
                <w:sz w:val="24"/>
                <w:szCs w:val="24"/>
              </w:rPr>
              <w:t>Ж</w:t>
            </w:r>
            <w:r w:rsidR="006C77A9" w:rsidRPr="006C77A9">
              <w:rPr>
                <w:color w:val="000000"/>
                <w:sz w:val="24"/>
                <w:szCs w:val="24"/>
              </w:rPr>
              <w:t>илой дом по ул.Набережной, д.9</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учреждение</w:t>
            </w:r>
            <w:r w:rsidR="00A16F27">
              <w:rPr>
                <w:color w:val="000000"/>
                <w:sz w:val="24"/>
                <w:szCs w:val="24"/>
              </w:rPr>
              <w:t xml:space="preserve"> «</w:t>
            </w:r>
            <w:r w:rsidRPr="006C77A9">
              <w:rPr>
                <w:color w:val="000000"/>
                <w:sz w:val="24"/>
                <w:szCs w:val="24"/>
              </w:rPr>
              <w:t>Управление капитального строительства по застройке Нижневартов</w:t>
            </w:r>
            <w:r w:rsidR="00A16F27">
              <w:rPr>
                <w:color w:val="000000"/>
                <w:sz w:val="24"/>
                <w:szCs w:val="24"/>
              </w:rPr>
              <w:t>ского района»</w:t>
            </w: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98,21</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98,21</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98,21</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98,21</w:t>
            </w: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A16F27" w:rsidP="00C66F7A">
            <w:pPr>
              <w:jc w:val="center"/>
              <w:rPr>
                <w:color w:val="000000"/>
                <w:sz w:val="24"/>
                <w:szCs w:val="24"/>
              </w:rPr>
            </w:pPr>
            <w:r>
              <w:rPr>
                <w:color w:val="000000"/>
                <w:sz w:val="24"/>
                <w:szCs w:val="24"/>
              </w:rPr>
              <w:t>в том числе</w:t>
            </w:r>
            <w:r w:rsidR="0091081B"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r w:rsidRPr="006C77A9">
              <w:rPr>
                <w:color w:val="000000"/>
                <w:sz w:val="24"/>
                <w:szCs w:val="24"/>
              </w:rPr>
              <w:t>4.1.53.</w:t>
            </w:r>
          </w:p>
          <w:p w:rsidR="00A16F27" w:rsidRDefault="00A16F27" w:rsidP="00C66F7A">
            <w:pPr>
              <w:jc w:val="center"/>
              <w:rPr>
                <w:color w:val="000000"/>
                <w:sz w:val="24"/>
                <w:szCs w:val="24"/>
              </w:rPr>
            </w:pPr>
          </w:p>
          <w:p w:rsidR="00A16F27" w:rsidRPr="006C77A9" w:rsidRDefault="00A16F27" w:rsidP="00C66F7A">
            <w:pPr>
              <w:jc w:val="center"/>
              <w:rPr>
                <w:color w:val="000000"/>
                <w:sz w:val="24"/>
                <w:szCs w:val="24"/>
              </w:rPr>
            </w:pPr>
          </w:p>
        </w:tc>
        <w:tc>
          <w:tcPr>
            <w:tcW w:w="1418" w:type="dxa"/>
            <w:vMerge w:val="restart"/>
            <w:shd w:val="clear" w:color="auto" w:fill="auto"/>
            <w:hideMark/>
          </w:tcPr>
          <w:p w:rsidR="006C77A9" w:rsidRPr="006C77A9" w:rsidRDefault="006C77A9" w:rsidP="00A16F27">
            <w:pPr>
              <w:jc w:val="both"/>
              <w:rPr>
                <w:color w:val="000000"/>
                <w:sz w:val="24"/>
                <w:szCs w:val="24"/>
              </w:rPr>
            </w:pPr>
            <w:r w:rsidRPr="006C77A9">
              <w:rPr>
                <w:color w:val="000000"/>
                <w:sz w:val="24"/>
                <w:szCs w:val="24"/>
              </w:rPr>
              <w:t>Жилой дом по ул. Чумина, д. 7</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A16F27">
              <w:rPr>
                <w:color w:val="000000"/>
                <w:sz w:val="24"/>
                <w:szCs w:val="24"/>
              </w:rPr>
              <w:t>ние «</w:t>
            </w:r>
            <w:r w:rsidRPr="006C77A9">
              <w:rPr>
                <w:color w:val="000000"/>
                <w:sz w:val="24"/>
                <w:szCs w:val="24"/>
              </w:rPr>
              <w:t>Управление капитального строительства по застройке Нижневартов</w:t>
            </w:r>
            <w:r w:rsidR="00A16F27">
              <w:rPr>
                <w:color w:val="000000"/>
                <w:sz w:val="24"/>
                <w:szCs w:val="24"/>
              </w:rPr>
              <w:t>ского района»</w:t>
            </w: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1 961,80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1 961,80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980,90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980,90</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A16F27" w:rsidP="00C66F7A">
            <w:pPr>
              <w:jc w:val="center"/>
              <w:rPr>
                <w:color w:val="000000"/>
                <w:sz w:val="24"/>
                <w:szCs w:val="24"/>
              </w:rPr>
            </w:pPr>
            <w:r>
              <w:rPr>
                <w:color w:val="000000"/>
                <w:sz w:val="24"/>
                <w:szCs w:val="24"/>
              </w:rPr>
              <w:t>в том числе</w:t>
            </w:r>
            <w:r w:rsidR="0091081B"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980,90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980,90</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r w:rsidRPr="006C77A9">
              <w:rPr>
                <w:color w:val="000000"/>
                <w:sz w:val="24"/>
                <w:szCs w:val="24"/>
              </w:rPr>
              <w:t>4.1.54.</w:t>
            </w:r>
          </w:p>
          <w:p w:rsidR="00A16F27" w:rsidRDefault="00A16F27" w:rsidP="00C66F7A">
            <w:pPr>
              <w:jc w:val="center"/>
              <w:rPr>
                <w:color w:val="000000"/>
                <w:sz w:val="24"/>
                <w:szCs w:val="24"/>
              </w:rPr>
            </w:pPr>
          </w:p>
          <w:p w:rsidR="00A16F27" w:rsidRDefault="00A16F27" w:rsidP="00C66F7A">
            <w:pPr>
              <w:jc w:val="center"/>
              <w:rPr>
                <w:color w:val="000000"/>
                <w:sz w:val="24"/>
                <w:szCs w:val="24"/>
              </w:rPr>
            </w:pPr>
          </w:p>
          <w:p w:rsidR="00A16F27" w:rsidRDefault="00A16F27" w:rsidP="00C66F7A">
            <w:pPr>
              <w:jc w:val="center"/>
              <w:rPr>
                <w:color w:val="000000"/>
                <w:sz w:val="24"/>
                <w:szCs w:val="24"/>
              </w:rPr>
            </w:pPr>
          </w:p>
          <w:p w:rsidR="00A16F27" w:rsidRDefault="00A16F27" w:rsidP="00C66F7A">
            <w:pPr>
              <w:jc w:val="center"/>
              <w:rPr>
                <w:color w:val="000000"/>
                <w:sz w:val="24"/>
                <w:szCs w:val="24"/>
              </w:rPr>
            </w:pPr>
          </w:p>
          <w:p w:rsidR="00A16F27" w:rsidRDefault="00A16F27" w:rsidP="00C66F7A">
            <w:pPr>
              <w:jc w:val="center"/>
              <w:rPr>
                <w:color w:val="000000"/>
                <w:sz w:val="24"/>
                <w:szCs w:val="24"/>
              </w:rPr>
            </w:pPr>
          </w:p>
          <w:p w:rsidR="00A16F27" w:rsidRDefault="00A16F27" w:rsidP="00C66F7A">
            <w:pPr>
              <w:jc w:val="center"/>
              <w:rPr>
                <w:color w:val="000000"/>
                <w:sz w:val="24"/>
                <w:szCs w:val="24"/>
              </w:rPr>
            </w:pPr>
          </w:p>
          <w:p w:rsidR="00A16F27" w:rsidRDefault="00A16F27" w:rsidP="00C66F7A">
            <w:pPr>
              <w:jc w:val="center"/>
              <w:rPr>
                <w:color w:val="000000"/>
                <w:sz w:val="24"/>
                <w:szCs w:val="24"/>
              </w:rPr>
            </w:pPr>
          </w:p>
          <w:p w:rsidR="00A16F27" w:rsidRDefault="00A16F27" w:rsidP="00C66F7A">
            <w:pPr>
              <w:jc w:val="center"/>
              <w:rPr>
                <w:color w:val="000000"/>
                <w:sz w:val="24"/>
                <w:szCs w:val="24"/>
              </w:rPr>
            </w:pPr>
          </w:p>
          <w:p w:rsidR="00A16F27" w:rsidRDefault="00A16F27" w:rsidP="00C66F7A">
            <w:pPr>
              <w:jc w:val="center"/>
              <w:rPr>
                <w:color w:val="000000"/>
                <w:sz w:val="24"/>
                <w:szCs w:val="24"/>
              </w:rPr>
            </w:pPr>
          </w:p>
          <w:p w:rsidR="00A16F27" w:rsidRDefault="00A16F27" w:rsidP="00C66F7A">
            <w:pPr>
              <w:jc w:val="center"/>
              <w:rPr>
                <w:color w:val="000000"/>
                <w:sz w:val="24"/>
                <w:szCs w:val="24"/>
              </w:rPr>
            </w:pPr>
          </w:p>
          <w:p w:rsidR="00A16F27" w:rsidRDefault="00A16F27" w:rsidP="00C66F7A">
            <w:pPr>
              <w:jc w:val="center"/>
              <w:rPr>
                <w:color w:val="000000"/>
                <w:sz w:val="24"/>
                <w:szCs w:val="24"/>
              </w:rPr>
            </w:pPr>
          </w:p>
          <w:p w:rsidR="00A16F27" w:rsidRDefault="00A16F27" w:rsidP="00C66F7A">
            <w:pPr>
              <w:jc w:val="center"/>
              <w:rPr>
                <w:color w:val="000000"/>
                <w:sz w:val="24"/>
                <w:szCs w:val="24"/>
              </w:rPr>
            </w:pPr>
          </w:p>
          <w:p w:rsidR="00A16F27" w:rsidRPr="006C77A9" w:rsidRDefault="00A16F27" w:rsidP="00C66F7A">
            <w:pPr>
              <w:jc w:val="center"/>
              <w:rPr>
                <w:color w:val="000000"/>
                <w:sz w:val="24"/>
                <w:szCs w:val="24"/>
              </w:rPr>
            </w:pPr>
          </w:p>
        </w:tc>
        <w:tc>
          <w:tcPr>
            <w:tcW w:w="1418" w:type="dxa"/>
            <w:vMerge w:val="restart"/>
            <w:shd w:val="clear" w:color="auto" w:fill="auto"/>
            <w:hideMark/>
          </w:tcPr>
          <w:p w:rsidR="006C77A9" w:rsidRDefault="006C77A9" w:rsidP="00A16F27">
            <w:pPr>
              <w:jc w:val="both"/>
              <w:rPr>
                <w:color w:val="000000"/>
                <w:sz w:val="24"/>
                <w:szCs w:val="24"/>
              </w:rPr>
            </w:pPr>
            <w:r w:rsidRPr="006C77A9">
              <w:rPr>
                <w:color w:val="000000"/>
                <w:sz w:val="24"/>
                <w:szCs w:val="24"/>
              </w:rPr>
              <w:t>Жилой дом по ул. Гагарина, д.19</w:t>
            </w:r>
          </w:p>
          <w:p w:rsidR="00A16F27" w:rsidRDefault="00A16F27" w:rsidP="00A16F27">
            <w:pPr>
              <w:jc w:val="both"/>
              <w:rPr>
                <w:color w:val="000000"/>
                <w:sz w:val="24"/>
                <w:szCs w:val="24"/>
              </w:rPr>
            </w:pPr>
          </w:p>
          <w:p w:rsidR="00A16F27" w:rsidRDefault="00A16F27" w:rsidP="00A16F27">
            <w:pPr>
              <w:jc w:val="both"/>
              <w:rPr>
                <w:color w:val="000000"/>
                <w:sz w:val="24"/>
                <w:szCs w:val="24"/>
              </w:rPr>
            </w:pPr>
          </w:p>
          <w:p w:rsidR="00A16F27" w:rsidRDefault="00A16F27" w:rsidP="00A16F27">
            <w:pPr>
              <w:jc w:val="both"/>
              <w:rPr>
                <w:color w:val="000000"/>
                <w:sz w:val="24"/>
                <w:szCs w:val="24"/>
              </w:rPr>
            </w:pPr>
          </w:p>
          <w:p w:rsidR="00A16F27" w:rsidRDefault="00A16F27" w:rsidP="00A16F27">
            <w:pPr>
              <w:jc w:val="both"/>
              <w:rPr>
                <w:color w:val="000000"/>
                <w:sz w:val="24"/>
                <w:szCs w:val="24"/>
              </w:rPr>
            </w:pPr>
          </w:p>
          <w:p w:rsidR="00A16F27" w:rsidRDefault="00A16F27" w:rsidP="00A16F27">
            <w:pPr>
              <w:jc w:val="both"/>
              <w:rPr>
                <w:color w:val="000000"/>
                <w:sz w:val="24"/>
                <w:szCs w:val="24"/>
              </w:rPr>
            </w:pPr>
          </w:p>
          <w:p w:rsidR="00A16F27" w:rsidRDefault="00A16F27" w:rsidP="00A16F27">
            <w:pPr>
              <w:jc w:val="both"/>
              <w:rPr>
                <w:color w:val="000000"/>
                <w:sz w:val="24"/>
                <w:szCs w:val="24"/>
              </w:rPr>
            </w:pPr>
          </w:p>
          <w:p w:rsidR="00A16F27" w:rsidRDefault="00A16F27" w:rsidP="00A16F27">
            <w:pPr>
              <w:jc w:val="both"/>
              <w:rPr>
                <w:color w:val="000000"/>
                <w:sz w:val="24"/>
                <w:szCs w:val="24"/>
              </w:rPr>
            </w:pPr>
          </w:p>
          <w:p w:rsidR="00A16F27" w:rsidRDefault="00A16F27" w:rsidP="00A16F27">
            <w:pPr>
              <w:jc w:val="both"/>
              <w:rPr>
                <w:color w:val="000000"/>
                <w:sz w:val="24"/>
                <w:szCs w:val="24"/>
              </w:rPr>
            </w:pPr>
          </w:p>
          <w:p w:rsidR="00A16F27" w:rsidRPr="006C77A9" w:rsidRDefault="00A16F27" w:rsidP="00A16F27">
            <w:pPr>
              <w:jc w:val="both"/>
              <w:rPr>
                <w:color w:val="000000"/>
                <w:sz w:val="24"/>
                <w:szCs w:val="24"/>
              </w:rPr>
            </w:pP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муниципальное казенное учрежде</w:t>
            </w:r>
            <w:r w:rsidR="00A16F27">
              <w:rPr>
                <w:color w:val="000000"/>
                <w:sz w:val="24"/>
                <w:szCs w:val="24"/>
              </w:rPr>
              <w:t>ние «</w:t>
            </w:r>
            <w:r w:rsidRPr="006C77A9">
              <w:rPr>
                <w:color w:val="000000"/>
                <w:sz w:val="24"/>
                <w:szCs w:val="24"/>
              </w:rPr>
              <w:t>Управление капитального строительства по застройке Нижневартов</w:t>
            </w:r>
            <w:r w:rsidR="00A16F27">
              <w:rPr>
                <w:color w:val="000000"/>
                <w:sz w:val="24"/>
                <w:szCs w:val="24"/>
              </w:rPr>
              <w:t>ского района»</w:t>
            </w: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1 054,40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1 054,40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1 054,40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1 054,40</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A16F27" w:rsidP="00C66F7A">
            <w:pPr>
              <w:jc w:val="center"/>
              <w:rPr>
                <w:color w:val="000000"/>
                <w:sz w:val="24"/>
                <w:szCs w:val="24"/>
              </w:rPr>
            </w:pPr>
            <w:r>
              <w:rPr>
                <w:color w:val="000000"/>
                <w:sz w:val="24"/>
                <w:szCs w:val="24"/>
              </w:rPr>
              <w:t>в том числе</w:t>
            </w:r>
            <w:r w:rsidR="0091081B"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1 054,40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1 054,40</w:t>
            </w: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99585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p>
        </w:tc>
        <w:tc>
          <w:tcPr>
            <w:tcW w:w="1418" w:type="dxa"/>
            <w:vMerge w:val="restart"/>
            <w:shd w:val="clear" w:color="auto" w:fill="auto"/>
            <w:hideMark/>
          </w:tcPr>
          <w:p w:rsidR="006C77A9" w:rsidRPr="006C77A9" w:rsidRDefault="006C77A9" w:rsidP="00A16F27">
            <w:pPr>
              <w:jc w:val="both"/>
              <w:rPr>
                <w:color w:val="000000"/>
                <w:sz w:val="24"/>
                <w:szCs w:val="24"/>
              </w:rPr>
            </w:pPr>
            <w:r w:rsidRPr="006C77A9">
              <w:rPr>
                <w:color w:val="000000"/>
                <w:sz w:val="24"/>
                <w:szCs w:val="24"/>
              </w:rPr>
              <w:t>Итого по задаче 1</w:t>
            </w:r>
          </w:p>
        </w:tc>
        <w:tc>
          <w:tcPr>
            <w:tcW w:w="1276" w:type="dxa"/>
            <w:vMerge w:val="restart"/>
            <w:shd w:val="clear" w:color="auto" w:fill="auto"/>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211 719,40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118 992,50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52 726,89</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5 000,00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5 000,00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10 000,00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10 000,00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10 000,00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211 719,40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118 992,50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52 726,89</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5 000,00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5 000,00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10 000,00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10 000,00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10 000,00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A16F27" w:rsidP="00C66F7A">
            <w:pPr>
              <w:jc w:val="center"/>
              <w:rPr>
                <w:color w:val="000000"/>
                <w:sz w:val="24"/>
                <w:szCs w:val="24"/>
              </w:rPr>
            </w:pPr>
            <w:r>
              <w:rPr>
                <w:color w:val="000000"/>
                <w:sz w:val="24"/>
                <w:szCs w:val="24"/>
              </w:rPr>
              <w:t>в том числе</w:t>
            </w:r>
            <w:r w:rsidR="0091081B"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15 811,18</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8 785,47</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7 025,71</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p>
        </w:tc>
        <w:tc>
          <w:tcPr>
            <w:tcW w:w="1418" w:type="dxa"/>
            <w:vMerge w:val="restart"/>
            <w:shd w:val="clear" w:color="auto" w:fill="auto"/>
            <w:hideMark/>
          </w:tcPr>
          <w:p w:rsidR="006C77A9" w:rsidRPr="006C77A9" w:rsidRDefault="006C77A9" w:rsidP="00A16F27">
            <w:pPr>
              <w:jc w:val="both"/>
              <w:rPr>
                <w:color w:val="000000"/>
                <w:sz w:val="24"/>
                <w:szCs w:val="24"/>
              </w:rPr>
            </w:pPr>
            <w:r w:rsidRPr="006C77A9">
              <w:rPr>
                <w:color w:val="000000"/>
                <w:sz w:val="24"/>
                <w:szCs w:val="24"/>
              </w:rPr>
              <w:t>Итого по подпрограмме IV</w:t>
            </w:r>
          </w:p>
        </w:tc>
        <w:tc>
          <w:tcPr>
            <w:tcW w:w="1276" w:type="dxa"/>
            <w:vMerge w:val="restart"/>
            <w:shd w:val="clear" w:color="auto" w:fill="auto"/>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211 719,40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118 992,50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52 726,89</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5 000,00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5 000,00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10 000,00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10 000,00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10 000,00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211 719,40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118 992,50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52 726,89</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5 000,00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5 000,00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10 000,00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10 000,00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10 000,00</w:t>
            </w:r>
          </w:p>
        </w:tc>
      </w:tr>
      <w:tr w:rsidR="006C77A9" w:rsidRPr="006C77A9" w:rsidTr="0099585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91081B"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99585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Default="00A16F27" w:rsidP="00C66F7A">
            <w:pPr>
              <w:jc w:val="center"/>
              <w:rPr>
                <w:color w:val="000000"/>
                <w:sz w:val="24"/>
                <w:szCs w:val="24"/>
              </w:rPr>
            </w:pPr>
            <w:r>
              <w:rPr>
                <w:color w:val="000000"/>
                <w:sz w:val="24"/>
                <w:szCs w:val="24"/>
              </w:rPr>
              <w:t>в том числе</w:t>
            </w:r>
            <w:r w:rsidR="0091081B" w:rsidRPr="006C77A9">
              <w:rPr>
                <w:color w:val="000000"/>
                <w:sz w:val="24"/>
                <w:szCs w:val="24"/>
              </w:rPr>
              <w:t>безвозмездные поступления от физических и юридических лиц</w:t>
            </w:r>
          </w:p>
          <w:p w:rsidR="00A16F27" w:rsidRDefault="00A16F27" w:rsidP="00C66F7A">
            <w:pPr>
              <w:jc w:val="center"/>
              <w:rPr>
                <w:color w:val="000000"/>
                <w:sz w:val="24"/>
                <w:szCs w:val="24"/>
              </w:rPr>
            </w:pPr>
          </w:p>
          <w:p w:rsidR="00A16F27" w:rsidRDefault="00A16F27" w:rsidP="00C66F7A">
            <w:pPr>
              <w:jc w:val="center"/>
              <w:rPr>
                <w:color w:val="000000"/>
                <w:sz w:val="24"/>
                <w:szCs w:val="24"/>
              </w:rPr>
            </w:pPr>
          </w:p>
          <w:p w:rsidR="00A16F27" w:rsidRDefault="00A16F27" w:rsidP="00C66F7A">
            <w:pPr>
              <w:jc w:val="center"/>
              <w:rPr>
                <w:color w:val="000000"/>
                <w:sz w:val="24"/>
                <w:szCs w:val="24"/>
              </w:rPr>
            </w:pPr>
          </w:p>
          <w:p w:rsidR="00A16F27" w:rsidRDefault="00A16F27" w:rsidP="00C66F7A">
            <w:pPr>
              <w:jc w:val="center"/>
              <w:rPr>
                <w:color w:val="000000"/>
                <w:sz w:val="24"/>
                <w:szCs w:val="24"/>
              </w:rPr>
            </w:pPr>
          </w:p>
          <w:p w:rsidR="00A16F27" w:rsidRDefault="00A16F27" w:rsidP="00C66F7A">
            <w:pPr>
              <w:jc w:val="center"/>
              <w:rPr>
                <w:color w:val="000000"/>
                <w:sz w:val="24"/>
                <w:szCs w:val="24"/>
              </w:rPr>
            </w:pPr>
          </w:p>
          <w:p w:rsidR="00A16F27" w:rsidRDefault="00A16F27" w:rsidP="00C66F7A">
            <w:pPr>
              <w:jc w:val="center"/>
              <w:rPr>
                <w:color w:val="000000"/>
                <w:sz w:val="24"/>
                <w:szCs w:val="24"/>
              </w:rPr>
            </w:pPr>
          </w:p>
          <w:p w:rsidR="00A16F27" w:rsidRPr="006C77A9" w:rsidRDefault="00A16F27" w:rsidP="00C66F7A">
            <w:pPr>
              <w:jc w:val="center"/>
              <w:rPr>
                <w:color w:val="000000"/>
                <w:sz w:val="24"/>
                <w:szCs w:val="24"/>
              </w:rPr>
            </w:pP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15 811,18</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8 785,47</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7 025,71</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C66F7A">
        <w:trPr>
          <w:trHeight w:val="300"/>
        </w:trPr>
        <w:tc>
          <w:tcPr>
            <w:tcW w:w="15885" w:type="dxa"/>
            <w:gridSpan w:val="25"/>
            <w:shd w:val="clear" w:color="auto" w:fill="auto"/>
            <w:hideMark/>
          </w:tcPr>
          <w:p w:rsidR="00A16F27" w:rsidRDefault="00A16F27" w:rsidP="00C66F7A">
            <w:pPr>
              <w:jc w:val="center"/>
              <w:rPr>
                <w:b/>
                <w:bCs/>
                <w:color w:val="000000"/>
                <w:sz w:val="24"/>
                <w:szCs w:val="24"/>
              </w:rPr>
            </w:pPr>
            <w:r>
              <w:rPr>
                <w:b/>
                <w:bCs/>
                <w:color w:val="000000"/>
                <w:sz w:val="24"/>
                <w:szCs w:val="24"/>
              </w:rPr>
              <w:t>Цель</w:t>
            </w:r>
            <w:r w:rsidR="006C77A9" w:rsidRPr="006C77A9">
              <w:rPr>
                <w:b/>
                <w:bCs/>
                <w:color w:val="000000"/>
                <w:sz w:val="24"/>
                <w:szCs w:val="24"/>
              </w:rPr>
              <w:t xml:space="preserve"> «Оптимизация бюджетных расходов, повышение уровня жизни населения, проживающего в населенном пункте </w:t>
            </w:r>
          </w:p>
          <w:p w:rsidR="006C77A9" w:rsidRPr="006C77A9" w:rsidRDefault="006C77A9" w:rsidP="00C66F7A">
            <w:pPr>
              <w:jc w:val="center"/>
              <w:rPr>
                <w:b/>
                <w:bCs/>
                <w:color w:val="000000"/>
                <w:sz w:val="24"/>
                <w:szCs w:val="24"/>
              </w:rPr>
            </w:pPr>
            <w:r w:rsidRPr="006C77A9">
              <w:rPr>
                <w:b/>
                <w:bCs/>
                <w:color w:val="000000"/>
                <w:sz w:val="24"/>
                <w:szCs w:val="24"/>
              </w:rPr>
              <w:t>с низкой плотностью населения и труднодоступной местностью (д. ПугъЮг)»</w:t>
            </w:r>
          </w:p>
        </w:tc>
      </w:tr>
      <w:tr w:rsidR="006C77A9" w:rsidRPr="006C77A9" w:rsidTr="00C66F7A">
        <w:trPr>
          <w:trHeight w:val="300"/>
        </w:trPr>
        <w:tc>
          <w:tcPr>
            <w:tcW w:w="15885" w:type="dxa"/>
            <w:gridSpan w:val="25"/>
            <w:shd w:val="clear" w:color="auto" w:fill="auto"/>
            <w:hideMark/>
          </w:tcPr>
          <w:p w:rsidR="00A16F27" w:rsidRDefault="00A16F27" w:rsidP="00C66F7A">
            <w:pPr>
              <w:jc w:val="center"/>
              <w:rPr>
                <w:b/>
                <w:bCs/>
                <w:color w:val="000000"/>
                <w:sz w:val="24"/>
                <w:szCs w:val="24"/>
              </w:rPr>
            </w:pPr>
            <w:r>
              <w:rPr>
                <w:b/>
                <w:bCs/>
                <w:color w:val="000000"/>
                <w:sz w:val="24"/>
                <w:szCs w:val="24"/>
              </w:rPr>
              <w:t>Подпрограмма V</w:t>
            </w:r>
            <w:r w:rsidR="006C77A9" w:rsidRPr="006C77A9">
              <w:rPr>
                <w:b/>
                <w:bCs/>
                <w:color w:val="000000"/>
                <w:sz w:val="24"/>
                <w:szCs w:val="24"/>
              </w:rPr>
              <w:t xml:space="preserve"> «Переселение жителей из населенного пункта с низкой плотностью населения и труднодоступной местностью </w:t>
            </w:r>
          </w:p>
          <w:p w:rsidR="006C77A9" w:rsidRPr="006C77A9" w:rsidRDefault="006C77A9" w:rsidP="00C66F7A">
            <w:pPr>
              <w:jc w:val="center"/>
              <w:rPr>
                <w:b/>
                <w:bCs/>
                <w:color w:val="000000"/>
                <w:sz w:val="24"/>
                <w:szCs w:val="24"/>
              </w:rPr>
            </w:pPr>
            <w:r w:rsidRPr="006C77A9">
              <w:rPr>
                <w:b/>
                <w:bCs/>
                <w:color w:val="000000"/>
                <w:sz w:val="24"/>
                <w:szCs w:val="24"/>
              </w:rPr>
              <w:t>Нижневартовс</w:t>
            </w:r>
            <w:r w:rsidR="00A16F27">
              <w:rPr>
                <w:b/>
                <w:bCs/>
                <w:color w:val="000000"/>
                <w:sz w:val="24"/>
                <w:szCs w:val="24"/>
              </w:rPr>
              <w:t>кого района (д. ПугъЮг) на 2014−</w:t>
            </w:r>
            <w:r w:rsidRPr="006C77A9">
              <w:rPr>
                <w:b/>
                <w:bCs/>
                <w:color w:val="000000"/>
                <w:sz w:val="24"/>
                <w:szCs w:val="24"/>
              </w:rPr>
              <w:t>2015 годы»</w:t>
            </w:r>
          </w:p>
        </w:tc>
      </w:tr>
      <w:tr w:rsidR="006C77A9" w:rsidRPr="006C77A9" w:rsidTr="00C66F7A">
        <w:trPr>
          <w:trHeight w:val="300"/>
        </w:trPr>
        <w:tc>
          <w:tcPr>
            <w:tcW w:w="15885" w:type="dxa"/>
            <w:gridSpan w:val="25"/>
            <w:shd w:val="clear" w:color="auto" w:fill="auto"/>
            <w:hideMark/>
          </w:tcPr>
          <w:p w:rsidR="006C77A9" w:rsidRPr="006C77A9" w:rsidRDefault="006C77A9" w:rsidP="00C66F7A">
            <w:pPr>
              <w:jc w:val="center"/>
              <w:rPr>
                <w:b/>
                <w:bCs/>
                <w:color w:val="000000"/>
                <w:sz w:val="24"/>
                <w:szCs w:val="24"/>
              </w:rPr>
            </w:pPr>
            <w:r w:rsidRPr="006C77A9">
              <w:rPr>
                <w:b/>
                <w:bCs/>
                <w:color w:val="000000"/>
                <w:sz w:val="24"/>
                <w:szCs w:val="24"/>
              </w:rPr>
              <w:t>Задача 1. Оказание адресной помощи гражданам, проживающим в населенном пункте с низкой плотностью населения и труднодоступной местностью (д. Пугъ-Юг)</w:t>
            </w:r>
          </w:p>
        </w:tc>
      </w:tr>
      <w:tr w:rsidR="006C77A9" w:rsidRPr="006C77A9" w:rsidTr="00A16F2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5.1.1.</w:t>
            </w:r>
          </w:p>
        </w:tc>
        <w:tc>
          <w:tcPr>
            <w:tcW w:w="1418" w:type="dxa"/>
            <w:vMerge w:val="restart"/>
            <w:shd w:val="clear" w:color="auto" w:fill="auto"/>
            <w:hideMark/>
          </w:tcPr>
          <w:p w:rsidR="006C77A9" w:rsidRPr="006C77A9" w:rsidRDefault="006C77A9" w:rsidP="00A16F27">
            <w:pPr>
              <w:jc w:val="both"/>
              <w:rPr>
                <w:color w:val="000000"/>
                <w:sz w:val="24"/>
                <w:szCs w:val="24"/>
              </w:rPr>
            </w:pPr>
            <w:r w:rsidRPr="006C77A9">
              <w:rPr>
                <w:color w:val="000000"/>
                <w:sz w:val="24"/>
                <w:szCs w:val="24"/>
              </w:rPr>
              <w:t>Переселение жителей из населенного пункта (д. ПугъЮг) с низкой плотно-стью населения и труднодоступной местностью</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отдел жилищно-коммунального хозяйства, энергетики и строительства админи</w:t>
            </w:r>
            <w:r w:rsidR="00A16F27">
              <w:rPr>
                <w:color w:val="000000"/>
                <w:sz w:val="24"/>
                <w:szCs w:val="24"/>
              </w:rPr>
              <w:t xml:space="preserve">страции района/отдел по жилищным вопросами </w:t>
            </w:r>
            <w:r w:rsidRPr="006C77A9">
              <w:rPr>
                <w:color w:val="000000"/>
                <w:sz w:val="24"/>
                <w:szCs w:val="24"/>
              </w:rPr>
              <w:t>муниципальной собственности админи</w:t>
            </w:r>
            <w:r w:rsidR="00A16F27">
              <w:rPr>
                <w:color w:val="000000"/>
                <w:sz w:val="24"/>
                <w:szCs w:val="24"/>
              </w:rPr>
              <w:t>страции района/</w:t>
            </w:r>
            <w:r w:rsidRPr="006C77A9">
              <w:rPr>
                <w:color w:val="000000"/>
                <w:sz w:val="24"/>
                <w:szCs w:val="24"/>
              </w:rPr>
              <w:t>управление опеки и попечительства администрации района</w:t>
            </w:r>
          </w:p>
        </w:tc>
        <w:tc>
          <w:tcPr>
            <w:tcW w:w="1275" w:type="dxa"/>
            <w:gridSpan w:val="2"/>
            <w:shd w:val="clear" w:color="auto" w:fill="auto"/>
            <w:hideMark/>
          </w:tcPr>
          <w:p w:rsidR="006C77A9" w:rsidRPr="006C77A9" w:rsidRDefault="00A16F27"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32 529,54</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32 310,54</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219,00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A16F27"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A16F27"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29 079,49</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29 079,49</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A16F27"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3 450,05</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3 231,05</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219,00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A16F27"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A16F2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A16F27" w:rsidP="00C66F7A">
            <w:pPr>
              <w:jc w:val="center"/>
              <w:rPr>
                <w:color w:val="000000"/>
                <w:sz w:val="24"/>
                <w:szCs w:val="24"/>
              </w:rPr>
            </w:pPr>
            <w:r>
              <w:rPr>
                <w:color w:val="000000"/>
                <w:sz w:val="24"/>
                <w:szCs w:val="24"/>
              </w:rPr>
              <w:t>в 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A16F2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p>
        </w:tc>
        <w:tc>
          <w:tcPr>
            <w:tcW w:w="1418" w:type="dxa"/>
            <w:vMerge w:val="restart"/>
            <w:shd w:val="clear" w:color="auto" w:fill="auto"/>
            <w:hideMark/>
          </w:tcPr>
          <w:p w:rsidR="006C77A9" w:rsidRPr="006C77A9" w:rsidRDefault="006C77A9" w:rsidP="00A16F27">
            <w:pPr>
              <w:jc w:val="both"/>
              <w:rPr>
                <w:color w:val="000000"/>
                <w:sz w:val="24"/>
                <w:szCs w:val="24"/>
              </w:rPr>
            </w:pPr>
            <w:r w:rsidRPr="006C77A9">
              <w:rPr>
                <w:color w:val="000000"/>
                <w:sz w:val="24"/>
                <w:szCs w:val="24"/>
              </w:rPr>
              <w:t>Итого по задаче 1</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отдел жилищно-коммунального хозяйства, энергетики и строительства админи</w:t>
            </w:r>
            <w:r w:rsidR="00A16F27">
              <w:rPr>
                <w:color w:val="000000"/>
                <w:sz w:val="24"/>
                <w:szCs w:val="24"/>
              </w:rPr>
              <w:t xml:space="preserve">страции района/ отдел по жилищным вопросам и </w:t>
            </w:r>
            <w:r w:rsidRPr="006C77A9">
              <w:rPr>
                <w:color w:val="000000"/>
                <w:sz w:val="24"/>
                <w:szCs w:val="24"/>
              </w:rPr>
              <w:t>муниципальной собственности администрации райо</w:t>
            </w:r>
            <w:r w:rsidR="00A16F27">
              <w:rPr>
                <w:color w:val="000000"/>
                <w:sz w:val="24"/>
                <w:szCs w:val="24"/>
              </w:rPr>
              <w:t>на/</w:t>
            </w:r>
            <w:r w:rsidRPr="006C77A9">
              <w:rPr>
                <w:color w:val="000000"/>
                <w:sz w:val="24"/>
                <w:szCs w:val="24"/>
              </w:rPr>
              <w:t>управление опеки и попечительства администрации района</w:t>
            </w:r>
          </w:p>
        </w:tc>
        <w:tc>
          <w:tcPr>
            <w:tcW w:w="1275" w:type="dxa"/>
            <w:gridSpan w:val="2"/>
            <w:shd w:val="clear" w:color="auto" w:fill="auto"/>
            <w:hideMark/>
          </w:tcPr>
          <w:p w:rsidR="006C77A9" w:rsidRPr="006C77A9" w:rsidRDefault="00A16F27"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32 529,54</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32 310,54</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219,00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29 079,49</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29 079,49</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3 450,05</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3 231,05</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219,00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A16F27" w:rsidP="00C66F7A">
            <w:pPr>
              <w:jc w:val="center"/>
              <w:rPr>
                <w:color w:val="000000"/>
                <w:sz w:val="24"/>
                <w:szCs w:val="24"/>
              </w:rPr>
            </w:pPr>
            <w:r>
              <w:rPr>
                <w:color w:val="000000"/>
                <w:sz w:val="24"/>
                <w:szCs w:val="24"/>
              </w:rPr>
              <w:t>в том числе</w:t>
            </w:r>
            <w:r w:rsidR="006C77A9"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p>
        </w:tc>
        <w:tc>
          <w:tcPr>
            <w:tcW w:w="1418" w:type="dxa"/>
            <w:vMerge w:val="restart"/>
            <w:shd w:val="clear" w:color="auto" w:fill="auto"/>
            <w:hideMark/>
          </w:tcPr>
          <w:p w:rsidR="006C77A9" w:rsidRPr="006C77A9" w:rsidRDefault="006C77A9" w:rsidP="00A16F27">
            <w:pPr>
              <w:jc w:val="both"/>
              <w:rPr>
                <w:color w:val="000000"/>
                <w:sz w:val="24"/>
                <w:szCs w:val="24"/>
              </w:rPr>
            </w:pPr>
            <w:r w:rsidRPr="006C77A9">
              <w:rPr>
                <w:color w:val="000000"/>
                <w:sz w:val="24"/>
                <w:szCs w:val="24"/>
              </w:rPr>
              <w:t>Итого по подпрограмме V</w:t>
            </w:r>
          </w:p>
        </w:tc>
        <w:tc>
          <w:tcPr>
            <w:tcW w:w="1276" w:type="dxa"/>
            <w:vMerge w:val="restart"/>
            <w:shd w:val="clear" w:color="auto" w:fill="auto"/>
            <w:hideMark/>
          </w:tcPr>
          <w:p w:rsidR="006C77A9" w:rsidRPr="006C77A9" w:rsidRDefault="006C77A9" w:rsidP="00C66F7A">
            <w:pPr>
              <w:jc w:val="center"/>
              <w:rPr>
                <w:color w:val="000000"/>
                <w:sz w:val="24"/>
                <w:szCs w:val="24"/>
              </w:rPr>
            </w:pPr>
            <w:r w:rsidRPr="006C77A9">
              <w:rPr>
                <w:color w:val="000000"/>
                <w:sz w:val="24"/>
                <w:szCs w:val="24"/>
              </w:rPr>
              <w:t>отдел жилищно-коммунального хозяйства, энергетики и строительства админи</w:t>
            </w:r>
            <w:r w:rsidR="00A16F27">
              <w:rPr>
                <w:color w:val="000000"/>
                <w:sz w:val="24"/>
                <w:szCs w:val="24"/>
              </w:rPr>
              <w:t xml:space="preserve">страции района/ отдел по жилищным вопросам и </w:t>
            </w:r>
            <w:r w:rsidRPr="006C77A9">
              <w:rPr>
                <w:color w:val="000000"/>
                <w:sz w:val="24"/>
                <w:szCs w:val="24"/>
              </w:rPr>
              <w:t>муниципальной собственности администрации райо</w:t>
            </w:r>
            <w:r w:rsidR="00A16F27">
              <w:rPr>
                <w:color w:val="000000"/>
                <w:sz w:val="24"/>
                <w:szCs w:val="24"/>
              </w:rPr>
              <w:t>на/</w:t>
            </w:r>
            <w:r w:rsidRPr="006C77A9">
              <w:rPr>
                <w:color w:val="000000"/>
                <w:sz w:val="24"/>
                <w:szCs w:val="24"/>
              </w:rPr>
              <w:t>управление опеки и попечительства администрации района</w:t>
            </w:r>
          </w:p>
        </w:tc>
        <w:tc>
          <w:tcPr>
            <w:tcW w:w="1275" w:type="dxa"/>
            <w:gridSpan w:val="2"/>
            <w:shd w:val="clear" w:color="auto" w:fill="auto"/>
            <w:hideMark/>
          </w:tcPr>
          <w:p w:rsidR="006C77A9" w:rsidRPr="006C77A9" w:rsidRDefault="00A16F27"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32 529,54</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32 310,54</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219,00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29 079,49</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29 079,49</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3 450,05</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3 231,05</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219,00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A16F27" w:rsidP="00C66F7A">
            <w:pPr>
              <w:jc w:val="center"/>
              <w:rPr>
                <w:color w:val="000000"/>
                <w:sz w:val="24"/>
                <w:szCs w:val="24"/>
              </w:rPr>
            </w:pPr>
            <w:r>
              <w:rPr>
                <w:color w:val="000000"/>
                <w:sz w:val="24"/>
                <w:szCs w:val="24"/>
              </w:rPr>
              <w:t>в том числе</w:t>
            </w:r>
            <w:r w:rsidR="006C77A9"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315"/>
        </w:trPr>
        <w:tc>
          <w:tcPr>
            <w:tcW w:w="1276" w:type="dxa"/>
            <w:gridSpan w:val="2"/>
            <w:shd w:val="clear" w:color="auto" w:fill="auto"/>
            <w:hideMark/>
          </w:tcPr>
          <w:p w:rsidR="006C77A9" w:rsidRPr="006C77A9" w:rsidRDefault="006C77A9" w:rsidP="00C66F7A">
            <w:pPr>
              <w:jc w:val="center"/>
              <w:rPr>
                <w:color w:val="000000"/>
                <w:sz w:val="24"/>
                <w:szCs w:val="24"/>
              </w:rPr>
            </w:pPr>
          </w:p>
        </w:tc>
        <w:tc>
          <w:tcPr>
            <w:tcW w:w="1418" w:type="dxa"/>
            <w:shd w:val="clear" w:color="auto" w:fill="auto"/>
            <w:hideMark/>
          </w:tcPr>
          <w:p w:rsidR="006C77A9" w:rsidRPr="006C77A9" w:rsidRDefault="006C77A9" w:rsidP="00C66F7A">
            <w:pPr>
              <w:jc w:val="center"/>
              <w:rPr>
                <w:color w:val="000000"/>
                <w:sz w:val="24"/>
                <w:szCs w:val="24"/>
              </w:rPr>
            </w:pPr>
          </w:p>
        </w:tc>
        <w:tc>
          <w:tcPr>
            <w:tcW w:w="1276" w:type="dxa"/>
            <w:shd w:val="clear" w:color="auto" w:fill="auto"/>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p>
        </w:tc>
        <w:tc>
          <w:tcPr>
            <w:tcW w:w="1480" w:type="dxa"/>
            <w:gridSpan w:val="5"/>
            <w:shd w:val="clear" w:color="auto" w:fill="auto"/>
            <w:hideMark/>
          </w:tcPr>
          <w:p w:rsidR="006C77A9" w:rsidRPr="006C77A9" w:rsidRDefault="006C77A9" w:rsidP="00C66F7A">
            <w:pPr>
              <w:jc w:val="center"/>
              <w:rPr>
                <w:color w:val="000000"/>
                <w:sz w:val="24"/>
                <w:szCs w:val="24"/>
              </w:rPr>
            </w:pP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A16F2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p>
        </w:tc>
        <w:tc>
          <w:tcPr>
            <w:tcW w:w="1418" w:type="dxa"/>
            <w:vMerge w:val="restart"/>
            <w:shd w:val="clear" w:color="auto" w:fill="auto"/>
            <w:hideMark/>
          </w:tcPr>
          <w:p w:rsidR="006C77A9" w:rsidRPr="006C77A9" w:rsidRDefault="006C77A9" w:rsidP="00A16F27">
            <w:pPr>
              <w:jc w:val="both"/>
              <w:rPr>
                <w:color w:val="000000"/>
                <w:sz w:val="24"/>
                <w:szCs w:val="24"/>
              </w:rPr>
            </w:pPr>
            <w:r w:rsidRPr="006C77A9">
              <w:rPr>
                <w:color w:val="000000"/>
                <w:sz w:val="24"/>
                <w:szCs w:val="24"/>
              </w:rPr>
              <w:t>В</w:t>
            </w:r>
            <w:r w:rsidR="00A16F27" w:rsidRPr="006C77A9">
              <w:rPr>
                <w:color w:val="000000"/>
                <w:sz w:val="24"/>
                <w:szCs w:val="24"/>
              </w:rPr>
              <w:t>сего</w:t>
            </w:r>
            <w:r w:rsidRPr="006C77A9">
              <w:rPr>
                <w:color w:val="000000"/>
                <w:sz w:val="24"/>
                <w:szCs w:val="24"/>
              </w:rPr>
              <w:t xml:space="preserve"> по Программе</w:t>
            </w:r>
          </w:p>
        </w:tc>
        <w:tc>
          <w:tcPr>
            <w:tcW w:w="1276" w:type="dxa"/>
            <w:vMerge w:val="restart"/>
            <w:shd w:val="clear" w:color="auto" w:fill="auto"/>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A16F27"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1 083 108,82</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585 606,16</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268 841,35</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77 251,10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68 910,20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27 500,00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27 500,00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27 500,00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A16F27"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7 524,11</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1 648,91</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2 937,60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2 937,60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A16F27"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691 857,88</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405 710,58</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194 157,90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48 516,80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43 472,60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A16F27"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383 726,83</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178 246,68</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74 683,45</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25 796,70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22 500,00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27 500,00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27 500,00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27 500,00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A16F27"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A16F27" w:rsidP="00C66F7A">
            <w:pPr>
              <w:jc w:val="center"/>
              <w:rPr>
                <w:color w:val="000000"/>
                <w:sz w:val="24"/>
                <w:szCs w:val="24"/>
              </w:rPr>
            </w:pPr>
            <w:r>
              <w:rPr>
                <w:color w:val="000000"/>
                <w:sz w:val="24"/>
                <w:szCs w:val="24"/>
              </w:rPr>
              <w:t>в том числе</w:t>
            </w:r>
            <w:r w:rsidRPr="006C77A9">
              <w:rPr>
                <w:color w:val="000000"/>
                <w:sz w:val="24"/>
                <w:szCs w:val="24"/>
              </w:rPr>
              <w:t xml:space="preserve"> 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15 811,18</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8 785,47</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7 025,71</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315"/>
        </w:trPr>
        <w:tc>
          <w:tcPr>
            <w:tcW w:w="1276" w:type="dxa"/>
            <w:gridSpan w:val="2"/>
            <w:shd w:val="clear" w:color="auto" w:fill="auto"/>
            <w:hideMark/>
          </w:tcPr>
          <w:p w:rsidR="006C77A9" w:rsidRPr="006C77A9" w:rsidRDefault="006C77A9" w:rsidP="00C66F7A">
            <w:pPr>
              <w:jc w:val="center"/>
              <w:rPr>
                <w:color w:val="000000"/>
                <w:sz w:val="24"/>
                <w:szCs w:val="24"/>
              </w:rPr>
            </w:pPr>
          </w:p>
        </w:tc>
        <w:tc>
          <w:tcPr>
            <w:tcW w:w="1418"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в том числе</w:t>
            </w:r>
          </w:p>
        </w:tc>
        <w:tc>
          <w:tcPr>
            <w:tcW w:w="1276" w:type="dxa"/>
            <w:shd w:val="clear" w:color="auto" w:fill="auto"/>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p>
        </w:tc>
        <w:tc>
          <w:tcPr>
            <w:tcW w:w="1480" w:type="dxa"/>
            <w:gridSpan w:val="5"/>
            <w:shd w:val="clear" w:color="auto" w:fill="auto"/>
            <w:hideMark/>
          </w:tcPr>
          <w:p w:rsidR="006C77A9" w:rsidRPr="006C77A9" w:rsidRDefault="006C77A9" w:rsidP="00C66F7A">
            <w:pPr>
              <w:jc w:val="center"/>
              <w:rPr>
                <w:color w:val="000000"/>
                <w:sz w:val="24"/>
                <w:szCs w:val="24"/>
              </w:rPr>
            </w:pP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A16F27">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p>
          <w:p w:rsidR="00A16F27" w:rsidRDefault="00A16F27" w:rsidP="00C66F7A">
            <w:pPr>
              <w:jc w:val="center"/>
              <w:rPr>
                <w:color w:val="000000"/>
                <w:sz w:val="24"/>
                <w:szCs w:val="24"/>
              </w:rPr>
            </w:pPr>
          </w:p>
          <w:p w:rsidR="00A16F27" w:rsidRDefault="00A16F27" w:rsidP="00C66F7A">
            <w:pPr>
              <w:jc w:val="center"/>
              <w:rPr>
                <w:color w:val="000000"/>
                <w:sz w:val="24"/>
                <w:szCs w:val="24"/>
              </w:rPr>
            </w:pPr>
          </w:p>
          <w:p w:rsidR="00A16F27" w:rsidRDefault="00A16F27" w:rsidP="00C66F7A">
            <w:pPr>
              <w:jc w:val="center"/>
              <w:rPr>
                <w:color w:val="000000"/>
                <w:sz w:val="24"/>
                <w:szCs w:val="24"/>
              </w:rPr>
            </w:pPr>
          </w:p>
          <w:p w:rsidR="00A16F27" w:rsidRDefault="00A16F27" w:rsidP="00C66F7A">
            <w:pPr>
              <w:jc w:val="center"/>
              <w:rPr>
                <w:color w:val="000000"/>
                <w:sz w:val="24"/>
                <w:szCs w:val="24"/>
              </w:rPr>
            </w:pPr>
          </w:p>
          <w:p w:rsidR="00A16F27" w:rsidRPr="006C77A9" w:rsidRDefault="00A16F27" w:rsidP="00C66F7A">
            <w:pPr>
              <w:jc w:val="center"/>
              <w:rPr>
                <w:color w:val="000000"/>
                <w:sz w:val="24"/>
                <w:szCs w:val="24"/>
              </w:rPr>
            </w:pPr>
          </w:p>
        </w:tc>
        <w:tc>
          <w:tcPr>
            <w:tcW w:w="1418" w:type="dxa"/>
            <w:vMerge w:val="restart"/>
            <w:shd w:val="clear" w:color="auto" w:fill="auto"/>
            <w:hideMark/>
          </w:tcPr>
          <w:p w:rsidR="006C77A9" w:rsidRPr="006C77A9" w:rsidRDefault="006C77A9" w:rsidP="00A16F27">
            <w:pPr>
              <w:jc w:val="both"/>
              <w:rPr>
                <w:color w:val="000000"/>
                <w:sz w:val="24"/>
                <w:szCs w:val="24"/>
              </w:rPr>
            </w:pPr>
            <w:r w:rsidRPr="006C77A9">
              <w:rPr>
                <w:color w:val="000000"/>
                <w:sz w:val="24"/>
                <w:szCs w:val="24"/>
              </w:rPr>
              <w:t>инвестиции в объекты государственной и муниципальной собственности</w:t>
            </w:r>
          </w:p>
        </w:tc>
        <w:tc>
          <w:tcPr>
            <w:tcW w:w="1276" w:type="dxa"/>
            <w:vMerge w:val="restart"/>
            <w:shd w:val="clear" w:color="auto" w:fill="auto"/>
            <w:hideMark/>
          </w:tcPr>
          <w:p w:rsidR="006C77A9" w:rsidRDefault="006C77A9" w:rsidP="00C66F7A">
            <w:pPr>
              <w:jc w:val="center"/>
              <w:rPr>
                <w:color w:val="000000"/>
                <w:sz w:val="24"/>
                <w:szCs w:val="24"/>
              </w:rPr>
            </w:pPr>
          </w:p>
          <w:p w:rsidR="00A16F27" w:rsidRDefault="00A16F27" w:rsidP="00C66F7A">
            <w:pPr>
              <w:jc w:val="center"/>
              <w:rPr>
                <w:color w:val="000000"/>
                <w:sz w:val="24"/>
                <w:szCs w:val="24"/>
              </w:rPr>
            </w:pPr>
          </w:p>
          <w:p w:rsidR="00A16F27" w:rsidRDefault="00A16F27" w:rsidP="00C66F7A">
            <w:pPr>
              <w:jc w:val="center"/>
              <w:rPr>
                <w:color w:val="000000"/>
                <w:sz w:val="24"/>
                <w:szCs w:val="24"/>
              </w:rPr>
            </w:pPr>
          </w:p>
          <w:p w:rsidR="00A16F27" w:rsidRDefault="00A16F27" w:rsidP="00C66F7A">
            <w:pPr>
              <w:jc w:val="center"/>
              <w:rPr>
                <w:color w:val="000000"/>
                <w:sz w:val="24"/>
                <w:szCs w:val="24"/>
              </w:rPr>
            </w:pPr>
          </w:p>
          <w:p w:rsidR="00A16F27" w:rsidRDefault="00A16F27" w:rsidP="00C66F7A">
            <w:pPr>
              <w:jc w:val="center"/>
              <w:rPr>
                <w:color w:val="000000"/>
                <w:sz w:val="24"/>
                <w:szCs w:val="24"/>
              </w:rPr>
            </w:pPr>
          </w:p>
          <w:p w:rsidR="00A16F27" w:rsidRDefault="00A16F27" w:rsidP="00C66F7A">
            <w:pPr>
              <w:jc w:val="center"/>
              <w:rPr>
                <w:color w:val="000000"/>
                <w:sz w:val="24"/>
                <w:szCs w:val="24"/>
              </w:rPr>
            </w:pPr>
          </w:p>
          <w:p w:rsidR="00A16F27" w:rsidRPr="006C77A9" w:rsidRDefault="00A16F27" w:rsidP="00C66F7A">
            <w:pPr>
              <w:jc w:val="center"/>
              <w:rPr>
                <w:color w:val="000000"/>
                <w:sz w:val="24"/>
                <w:szCs w:val="24"/>
              </w:rPr>
            </w:pPr>
          </w:p>
        </w:tc>
        <w:tc>
          <w:tcPr>
            <w:tcW w:w="1275" w:type="dxa"/>
            <w:gridSpan w:val="2"/>
            <w:shd w:val="clear" w:color="auto" w:fill="auto"/>
            <w:hideMark/>
          </w:tcPr>
          <w:p w:rsidR="006C77A9" w:rsidRPr="006C77A9" w:rsidRDefault="00A16F27"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763 290,24</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425 712,54</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178 757,24</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56 358,58</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52 961,88</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16 500,00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16 500,00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16 500,00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A16F27"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602 331,84</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371 384,84</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157 808,20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36 569,40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36 569,40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160 958,40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54 327,70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20 949,04</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19 789,18</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16 392,48</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16 500,00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16 500,00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16 500,00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A16F27" w:rsidP="00C66F7A">
            <w:pPr>
              <w:jc w:val="center"/>
              <w:rPr>
                <w:color w:val="000000"/>
                <w:sz w:val="24"/>
                <w:szCs w:val="24"/>
              </w:rPr>
            </w:pPr>
            <w:r>
              <w:rPr>
                <w:color w:val="000000"/>
                <w:sz w:val="24"/>
                <w:szCs w:val="24"/>
              </w:rPr>
              <w:t>в том числе</w:t>
            </w:r>
            <w:r w:rsidR="006C77A9"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p>
        </w:tc>
        <w:tc>
          <w:tcPr>
            <w:tcW w:w="1418" w:type="dxa"/>
            <w:vMerge w:val="restart"/>
            <w:shd w:val="clear" w:color="auto" w:fill="auto"/>
            <w:hideMark/>
          </w:tcPr>
          <w:p w:rsidR="006C77A9" w:rsidRPr="006C77A9" w:rsidRDefault="006C77A9" w:rsidP="00A16F27">
            <w:pPr>
              <w:jc w:val="both"/>
              <w:rPr>
                <w:color w:val="000000"/>
                <w:sz w:val="24"/>
                <w:szCs w:val="24"/>
              </w:rPr>
            </w:pPr>
            <w:r w:rsidRPr="006C77A9">
              <w:rPr>
                <w:color w:val="000000"/>
                <w:sz w:val="24"/>
                <w:szCs w:val="24"/>
              </w:rPr>
              <w:t>прочие расходы</w:t>
            </w:r>
          </w:p>
        </w:tc>
        <w:tc>
          <w:tcPr>
            <w:tcW w:w="1276" w:type="dxa"/>
            <w:vMerge w:val="restart"/>
            <w:shd w:val="clear" w:color="auto" w:fill="auto"/>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A16F27"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319 818,58</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159 893,62</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90 084,11</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20 892,52</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15 948,32</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11 000,00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11 000,00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11 000,00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7 524,11</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1 648,91</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2 937,60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2 937,60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89 526,04</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34 325,74</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36 349,70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11 947,40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6 903,20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222 768,43</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123 918,98</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53 734,41</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6 007,52</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6 107,52</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11 000,00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11 000,00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11 000,00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94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F07C32" w:rsidP="00C66F7A">
            <w:pPr>
              <w:jc w:val="center"/>
              <w:rPr>
                <w:color w:val="000000"/>
                <w:sz w:val="24"/>
                <w:szCs w:val="24"/>
              </w:rPr>
            </w:pPr>
            <w:r>
              <w:rPr>
                <w:color w:val="000000"/>
                <w:sz w:val="24"/>
                <w:szCs w:val="24"/>
              </w:rPr>
              <w:t>в том числе</w:t>
            </w:r>
            <w:r w:rsidR="006C77A9"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15 811,18</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8 785,47</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7 025,71</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315"/>
        </w:trPr>
        <w:tc>
          <w:tcPr>
            <w:tcW w:w="1276" w:type="dxa"/>
            <w:gridSpan w:val="2"/>
            <w:shd w:val="clear" w:color="auto" w:fill="auto"/>
            <w:hideMark/>
          </w:tcPr>
          <w:p w:rsidR="006C77A9" w:rsidRPr="006C77A9" w:rsidRDefault="006C77A9" w:rsidP="00C66F7A">
            <w:pPr>
              <w:jc w:val="center"/>
              <w:rPr>
                <w:color w:val="000000"/>
                <w:sz w:val="24"/>
                <w:szCs w:val="24"/>
              </w:rPr>
            </w:pPr>
          </w:p>
        </w:tc>
        <w:tc>
          <w:tcPr>
            <w:tcW w:w="1418" w:type="dxa"/>
            <w:shd w:val="clear" w:color="auto" w:fill="auto"/>
            <w:hideMark/>
          </w:tcPr>
          <w:p w:rsidR="006C77A9" w:rsidRPr="006C77A9" w:rsidRDefault="006C77A9" w:rsidP="00F07C32">
            <w:pPr>
              <w:jc w:val="both"/>
              <w:rPr>
                <w:color w:val="000000"/>
                <w:sz w:val="24"/>
                <w:szCs w:val="24"/>
              </w:rPr>
            </w:pPr>
            <w:r w:rsidRPr="006C77A9">
              <w:rPr>
                <w:color w:val="000000"/>
                <w:sz w:val="24"/>
                <w:szCs w:val="24"/>
              </w:rPr>
              <w:t>в том числе по исполнителям</w:t>
            </w:r>
          </w:p>
        </w:tc>
        <w:tc>
          <w:tcPr>
            <w:tcW w:w="1276" w:type="dxa"/>
            <w:shd w:val="clear" w:color="auto" w:fill="auto"/>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p>
        </w:tc>
        <w:tc>
          <w:tcPr>
            <w:tcW w:w="1480" w:type="dxa"/>
            <w:gridSpan w:val="5"/>
            <w:shd w:val="clear" w:color="auto" w:fill="auto"/>
            <w:hideMark/>
          </w:tcPr>
          <w:p w:rsidR="006C77A9" w:rsidRPr="006C77A9" w:rsidRDefault="006C77A9" w:rsidP="00C66F7A">
            <w:pPr>
              <w:jc w:val="center"/>
              <w:rPr>
                <w:color w:val="000000"/>
                <w:sz w:val="24"/>
                <w:szCs w:val="24"/>
              </w:rPr>
            </w:pPr>
          </w:p>
        </w:tc>
        <w:tc>
          <w:tcPr>
            <w:tcW w:w="1700" w:type="dxa"/>
            <w:gridSpan w:val="6"/>
            <w:shd w:val="clear" w:color="auto" w:fill="auto"/>
            <w:hideMark/>
          </w:tcPr>
          <w:p w:rsidR="006C77A9" w:rsidRPr="006C77A9" w:rsidRDefault="006C77A9" w:rsidP="00C66F7A">
            <w:pPr>
              <w:jc w:val="center"/>
              <w:rPr>
                <w:color w:val="000000"/>
                <w:sz w:val="24"/>
                <w:szCs w:val="24"/>
              </w:rPr>
            </w:pPr>
          </w:p>
        </w:tc>
        <w:tc>
          <w:tcPr>
            <w:tcW w:w="156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c>
          <w:tcPr>
            <w:tcW w:w="1180" w:type="dxa"/>
            <w:gridSpan w:val="2"/>
            <w:shd w:val="clear" w:color="auto" w:fill="auto"/>
            <w:hideMark/>
          </w:tcPr>
          <w:p w:rsidR="006C77A9" w:rsidRPr="006C77A9" w:rsidRDefault="006C77A9" w:rsidP="00C66F7A">
            <w:pPr>
              <w:jc w:val="center"/>
              <w:rPr>
                <w:color w:val="000000"/>
                <w:sz w:val="24"/>
                <w:szCs w:val="24"/>
              </w:rPr>
            </w:pPr>
          </w:p>
        </w:tc>
        <w:tc>
          <w:tcPr>
            <w:tcW w:w="1180" w:type="dxa"/>
            <w:shd w:val="clear" w:color="auto" w:fill="auto"/>
            <w:hideMark/>
          </w:tcPr>
          <w:p w:rsidR="006C77A9" w:rsidRPr="006C77A9" w:rsidRDefault="006C77A9" w:rsidP="00C66F7A">
            <w:pPr>
              <w:jc w:val="center"/>
              <w:rPr>
                <w:color w:val="000000"/>
                <w:sz w:val="24"/>
                <w:szCs w:val="24"/>
              </w:rPr>
            </w:pPr>
          </w:p>
        </w:tc>
      </w:tr>
      <w:tr w:rsidR="006C77A9" w:rsidRPr="006C77A9" w:rsidTr="00A16F2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p>
        </w:tc>
        <w:tc>
          <w:tcPr>
            <w:tcW w:w="1418" w:type="dxa"/>
            <w:vMerge w:val="restart"/>
            <w:shd w:val="clear" w:color="auto" w:fill="auto"/>
            <w:hideMark/>
          </w:tcPr>
          <w:p w:rsidR="006C77A9" w:rsidRPr="006C77A9" w:rsidRDefault="006C77A9" w:rsidP="00F07C32">
            <w:pPr>
              <w:jc w:val="both"/>
              <w:rPr>
                <w:color w:val="000000"/>
                <w:sz w:val="24"/>
                <w:szCs w:val="24"/>
              </w:rPr>
            </w:pPr>
            <w:r w:rsidRPr="006C77A9">
              <w:rPr>
                <w:color w:val="000000"/>
                <w:sz w:val="24"/>
                <w:szCs w:val="24"/>
              </w:rPr>
              <w:t>управление архитектуры и градостроительства администрации района</w:t>
            </w:r>
          </w:p>
        </w:tc>
        <w:tc>
          <w:tcPr>
            <w:tcW w:w="1276" w:type="dxa"/>
            <w:vMerge w:val="restart"/>
            <w:shd w:val="clear" w:color="auto" w:fill="auto"/>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D279B8"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11 025,28</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5 033,28</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1 092,00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900,00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1 000,00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1 000,00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1 000,00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1 000,00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2 398,93</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2 206,93</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192,00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8 626,35</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2 826,35</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900,00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900,00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1 000,00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1 000,00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1 000,00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1 000,00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F07C32">
        <w:trPr>
          <w:trHeight w:val="333"/>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p>
        </w:tc>
        <w:tc>
          <w:tcPr>
            <w:tcW w:w="1418" w:type="dxa"/>
            <w:vMerge w:val="restart"/>
            <w:shd w:val="clear" w:color="auto" w:fill="auto"/>
            <w:hideMark/>
          </w:tcPr>
          <w:p w:rsidR="006C77A9" w:rsidRPr="006C77A9" w:rsidRDefault="006C77A9" w:rsidP="00F07C32">
            <w:pPr>
              <w:jc w:val="both"/>
              <w:rPr>
                <w:color w:val="000000"/>
                <w:sz w:val="24"/>
                <w:szCs w:val="24"/>
              </w:rPr>
            </w:pPr>
            <w:r w:rsidRPr="006C77A9">
              <w:rPr>
                <w:color w:val="000000"/>
                <w:sz w:val="24"/>
                <w:szCs w:val="24"/>
              </w:rPr>
              <w:t>отдел жилищно-коммунального хозяйства, энергетики и строительства администрации района</w:t>
            </w:r>
          </w:p>
        </w:tc>
        <w:tc>
          <w:tcPr>
            <w:tcW w:w="1276" w:type="dxa"/>
            <w:vMerge w:val="restart"/>
            <w:shd w:val="clear" w:color="auto" w:fill="auto"/>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F07C32"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720 185,36</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419 699,57</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194 114,97</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51 170,63</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42 729,73</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15 000,00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15 000,00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15 000,00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593 666,81</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379 702,30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179 214,80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34 436,70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29 392,50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126 518,55</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39 997,27</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14 900,17</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16 733,93</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13 337,23</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15 000,00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15 000,00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15 000,00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630"/>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315"/>
        </w:trPr>
        <w:tc>
          <w:tcPr>
            <w:tcW w:w="1276" w:type="dxa"/>
            <w:gridSpan w:val="2"/>
            <w:vMerge w:val="restart"/>
            <w:shd w:val="clear" w:color="auto" w:fill="auto"/>
            <w:hideMark/>
          </w:tcPr>
          <w:p w:rsidR="006C77A9" w:rsidRDefault="006C77A9" w:rsidP="00C66F7A">
            <w:pPr>
              <w:jc w:val="center"/>
              <w:rPr>
                <w:color w:val="000000"/>
                <w:sz w:val="24"/>
                <w:szCs w:val="24"/>
              </w:rPr>
            </w:pPr>
          </w:p>
          <w:p w:rsidR="00F07C32" w:rsidRDefault="00F07C32" w:rsidP="00C66F7A">
            <w:pPr>
              <w:jc w:val="center"/>
              <w:rPr>
                <w:color w:val="000000"/>
                <w:sz w:val="24"/>
                <w:szCs w:val="24"/>
              </w:rPr>
            </w:pPr>
          </w:p>
          <w:p w:rsidR="00F07C32" w:rsidRDefault="00F07C32" w:rsidP="00C66F7A">
            <w:pPr>
              <w:jc w:val="center"/>
              <w:rPr>
                <w:color w:val="000000"/>
                <w:sz w:val="24"/>
                <w:szCs w:val="24"/>
              </w:rPr>
            </w:pPr>
          </w:p>
          <w:p w:rsidR="00F07C32" w:rsidRDefault="00F07C32" w:rsidP="00C66F7A">
            <w:pPr>
              <w:jc w:val="center"/>
              <w:rPr>
                <w:color w:val="000000"/>
                <w:sz w:val="24"/>
                <w:szCs w:val="24"/>
              </w:rPr>
            </w:pPr>
          </w:p>
          <w:p w:rsidR="00F07C32" w:rsidRDefault="00F07C32" w:rsidP="00C66F7A">
            <w:pPr>
              <w:jc w:val="center"/>
              <w:rPr>
                <w:color w:val="000000"/>
                <w:sz w:val="24"/>
                <w:szCs w:val="24"/>
              </w:rPr>
            </w:pPr>
          </w:p>
          <w:p w:rsidR="00F07C32" w:rsidRDefault="00F07C32" w:rsidP="00C66F7A">
            <w:pPr>
              <w:jc w:val="center"/>
              <w:rPr>
                <w:color w:val="000000"/>
                <w:sz w:val="24"/>
                <w:szCs w:val="24"/>
              </w:rPr>
            </w:pPr>
          </w:p>
          <w:p w:rsidR="00F07C32" w:rsidRDefault="00F07C32" w:rsidP="00C66F7A">
            <w:pPr>
              <w:jc w:val="center"/>
              <w:rPr>
                <w:color w:val="000000"/>
                <w:sz w:val="24"/>
                <w:szCs w:val="24"/>
              </w:rPr>
            </w:pPr>
          </w:p>
          <w:p w:rsidR="00F07C32" w:rsidRDefault="00F07C32" w:rsidP="00C66F7A">
            <w:pPr>
              <w:jc w:val="center"/>
              <w:rPr>
                <w:color w:val="000000"/>
                <w:sz w:val="24"/>
                <w:szCs w:val="24"/>
              </w:rPr>
            </w:pPr>
          </w:p>
          <w:p w:rsidR="00F07C32" w:rsidRDefault="00F07C32" w:rsidP="00C66F7A">
            <w:pPr>
              <w:jc w:val="center"/>
              <w:rPr>
                <w:color w:val="000000"/>
                <w:sz w:val="24"/>
                <w:szCs w:val="24"/>
              </w:rPr>
            </w:pPr>
          </w:p>
          <w:p w:rsidR="00F07C32" w:rsidRDefault="00F07C32" w:rsidP="00C66F7A">
            <w:pPr>
              <w:jc w:val="center"/>
              <w:rPr>
                <w:color w:val="000000"/>
                <w:sz w:val="24"/>
                <w:szCs w:val="24"/>
              </w:rPr>
            </w:pPr>
          </w:p>
          <w:p w:rsidR="00F07C32" w:rsidRDefault="00F07C32" w:rsidP="00C66F7A">
            <w:pPr>
              <w:jc w:val="center"/>
              <w:rPr>
                <w:color w:val="000000"/>
                <w:sz w:val="24"/>
                <w:szCs w:val="24"/>
              </w:rPr>
            </w:pPr>
          </w:p>
          <w:p w:rsidR="00F07C32" w:rsidRPr="006C77A9" w:rsidRDefault="00F07C32" w:rsidP="00C66F7A">
            <w:pPr>
              <w:jc w:val="center"/>
              <w:rPr>
                <w:color w:val="000000"/>
                <w:sz w:val="24"/>
                <w:szCs w:val="24"/>
              </w:rPr>
            </w:pPr>
          </w:p>
        </w:tc>
        <w:tc>
          <w:tcPr>
            <w:tcW w:w="1418" w:type="dxa"/>
            <w:vMerge w:val="restart"/>
            <w:shd w:val="clear" w:color="auto" w:fill="auto"/>
            <w:hideMark/>
          </w:tcPr>
          <w:p w:rsidR="006C77A9" w:rsidRDefault="006C77A9" w:rsidP="00F07C32">
            <w:pPr>
              <w:jc w:val="both"/>
              <w:rPr>
                <w:color w:val="000000"/>
                <w:sz w:val="24"/>
                <w:szCs w:val="24"/>
              </w:rPr>
            </w:pPr>
            <w:r w:rsidRPr="006C77A9">
              <w:rPr>
                <w:color w:val="000000"/>
                <w:sz w:val="24"/>
                <w:szCs w:val="24"/>
              </w:rPr>
              <w:t xml:space="preserve">отдел по жилищным вопросам </w:t>
            </w:r>
            <w:r w:rsidR="00F07C32">
              <w:rPr>
                <w:color w:val="000000"/>
                <w:sz w:val="24"/>
                <w:szCs w:val="24"/>
              </w:rPr>
              <w:t xml:space="preserve">и муниципальной собственности </w:t>
            </w:r>
            <w:r w:rsidRPr="006C77A9">
              <w:rPr>
                <w:color w:val="000000"/>
                <w:sz w:val="24"/>
                <w:szCs w:val="24"/>
              </w:rPr>
              <w:t>администрации района</w:t>
            </w:r>
          </w:p>
          <w:p w:rsidR="00F07C32" w:rsidRDefault="00F07C32" w:rsidP="00F07C32">
            <w:pPr>
              <w:jc w:val="both"/>
              <w:rPr>
                <w:color w:val="000000"/>
                <w:sz w:val="24"/>
                <w:szCs w:val="24"/>
              </w:rPr>
            </w:pPr>
          </w:p>
          <w:p w:rsidR="00F07C32" w:rsidRDefault="00F07C32" w:rsidP="00F07C32">
            <w:pPr>
              <w:jc w:val="both"/>
              <w:rPr>
                <w:color w:val="000000"/>
                <w:sz w:val="24"/>
                <w:szCs w:val="24"/>
              </w:rPr>
            </w:pPr>
          </w:p>
          <w:p w:rsidR="00F07C32" w:rsidRDefault="00F07C32" w:rsidP="00F07C32">
            <w:pPr>
              <w:jc w:val="both"/>
              <w:rPr>
                <w:color w:val="000000"/>
                <w:sz w:val="24"/>
                <w:szCs w:val="24"/>
              </w:rPr>
            </w:pPr>
          </w:p>
          <w:p w:rsidR="00F07C32" w:rsidRPr="006C77A9" w:rsidRDefault="00F07C32" w:rsidP="00F07C32">
            <w:pPr>
              <w:jc w:val="both"/>
              <w:rPr>
                <w:color w:val="000000"/>
                <w:sz w:val="24"/>
                <w:szCs w:val="24"/>
              </w:rPr>
            </w:pPr>
          </w:p>
        </w:tc>
        <w:tc>
          <w:tcPr>
            <w:tcW w:w="1276" w:type="dxa"/>
            <w:vMerge w:val="restart"/>
            <w:shd w:val="clear" w:color="auto" w:fill="auto"/>
            <w:hideMark/>
          </w:tcPr>
          <w:p w:rsidR="006C77A9" w:rsidRDefault="006C77A9" w:rsidP="00C66F7A">
            <w:pPr>
              <w:jc w:val="center"/>
              <w:rPr>
                <w:color w:val="000000"/>
                <w:sz w:val="24"/>
                <w:szCs w:val="24"/>
              </w:rPr>
            </w:pPr>
          </w:p>
          <w:p w:rsidR="00F07C32" w:rsidRDefault="00F07C32" w:rsidP="00C66F7A">
            <w:pPr>
              <w:jc w:val="center"/>
              <w:rPr>
                <w:color w:val="000000"/>
                <w:sz w:val="24"/>
                <w:szCs w:val="24"/>
              </w:rPr>
            </w:pPr>
          </w:p>
          <w:p w:rsidR="00F07C32" w:rsidRDefault="00F07C32" w:rsidP="00C66F7A">
            <w:pPr>
              <w:jc w:val="center"/>
              <w:rPr>
                <w:color w:val="000000"/>
                <w:sz w:val="24"/>
                <w:szCs w:val="24"/>
              </w:rPr>
            </w:pPr>
          </w:p>
          <w:p w:rsidR="00F07C32" w:rsidRDefault="00F07C32" w:rsidP="00C66F7A">
            <w:pPr>
              <w:jc w:val="center"/>
              <w:rPr>
                <w:color w:val="000000"/>
                <w:sz w:val="24"/>
                <w:szCs w:val="24"/>
              </w:rPr>
            </w:pPr>
          </w:p>
          <w:p w:rsidR="00F07C32" w:rsidRDefault="00F07C32" w:rsidP="00C66F7A">
            <w:pPr>
              <w:jc w:val="center"/>
              <w:rPr>
                <w:color w:val="000000"/>
                <w:sz w:val="24"/>
                <w:szCs w:val="24"/>
              </w:rPr>
            </w:pPr>
          </w:p>
          <w:p w:rsidR="00F07C32" w:rsidRDefault="00F07C32" w:rsidP="00C66F7A">
            <w:pPr>
              <w:jc w:val="center"/>
              <w:rPr>
                <w:color w:val="000000"/>
                <w:sz w:val="24"/>
                <w:szCs w:val="24"/>
              </w:rPr>
            </w:pPr>
          </w:p>
          <w:p w:rsidR="00F07C32" w:rsidRDefault="00F07C32" w:rsidP="00C66F7A">
            <w:pPr>
              <w:jc w:val="center"/>
              <w:rPr>
                <w:color w:val="000000"/>
                <w:sz w:val="24"/>
                <w:szCs w:val="24"/>
              </w:rPr>
            </w:pPr>
          </w:p>
          <w:p w:rsidR="00F07C32" w:rsidRDefault="00F07C32" w:rsidP="00C66F7A">
            <w:pPr>
              <w:jc w:val="center"/>
              <w:rPr>
                <w:color w:val="000000"/>
                <w:sz w:val="24"/>
                <w:szCs w:val="24"/>
              </w:rPr>
            </w:pPr>
          </w:p>
          <w:p w:rsidR="00F07C32" w:rsidRDefault="00F07C32" w:rsidP="00C66F7A">
            <w:pPr>
              <w:jc w:val="center"/>
              <w:rPr>
                <w:color w:val="000000"/>
                <w:sz w:val="24"/>
                <w:szCs w:val="24"/>
              </w:rPr>
            </w:pPr>
          </w:p>
          <w:p w:rsidR="00F07C32" w:rsidRDefault="00F07C32" w:rsidP="00C66F7A">
            <w:pPr>
              <w:jc w:val="center"/>
              <w:rPr>
                <w:color w:val="000000"/>
                <w:sz w:val="24"/>
                <w:szCs w:val="24"/>
              </w:rPr>
            </w:pPr>
          </w:p>
          <w:p w:rsidR="00F07C32" w:rsidRDefault="00F07C32" w:rsidP="00C66F7A">
            <w:pPr>
              <w:jc w:val="center"/>
              <w:rPr>
                <w:color w:val="000000"/>
                <w:sz w:val="24"/>
                <w:szCs w:val="24"/>
              </w:rPr>
            </w:pPr>
          </w:p>
          <w:p w:rsidR="00F07C32" w:rsidRPr="006C77A9" w:rsidRDefault="00F07C32" w:rsidP="00C66F7A">
            <w:pPr>
              <w:jc w:val="center"/>
              <w:rPr>
                <w:color w:val="000000"/>
                <w:sz w:val="24"/>
                <w:szCs w:val="24"/>
              </w:rPr>
            </w:pPr>
          </w:p>
        </w:tc>
        <w:tc>
          <w:tcPr>
            <w:tcW w:w="1275" w:type="dxa"/>
            <w:gridSpan w:val="2"/>
            <w:shd w:val="clear" w:color="auto" w:fill="auto"/>
            <w:hideMark/>
          </w:tcPr>
          <w:p w:rsidR="006C77A9" w:rsidRPr="006C77A9" w:rsidRDefault="00F07C32"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23 655,91</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11 880,85</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1 966,62</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4 904,22</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4 904,22</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7 524,11</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1 648,91</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2 937,60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2 937,60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14 785,00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9 207,70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1 859,10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1 859,10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1 859,10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1 346,80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1 024,24</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107,52</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107,52</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107,52</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630"/>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315"/>
        </w:trPr>
        <w:tc>
          <w:tcPr>
            <w:tcW w:w="1276" w:type="dxa"/>
            <w:gridSpan w:val="2"/>
            <w:vMerge w:val="restart"/>
            <w:shd w:val="clear" w:color="auto" w:fill="auto"/>
            <w:hideMark/>
          </w:tcPr>
          <w:p w:rsidR="006C77A9" w:rsidRPr="006C77A9" w:rsidRDefault="006C77A9" w:rsidP="00C66F7A">
            <w:pPr>
              <w:jc w:val="center"/>
              <w:rPr>
                <w:color w:val="000000"/>
                <w:sz w:val="24"/>
                <w:szCs w:val="24"/>
              </w:rPr>
            </w:pPr>
          </w:p>
        </w:tc>
        <w:tc>
          <w:tcPr>
            <w:tcW w:w="1418" w:type="dxa"/>
            <w:vMerge w:val="restart"/>
            <w:shd w:val="clear" w:color="auto" w:fill="auto"/>
            <w:hideMark/>
          </w:tcPr>
          <w:p w:rsidR="006C77A9" w:rsidRPr="006C77A9" w:rsidRDefault="006C77A9" w:rsidP="00F07C32">
            <w:pPr>
              <w:jc w:val="both"/>
              <w:rPr>
                <w:color w:val="000000"/>
                <w:sz w:val="24"/>
                <w:szCs w:val="24"/>
              </w:rPr>
            </w:pPr>
            <w:r w:rsidRPr="006C77A9">
              <w:rPr>
                <w:color w:val="000000"/>
                <w:sz w:val="24"/>
                <w:szCs w:val="24"/>
              </w:rPr>
              <w:t>муниципальное казенное учрежде</w:t>
            </w:r>
            <w:r w:rsidR="00F07C32">
              <w:rPr>
                <w:color w:val="000000"/>
                <w:sz w:val="24"/>
                <w:szCs w:val="24"/>
              </w:rPr>
              <w:t>ние «</w:t>
            </w:r>
            <w:r w:rsidRPr="006C77A9">
              <w:rPr>
                <w:color w:val="000000"/>
                <w:sz w:val="24"/>
                <w:szCs w:val="24"/>
              </w:rPr>
              <w:t>Управление капитального строительства по застройке Нижневартовского района</w:t>
            </w:r>
            <w:r w:rsidR="00F07C32">
              <w:rPr>
                <w:color w:val="000000"/>
                <w:sz w:val="24"/>
                <w:szCs w:val="24"/>
              </w:rPr>
              <w:t>»</w:t>
            </w:r>
          </w:p>
        </w:tc>
        <w:tc>
          <w:tcPr>
            <w:tcW w:w="1276" w:type="dxa"/>
            <w:vMerge w:val="restart"/>
            <w:shd w:val="clear" w:color="auto" w:fill="auto"/>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F07C32" w:rsidP="00C66F7A">
            <w:pPr>
              <w:jc w:val="center"/>
              <w:rPr>
                <w:color w:val="000000"/>
                <w:sz w:val="24"/>
                <w:szCs w:val="24"/>
              </w:rPr>
            </w:pPr>
            <w:r w:rsidRPr="006C77A9">
              <w:rPr>
                <w:color w:val="000000"/>
                <w:sz w:val="24"/>
                <w:szCs w:val="24"/>
              </w:rPr>
              <w:t>всего</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295 712,73</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148 992,46</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71 667,77</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20 276,25</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20 276,25</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11 500,00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11 500,00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11 500,00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федеральный бюджет</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автономного округа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51 927,65</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14 593,66</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12 892,00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12 221,00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12 221,00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района</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243 785,08</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134 398,81</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58 775,77</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8 055,25</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8 055,25</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11 500,00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11 500,00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11 500,00</w:t>
            </w:r>
          </w:p>
        </w:tc>
      </w:tr>
      <w:tr w:rsidR="006C77A9" w:rsidRPr="006C77A9" w:rsidTr="00A16F27">
        <w:trPr>
          <w:trHeight w:val="315"/>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бюджет поселений</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r w:rsidR="006C77A9" w:rsidRPr="006C77A9" w:rsidTr="00A16F27">
        <w:trPr>
          <w:trHeight w:val="630"/>
        </w:trPr>
        <w:tc>
          <w:tcPr>
            <w:tcW w:w="1276" w:type="dxa"/>
            <w:gridSpan w:val="2"/>
            <w:vMerge/>
            <w:hideMark/>
          </w:tcPr>
          <w:p w:rsidR="006C77A9" w:rsidRPr="006C77A9" w:rsidRDefault="006C77A9" w:rsidP="00C66F7A">
            <w:pPr>
              <w:jc w:val="center"/>
              <w:rPr>
                <w:color w:val="000000"/>
                <w:sz w:val="24"/>
                <w:szCs w:val="24"/>
              </w:rPr>
            </w:pPr>
          </w:p>
        </w:tc>
        <w:tc>
          <w:tcPr>
            <w:tcW w:w="1418" w:type="dxa"/>
            <w:vMerge/>
            <w:hideMark/>
          </w:tcPr>
          <w:p w:rsidR="006C77A9" w:rsidRPr="006C77A9" w:rsidRDefault="006C77A9" w:rsidP="00C66F7A">
            <w:pPr>
              <w:jc w:val="center"/>
              <w:rPr>
                <w:color w:val="000000"/>
                <w:sz w:val="24"/>
                <w:szCs w:val="24"/>
              </w:rPr>
            </w:pPr>
          </w:p>
        </w:tc>
        <w:tc>
          <w:tcPr>
            <w:tcW w:w="1276" w:type="dxa"/>
            <w:vMerge/>
            <w:hideMark/>
          </w:tcPr>
          <w:p w:rsidR="006C77A9" w:rsidRPr="006C77A9" w:rsidRDefault="006C77A9" w:rsidP="00C66F7A">
            <w:pPr>
              <w:jc w:val="center"/>
              <w:rPr>
                <w:color w:val="000000"/>
                <w:sz w:val="24"/>
                <w:szCs w:val="24"/>
              </w:rPr>
            </w:pPr>
          </w:p>
        </w:tc>
        <w:tc>
          <w:tcPr>
            <w:tcW w:w="1275"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безвозмездные поступления от физических и юридических лиц</w:t>
            </w:r>
          </w:p>
        </w:tc>
        <w:tc>
          <w:tcPr>
            <w:tcW w:w="1480" w:type="dxa"/>
            <w:gridSpan w:val="5"/>
            <w:shd w:val="clear" w:color="auto" w:fill="auto"/>
            <w:hideMark/>
          </w:tcPr>
          <w:p w:rsidR="006C77A9" w:rsidRPr="006C77A9" w:rsidRDefault="006C77A9" w:rsidP="00C66F7A">
            <w:pPr>
              <w:jc w:val="center"/>
              <w:rPr>
                <w:color w:val="000000"/>
                <w:sz w:val="24"/>
                <w:szCs w:val="24"/>
              </w:rPr>
            </w:pPr>
            <w:r w:rsidRPr="006C77A9">
              <w:rPr>
                <w:color w:val="000000"/>
                <w:sz w:val="24"/>
                <w:szCs w:val="24"/>
              </w:rPr>
              <w:t>15 811,18</w:t>
            </w:r>
          </w:p>
        </w:tc>
        <w:tc>
          <w:tcPr>
            <w:tcW w:w="1700" w:type="dxa"/>
            <w:gridSpan w:val="6"/>
            <w:shd w:val="clear" w:color="auto" w:fill="auto"/>
            <w:hideMark/>
          </w:tcPr>
          <w:p w:rsidR="006C77A9" w:rsidRPr="006C77A9" w:rsidRDefault="006C77A9" w:rsidP="00C66F7A">
            <w:pPr>
              <w:jc w:val="center"/>
              <w:rPr>
                <w:color w:val="000000"/>
                <w:sz w:val="24"/>
                <w:szCs w:val="24"/>
              </w:rPr>
            </w:pPr>
            <w:r w:rsidRPr="006C77A9">
              <w:rPr>
                <w:color w:val="000000"/>
                <w:sz w:val="24"/>
                <w:szCs w:val="24"/>
              </w:rPr>
              <w:t>8 785,47</w:t>
            </w:r>
          </w:p>
        </w:tc>
        <w:tc>
          <w:tcPr>
            <w:tcW w:w="156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7 025,71</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gridSpan w:val="2"/>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c>
          <w:tcPr>
            <w:tcW w:w="1180" w:type="dxa"/>
            <w:shd w:val="clear" w:color="auto" w:fill="auto"/>
            <w:hideMark/>
          </w:tcPr>
          <w:p w:rsidR="006C77A9" w:rsidRPr="006C77A9" w:rsidRDefault="006C77A9" w:rsidP="00C66F7A">
            <w:pPr>
              <w:jc w:val="center"/>
              <w:rPr>
                <w:color w:val="000000"/>
                <w:sz w:val="24"/>
                <w:szCs w:val="24"/>
              </w:rPr>
            </w:pPr>
            <w:r w:rsidRPr="006C77A9">
              <w:rPr>
                <w:color w:val="000000"/>
                <w:sz w:val="24"/>
                <w:szCs w:val="24"/>
              </w:rPr>
              <w:t>0,00</w:t>
            </w:r>
          </w:p>
        </w:tc>
      </w:tr>
    </w:tbl>
    <w:p w:rsidR="006C77A9" w:rsidRPr="00081905" w:rsidRDefault="007E1375" w:rsidP="007E1375">
      <w:pPr>
        <w:ind w:left="13750"/>
        <w:jc w:val="both"/>
      </w:pPr>
      <w:r>
        <w:t xml:space="preserve">       .».</w:t>
      </w:r>
    </w:p>
    <w:sectPr w:rsidR="006C77A9" w:rsidRPr="00081905" w:rsidSect="006C77A9">
      <w:pgSz w:w="16840" w:h="11907" w:orient="landscape" w:code="9"/>
      <w:pgMar w:top="1134" w:right="567" w:bottom="1134" w:left="1701" w:header="720" w:footer="380" w:gutter="0"/>
      <w:pgNumType w:start="2"/>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0C88" w:rsidRDefault="00F00C88">
      <w:r>
        <w:separator/>
      </w:r>
    </w:p>
  </w:endnote>
  <w:endnote w:type="continuationSeparator" w:id="1">
    <w:p w:rsidR="00F00C88" w:rsidRDefault="00F00C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0C88" w:rsidRDefault="00F00C88">
      <w:r>
        <w:separator/>
      </w:r>
    </w:p>
  </w:footnote>
  <w:footnote w:type="continuationSeparator" w:id="1">
    <w:p w:rsidR="00F00C88" w:rsidRDefault="00F00C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285029"/>
      <w:docPartObj>
        <w:docPartGallery w:val="Page Numbers (Top of Page)"/>
        <w:docPartUnique/>
      </w:docPartObj>
    </w:sdtPr>
    <w:sdtContent>
      <w:p w:rsidR="00A16F27" w:rsidRDefault="00494D00">
        <w:pPr>
          <w:pStyle w:val="a4"/>
          <w:jc w:val="center"/>
        </w:pPr>
        <w:r>
          <w:fldChar w:fldCharType="begin"/>
        </w:r>
        <w:r w:rsidR="00A16F27">
          <w:instrText>PAGE   \* MERGEFORMAT</w:instrText>
        </w:r>
        <w:r>
          <w:fldChar w:fldCharType="separate"/>
        </w:r>
        <w:r w:rsidR="00435C3B">
          <w:rPr>
            <w:noProof/>
          </w:rPr>
          <w:t>3</w:t>
        </w:r>
        <w:r>
          <w:fldChar w:fldCharType="end"/>
        </w:r>
      </w:p>
    </w:sdtContent>
  </w:sdt>
  <w:p w:rsidR="00A16F27" w:rsidRDefault="00A16F27" w:rsidP="00A43A5D">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2D83D26"/>
    <w:multiLevelType w:val="hybridMultilevel"/>
    <w:tmpl w:val="2F402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4AE3F80"/>
    <w:multiLevelType w:val="hybridMultilevel"/>
    <w:tmpl w:val="EC3AFC32"/>
    <w:lvl w:ilvl="0" w:tplc="509495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3125ED4"/>
    <w:multiLevelType w:val="hybridMultilevel"/>
    <w:tmpl w:val="3F4A4EE2"/>
    <w:lvl w:ilvl="0" w:tplc="AFBEA83A">
      <w:start w:val="3"/>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3">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95E36D7"/>
    <w:multiLevelType w:val="hybridMultilevel"/>
    <w:tmpl w:val="946217A0"/>
    <w:lvl w:ilvl="0" w:tplc="0CDEEE10">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0E15564"/>
    <w:multiLevelType w:val="hybridMultilevel"/>
    <w:tmpl w:val="531A8216"/>
    <w:lvl w:ilvl="0" w:tplc="C218959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4D55DC6"/>
    <w:multiLevelType w:val="hybridMultilevel"/>
    <w:tmpl w:val="37BEC824"/>
    <w:lvl w:ilvl="0" w:tplc="487C32B8">
      <w:start w:val="4"/>
      <w:numFmt w:val="upperRoman"/>
      <w:lvlText w:val="%1."/>
      <w:lvlJc w:val="left"/>
      <w:pPr>
        <w:ind w:left="1800" w:hanging="720"/>
      </w:pPr>
      <w:rPr>
        <w:rFonts w:hint="default"/>
        <w:b/>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53F389F"/>
    <w:multiLevelType w:val="hybridMultilevel"/>
    <w:tmpl w:val="B59255F6"/>
    <w:lvl w:ilvl="0" w:tplc="18EEEA00">
      <w:start w:val="1"/>
      <w:numFmt w:val="decimal"/>
      <w:lvlText w:val="%1."/>
      <w:lvlJc w:val="left"/>
      <w:pPr>
        <w:ind w:left="1350" w:hanging="8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9AC0CA7"/>
    <w:multiLevelType w:val="hybridMultilevel"/>
    <w:tmpl w:val="A8E0448A"/>
    <w:lvl w:ilvl="0" w:tplc="43B0202C">
      <w:start w:val="1"/>
      <w:numFmt w:val="decimal"/>
      <w:suff w:val="space"/>
      <w:lvlText w:val="%1."/>
      <w:lvlJc w:val="left"/>
      <w:pPr>
        <w:ind w:left="36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49B14AB0"/>
    <w:multiLevelType w:val="hybridMultilevel"/>
    <w:tmpl w:val="193EA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E345DE8"/>
    <w:multiLevelType w:val="hybridMultilevel"/>
    <w:tmpl w:val="C602E27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B67360F"/>
    <w:multiLevelType w:val="hybridMultilevel"/>
    <w:tmpl w:val="B540DB92"/>
    <w:lvl w:ilvl="0" w:tplc="350210A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27">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28">
    <w:nsid w:val="68AE2BE8"/>
    <w:multiLevelType w:val="hybridMultilevel"/>
    <w:tmpl w:val="E1AE87CA"/>
    <w:lvl w:ilvl="0" w:tplc="CE80B5B2">
      <w:start w:val="1"/>
      <w:numFmt w:val="decimal"/>
      <w:suff w:val="space"/>
      <w:lvlText w:val="%1."/>
      <w:lvlJc w:val="center"/>
      <w:pPr>
        <w:ind w:left="360" w:hanging="360"/>
      </w:pPr>
      <w:rPr>
        <w:rFonts w:hint="default"/>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9">
    <w:nsid w:val="68B11B88"/>
    <w:multiLevelType w:val="hybridMultilevel"/>
    <w:tmpl w:val="EEDAC480"/>
    <w:lvl w:ilvl="0" w:tplc="E2043822">
      <w:start w:val="1"/>
      <w:numFmt w:val="decimal"/>
      <w:lvlText w:val="%1."/>
      <w:lvlJc w:val="left"/>
      <w:pPr>
        <w:ind w:left="1710" w:hanging="99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0">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15"/>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8"/>
  </w:num>
  <w:num w:numId="13">
    <w:abstractNumId w:val="13"/>
  </w:num>
  <w:num w:numId="1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0"/>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30"/>
  </w:num>
  <w:num w:numId="20">
    <w:abstractNumId w:val="21"/>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25"/>
  </w:num>
  <w:num w:numId="30">
    <w:abstractNumId w:val="17"/>
  </w:num>
  <w:num w:numId="31">
    <w:abstractNumId w:val="1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65250"/>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25C0"/>
    <w:rsid w:val="00000206"/>
    <w:rsid w:val="000017D8"/>
    <w:rsid w:val="00004D74"/>
    <w:rsid w:val="000066A1"/>
    <w:rsid w:val="00006D9C"/>
    <w:rsid w:val="0001052C"/>
    <w:rsid w:val="00012296"/>
    <w:rsid w:val="000124B0"/>
    <w:rsid w:val="000128EC"/>
    <w:rsid w:val="000153A4"/>
    <w:rsid w:val="00015572"/>
    <w:rsid w:val="00015FB2"/>
    <w:rsid w:val="000165BC"/>
    <w:rsid w:val="00021A5A"/>
    <w:rsid w:val="00023F47"/>
    <w:rsid w:val="000271BA"/>
    <w:rsid w:val="00030B02"/>
    <w:rsid w:val="00031794"/>
    <w:rsid w:val="00031840"/>
    <w:rsid w:val="00033DC0"/>
    <w:rsid w:val="00036B5E"/>
    <w:rsid w:val="00036F86"/>
    <w:rsid w:val="00041F76"/>
    <w:rsid w:val="0004318A"/>
    <w:rsid w:val="000433F1"/>
    <w:rsid w:val="000447A2"/>
    <w:rsid w:val="00044A17"/>
    <w:rsid w:val="00045C90"/>
    <w:rsid w:val="000465B8"/>
    <w:rsid w:val="00046AF7"/>
    <w:rsid w:val="00057117"/>
    <w:rsid w:val="00060F5D"/>
    <w:rsid w:val="00062485"/>
    <w:rsid w:val="0006267E"/>
    <w:rsid w:val="0006352D"/>
    <w:rsid w:val="00063A55"/>
    <w:rsid w:val="000640E4"/>
    <w:rsid w:val="00064398"/>
    <w:rsid w:val="000668DE"/>
    <w:rsid w:val="00067B47"/>
    <w:rsid w:val="00067C48"/>
    <w:rsid w:val="00071478"/>
    <w:rsid w:val="00073A66"/>
    <w:rsid w:val="000778D6"/>
    <w:rsid w:val="00081905"/>
    <w:rsid w:val="00082889"/>
    <w:rsid w:val="000830CF"/>
    <w:rsid w:val="00084124"/>
    <w:rsid w:val="00084C0C"/>
    <w:rsid w:val="0008512D"/>
    <w:rsid w:val="00087833"/>
    <w:rsid w:val="00087F93"/>
    <w:rsid w:val="00090DB9"/>
    <w:rsid w:val="00092DEF"/>
    <w:rsid w:val="00093A65"/>
    <w:rsid w:val="00094E9C"/>
    <w:rsid w:val="000A0BB5"/>
    <w:rsid w:val="000A2716"/>
    <w:rsid w:val="000A2B23"/>
    <w:rsid w:val="000A4595"/>
    <w:rsid w:val="000B012D"/>
    <w:rsid w:val="000B049C"/>
    <w:rsid w:val="000B38FF"/>
    <w:rsid w:val="000B5D13"/>
    <w:rsid w:val="000C171F"/>
    <w:rsid w:val="000C1E14"/>
    <w:rsid w:val="000C3018"/>
    <w:rsid w:val="000C4561"/>
    <w:rsid w:val="000C5273"/>
    <w:rsid w:val="000C5A99"/>
    <w:rsid w:val="000C6036"/>
    <w:rsid w:val="000C78C6"/>
    <w:rsid w:val="000D109B"/>
    <w:rsid w:val="000D219C"/>
    <w:rsid w:val="000D2A33"/>
    <w:rsid w:val="000E063E"/>
    <w:rsid w:val="000E218F"/>
    <w:rsid w:val="000E3C86"/>
    <w:rsid w:val="000E6746"/>
    <w:rsid w:val="000E6C83"/>
    <w:rsid w:val="000F3259"/>
    <w:rsid w:val="000F3F2C"/>
    <w:rsid w:val="000F459A"/>
    <w:rsid w:val="001002E1"/>
    <w:rsid w:val="00100D5C"/>
    <w:rsid w:val="001015CE"/>
    <w:rsid w:val="00101E06"/>
    <w:rsid w:val="0010246A"/>
    <w:rsid w:val="00102DDA"/>
    <w:rsid w:val="00103954"/>
    <w:rsid w:val="0010707C"/>
    <w:rsid w:val="0011220D"/>
    <w:rsid w:val="00117910"/>
    <w:rsid w:val="00117E19"/>
    <w:rsid w:val="00131B68"/>
    <w:rsid w:val="00133F44"/>
    <w:rsid w:val="001359AA"/>
    <w:rsid w:val="0014281D"/>
    <w:rsid w:val="00142A70"/>
    <w:rsid w:val="00143EEF"/>
    <w:rsid w:val="0014488B"/>
    <w:rsid w:val="001448CA"/>
    <w:rsid w:val="00144C10"/>
    <w:rsid w:val="001502E1"/>
    <w:rsid w:val="00150C91"/>
    <w:rsid w:val="00151B3C"/>
    <w:rsid w:val="00152A1E"/>
    <w:rsid w:val="00153090"/>
    <w:rsid w:val="00155385"/>
    <w:rsid w:val="0015714D"/>
    <w:rsid w:val="00157C57"/>
    <w:rsid w:val="00160938"/>
    <w:rsid w:val="00161947"/>
    <w:rsid w:val="00161AD0"/>
    <w:rsid w:val="00161E58"/>
    <w:rsid w:val="00162CAF"/>
    <w:rsid w:val="001633E5"/>
    <w:rsid w:val="00164CEE"/>
    <w:rsid w:val="00164E66"/>
    <w:rsid w:val="001671DB"/>
    <w:rsid w:val="00167A9E"/>
    <w:rsid w:val="0017294A"/>
    <w:rsid w:val="00173548"/>
    <w:rsid w:val="001741CD"/>
    <w:rsid w:val="00182B6A"/>
    <w:rsid w:val="00185389"/>
    <w:rsid w:val="001864FB"/>
    <w:rsid w:val="001909DB"/>
    <w:rsid w:val="00192586"/>
    <w:rsid w:val="00193238"/>
    <w:rsid w:val="0019333A"/>
    <w:rsid w:val="00193550"/>
    <w:rsid w:val="001A0137"/>
    <w:rsid w:val="001A074B"/>
    <w:rsid w:val="001A130D"/>
    <w:rsid w:val="001A2FFB"/>
    <w:rsid w:val="001A5F93"/>
    <w:rsid w:val="001A73F5"/>
    <w:rsid w:val="001B0CF8"/>
    <w:rsid w:val="001B2917"/>
    <w:rsid w:val="001B2C6C"/>
    <w:rsid w:val="001B3394"/>
    <w:rsid w:val="001B51A5"/>
    <w:rsid w:val="001B6F53"/>
    <w:rsid w:val="001C0365"/>
    <w:rsid w:val="001C0798"/>
    <w:rsid w:val="001C14C3"/>
    <w:rsid w:val="001C17D8"/>
    <w:rsid w:val="001C203B"/>
    <w:rsid w:val="001C282D"/>
    <w:rsid w:val="001C5206"/>
    <w:rsid w:val="001C57F0"/>
    <w:rsid w:val="001C7A23"/>
    <w:rsid w:val="001D20A5"/>
    <w:rsid w:val="001D2112"/>
    <w:rsid w:val="001D30E3"/>
    <w:rsid w:val="001D3338"/>
    <w:rsid w:val="001D64E7"/>
    <w:rsid w:val="001D6E4F"/>
    <w:rsid w:val="001D741F"/>
    <w:rsid w:val="001E0D6A"/>
    <w:rsid w:val="001E1EED"/>
    <w:rsid w:val="001E3A9B"/>
    <w:rsid w:val="001E56C1"/>
    <w:rsid w:val="001E6683"/>
    <w:rsid w:val="001E6F73"/>
    <w:rsid w:val="001E7A57"/>
    <w:rsid w:val="001F1AFF"/>
    <w:rsid w:val="001F2312"/>
    <w:rsid w:val="001F57F1"/>
    <w:rsid w:val="002006CC"/>
    <w:rsid w:val="00200D99"/>
    <w:rsid w:val="00202C09"/>
    <w:rsid w:val="002049E2"/>
    <w:rsid w:val="0020543B"/>
    <w:rsid w:val="00206D99"/>
    <w:rsid w:val="00206E05"/>
    <w:rsid w:val="002077AA"/>
    <w:rsid w:val="00207E58"/>
    <w:rsid w:val="0021455F"/>
    <w:rsid w:val="00215140"/>
    <w:rsid w:val="0021636B"/>
    <w:rsid w:val="0022221D"/>
    <w:rsid w:val="00224837"/>
    <w:rsid w:val="00227D5E"/>
    <w:rsid w:val="00232C36"/>
    <w:rsid w:val="00233C54"/>
    <w:rsid w:val="002349B6"/>
    <w:rsid w:val="00237D49"/>
    <w:rsid w:val="00240230"/>
    <w:rsid w:val="00241888"/>
    <w:rsid w:val="00242890"/>
    <w:rsid w:val="00245C4F"/>
    <w:rsid w:val="00247EF7"/>
    <w:rsid w:val="00247F6A"/>
    <w:rsid w:val="00254921"/>
    <w:rsid w:val="00254D4D"/>
    <w:rsid w:val="00254D96"/>
    <w:rsid w:val="002563D5"/>
    <w:rsid w:val="00261AB6"/>
    <w:rsid w:val="0026216F"/>
    <w:rsid w:val="002626AD"/>
    <w:rsid w:val="002632F1"/>
    <w:rsid w:val="002637C0"/>
    <w:rsid w:val="00263ED4"/>
    <w:rsid w:val="00264AF0"/>
    <w:rsid w:val="002657EC"/>
    <w:rsid w:val="00270466"/>
    <w:rsid w:val="00271459"/>
    <w:rsid w:val="002738FE"/>
    <w:rsid w:val="00274B62"/>
    <w:rsid w:val="00282355"/>
    <w:rsid w:val="002834EC"/>
    <w:rsid w:val="00290548"/>
    <w:rsid w:val="00293DA0"/>
    <w:rsid w:val="002954C9"/>
    <w:rsid w:val="00296ACF"/>
    <w:rsid w:val="002A05F4"/>
    <w:rsid w:val="002A0CBF"/>
    <w:rsid w:val="002A2381"/>
    <w:rsid w:val="002A264B"/>
    <w:rsid w:val="002A51A2"/>
    <w:rsid w:val="002A6D69"/>
    <w:rsid w:val="002A7193"/>
    <w:rsid w:val="002B3AA0"/>
    <w:rsid w:val="002B59BF"/>
    <w:rsid w:val="002C0F4C"/>
    <w:rsid w:val="002C147A"/>
    <w:rsid w:val="002C4FD0"/>
    <w:rsid w:val="002C598B"/>
    <w:rsid w:val="002C6B1B"/>
    <w:rsid w:val="002C6E40"/>
    <w:rsid w:val="002C7C18"/>
    <w:rsid w:val="002D37C2"/>
    <w:rsid w:val="002D4FAC"/>
    <w:rsid w:val="002D6893"/>
    <w:rsid w:val="002D79A9"/>
    <w:rsid w:val="002D7E33"/>
    <w:rsid w:val="002E0CE1"/>
    <w:rsid w:val="002E23F7"/>
    <w:rsid w:val="002E2EFC"/>
    <w:rsid w:val="002E4597"/>
    <w:rsid w:val="002E5D98"/>
    <w:rsid w:val="002E6C54"/>
    <w:rsid w:val="002E6FDD"/>
    <w:rsid w:val="002F0201"/>
    <w:rsid w:val="002F09B5"/>
    <w:rsid w:val="002F0B5D"/>
    <w:rsid w:val="002F1727"/>
    <w:rsid w:val="002F2850"/>
    <w:rsid w:val="002F30D9"/>
    <w:rsid w:val="002F3CFF"/>
    <w:rsid w:val="002F6A75"/>
    <w:rsid w:val="002F736C"/>
    <w:rsid w:val="002F77DA"/>
    <w:rsid w:val="002F7DB7"/>
    <w:rsid w:val="003009E2"/>
    <w:rsid w:val="00300ADB"/>
    <w:rsid w:val="003017C9"/>
    <w:rsid w:val="0030479F"/>
    <w:rsid w:val="003061CF"/>
    <w:rsid w:val="00306835"/>
    <w:rsid w:val="00306C6D"/>
    <w:rsid w:val="00307D0B"/>
    <w:rsid w:val="00311283"/>
    <w:rsid w:val="00312BCD"/>
    <w:rsid w:val="0031451E"/>
    <w:rsid w:val="0031459C"/>
    <w:rsid w:val="00317A5D"/>
    <w:rsid w:val="003218C9"/>
    <w:rsid w:val="0032341D"/>
    <w:rsid w:val="00323D07"/>
    <w:rsid w:val="00323EF4"/>
    <w:rsid w:val="0032485B"/>
    <w:rsid w:val="00327666"/>
    <w:rsid w:val="003302AD"/>
    <w:rsid w:val="0033140B"/>
    <w:rsid w:val="003321C0"/>
    <w:rsid w:val="003344B7"/>
    <w:rsid w:val="00336000"/>
    <w:rsid w:val="00337339"/>
    <w:rsid w:val="00341A0B"/>
    <w:rsid w:val="00342672"/>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789"/>
    <w:rsid w:val="00372BB9"/>
    <w:rsid w:val="00373322"/>
    <w:rsid w:val="00375F8F"/>
    <w:rsid w:val="0038106A"/>
    <w:rsid w:val="00381CED"/>
    <w:rsid w:val="00387AD5"/>
    <w:rsid w:val="0039075F"/>
    <w:rsid w:val="00391DD1"/>
    <w:rsid w:val="00393566"/>
    <w:rsid w:val="003935B6"/>
    <w:rsid w:val="0039439F"/>
    <w:rsid w:val="00395552"/>
    <w:rsid w:val="00396906"/>
    <w:rsid w:val="00397B91"/>
    <w:rsid w:val="003A2430"/>
    <w:rsid w:val="003A56DF"/>
    <w:rsid w:val="003A7090"/>
    <w:rsid w:val="003A70EF"/>
    <w:rsid w:val="003B1C8D"/>
    <w:rsid w:val="003B33F8"/>
    <w:rsid w:val="003B398F"/>
    <w:rsid w:val="003B3B90"/>
    <w:rsid w:val="003B45E1"/>
    <w:rsid w:val="003B54EF"/>
    <w:rsid w:val="003B6815"/>
    <w:rsid w:val="003B68BC"/>
    <w:rsid w:val="003B6AB2"/>
    <w:rsid w:val="003B732A"/>
    <w:rsid w:val="003C09B3"/>
    <w:rsid w:val="003C0EEF"/>
    <w:rsid w:val="003C2DA4"/>
    <w:rsid w:val="003C3CB0"/>
    <w:rsid w:val="003C4F30"/>
    <w:rsid w:val="003C522D"/>
    <w:rsid w:val="003C618E"/>
    <w:rsid w:val="003C7766"/>
    <w:rsid w:val="003D31CA"/>
    <w:rsid w:val="003D4A54"/>
    <w:rsid w:val="003D4E37"/>
    <w:rsid w:val="003D58AF"/>
    <w:rsid w:val="003E2FE4"/>
    <w:rsid w:val="003E78E1"/>
    <w:rsid w:val="003E7C13"/>
    <w:rsid w:val="003F1567"/>
    <w:rsid w:val="003F25E9"/>
    <w:rsid w:val="003F271D"/>
    <w:rsid w:val="003F6E1F"/>
    <w:rsid w:val="003F7552"/>
    <w:rsid w:val="00400423"/>
    <w:rsid w:val="00402FAB"/>
    <w:rsid w:val="00404BF0"/>
    <w:rsid w:val="00407DB1"/>
    <w:rsid w:val="00411587"/>
    <w:rsid w:val="0041649D"/>
    <w:rsid w:val="00417351"/>
    <w:rsid w:val="00420527"/>
    <w:rsid w:val="0042155D"/>
    <w:rsid w:val="004228E7"/>
    <w:rsid w:val="00423EF4"/>
    <w:rsid w:val="00427AE7"/>
    <w:rsid w:val="0043057D"/>
    <w:rsid w:val="004331AA"/>
    <w:rsid w:val="004335D3"/>
    <w:rsid w:val="004341C4"/>
    <w:rsid w:val="00434373"/>
    <w:rsid w:val="00435C3B"/>
    <w:rsid w:val="00436773"/>
    <w:rsid w:val="00436F7F"/>
    <w:rsid w:val="00444A6E"/>
    <w:rsid w:val="00445046"/>
    <w:rsid w:val="00452C3B"/>
    <w:rsid w:val="00453459"/>
    <w:rsid w:val="004574BE"/>
    <w:rsid w:val="00461179"/>
    <w:rsid w:val="00463A57"/>
    <w:rsid w:val="004702B8"/>
    <w:rsid w:val="00471C09"/>
    <w:rsid w:val="00477A6B"/>
    <w:rsid w:val="00482485"/>
    <w:rsid w:val="00482AF2"/>
    <w:rsid w:val="00482E2F"/>
    <w:rsid w:val="004830DE"/>
    <w:rsid w:val="00483357"/>
    <w:rsid w:val="004845F6"/>
    <w:rsid w:val="004850C3"/>
    <w:rsid w:val="004858B2"/>
    <w:rsid w:val="004908D7"/>
    <w:rsid w:val="00491414"/>
    <w:rsid w:val="00491742"/>
    <w:rsid w:val="0049352B"/>
    <w:rsid w:val="00493787"/>
    <w:rsid w:val="00494924"/>
    <w:rsid w:val="00494D00"/>
    <w:rsid w:val="004969CF"/>
    <w:rsid w:val="004A018E"/>
    <w:rsid w:val="004A0A40"/>
    <w:rsid w:val="004A0EB6"/>
    <w:rsid w:val="004A103E"/>
    <w:rsid w:val="004A35A8"/>
    <w:rsid w:val="004A3C56"/>
    <w:rsid w:val="004A3C75"/>
    <w:rsid w:val="004A4342"/>
    <w:rsid w:val="004B0797"/>
    <w:rsid w:val="004B09F4"/>
    <w:rsid w:val="004B64F4"/>
    <w:rsid w:val="004B676E"/>
    <w:rsid w:val="004B6EA1"/>
    <w:rsid w:val="004C04FE"/>
    <w:rsid w:val="004C1FD7"/>
    <w:rsid w:val="004C4852"/>
    <w:rsid w:val="004C562F"/>
    <w:rsid w:val="004C6160"/>
    <w:rsid w:val="004C6834"/>
    <w:rsid w:val="004C6881"/>
    <w:rsid w:val="004C6D8F"/>
    <w:rsid w:val="004D0A7B"/>
    <w:rsid w:val="004D0ED5"/>
    <w:rsid w:val="004D26C8"/>
    <w:rsid w:val="004D44AE"/>
    <w:rsid w:val="004D4587"/>
    <w:rsid w:val="004D7118"/>
    <w:rsid w:val="004E09FC"/>
    <w:rsid w:val="004E10CB"/>
    <w:rsid w:val="004E2031"/>
    <w:rsid w:val="004E25D4"/>
    <w:rsid w:val="004E2685"/>
    <w:rsid w:val="004E3282"/>
    <w:rsid w:val="004E4E76"/>
    <w:rsid w:val="004E7835"/>
    <w:rsid w:val="004F11A1"/>
    <w:rsid w:val="004F18A3"/>
    <w:rsid w:val="004F3261"/>
    <w:rsid w:val="00502ABB"/>
    <w:rsid w:val="00505294"/>
    <w:rsid w:val="00505DC5"/>
    <w:rsid w:val="00506547"/>
    <w:rsid w:val="005109E4"/>
    <w:rsid w:val="00512160"/>
    <w:rsid w:val="005124B2"/>
    <w:rsid w:val="00513784"/>
    <w:rsid w:val="00514B32"/>
    <w:rsid w:val="00515343"/>
    <w:rsid w:val="00517022"/>
    <w:rsid w:val="00517956"/>
    <w:rsid w:val="0052041A"/>
    <w:rsid w:val="00520A7F"/>
    <w:rsid w:val="00523E2E"/>
    <w:rsid w:val="00525F8B"/>
    <w:rsid w:val="00526BC9"/>
    <w:rsid w:val="00526DEA"/>
    <w:rsid w:val="00527640"/>
    <w:rsid w:val="00527CF4"/>
    <w:rsid w:val="00530B64"/>
    <w:rsid w:val="00532472"/>
    <w:rsid w:val="0053265B"/>
    <w:rsid w:val="005337E5"/>
    <w:rsid w:val="005349D0"/>
    <w:rsid w:val="0053585F"/>
    <w:rsid w:val="0053605E"/>
    <w:rsid w:val="005404DD"/>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272B"/>
    <w:rsid w:val="00585DB8"/>
    <w:rsid w:val="005869E2"/>
    <w:rsid w:val="00587AE8"/>
    <w:rsid w:val="00590D83"/>
    <w:rsid w:val="0059101C"/>
    <w:rsid w:val="00593398"/>
    <w:rsid w:val="005948D2"/>
    <w:rsid w:val="005A4F56"/>
    <w:rsid w:val="005A6E81"/>
    <w:rsid w:val="005A6EF7"/>
    <w:rsid w:val="005A7075"/>
    <w:rsid w:val="005A77C5"/>
    <w:rsid w:val="005B2AC8"/>
    <w:rsid w:val="005B3237"/>
    <w:rsid w:val="005B36DB"/>
    <w:rsid w:val="005B5532"/>
    <w:rsid w:val="005C2152"/>
    <w:rsid w:val="005C34BC"/>
    <w:rsid w:val="005C40B7"/>
    <w:rsid w:val="005C6475"/>
    <w:rsid w:val="005C7ADD"/>
    <w:rsid w:val="005D0B71"/>
    <w:rsid w:val="005D44A4"/>
    <w:rsid w:val="005D55E6"/>
    <w:rsid w:val="005D62A0"/>
    <w:rsid w:val="005D7659"/>
    <w:rsid w:val="005E1675"/>
    <w:rsid w:val="005E2FF8"/>
    <w:rsid w:val="005E34D9"/>
    <w:rsid w:val="005E796E"/>
    <w:rsid w:val="005F00C1"/>
    <w:rsid w:val="005F0A35"/>
    <w:rsid w:val="005F183E"/>
    <w:rsid w:val="005F2122"/>
    <w:rsid w:val="005F4916"/>
    <w:rsid w:val="006053BD"/>
    <w:rsid w:val="006053D4"/>
    <w:rsid w:val="00605F26"/>
    <w:rsid w:val="00605F3A"/>
    <w:rsid w:val="00607CD5"/>
    <w:rsid w:val="00612427"/>
    <w:rsid w:val="006136B2"/>
    <w:rsid w:val="00615144"/>
    <w:rsid w:val="0062029D"/>
    <w:rsid w:val="0062178F"/>
    <w:rsid w:val="00622AB0"/>
    <w:rsid w:val="00623C38"/>
    <w:rsid w:val="006241D5"/>
    <w:rsid w:val="00625CA7"/>
    <w:rsid w:val="00627AAC"/>
    <w:rsid w:val="00633181"/>
    <w:rsid w:val="00640DF0"/>
    <w:rsid w:val="00641132"/>
    <w:rsid w:val="00641392"/>
    <w:rsid w:val="0064199D"/>
    <w:rsid w:val="00644E14"/>
    <w:rsid w:val="006451DB"/>
    <w:rsid w:val="0064664F"/>
    <w:rsid w:val="006468C2"/>
    <w:rsid w:val="00646C73"/>
    <w:rsid w:val="00647FB7"/>
    <w:rsid w:val="006507EE"/>
    <w:rsid w:val="00650C54"/>
    <w:rsid w:val="00652032"/>
    <w:rsid w:val="0065305B"/>
    <w:rsid w:val="00653A52"/>
    <w:rsid w:val="00660380"/>
    <w:rsid w:val="006615A0"/>
    <w:rsid w:val="0066380A"/>
    <w:rsid w:val="006669AF"/>
    <w:rsid w:val="006678C3"/>
    <w:rsid w:val="00671428"/>
    <w:rsid w:val="00672D4D"/>
    <w:rsid w:val="006734D7"/>
    <w:rsid w:val="00673CDB"/>
    <w:rsid w:val="0067542F"/>
    <w:rsid w:val="0067645C"/>
    <w:rsid w:val="00676B9E"/>
    <w:rsid w:val="00676DDC"/>
    <w:rsid w:val="006809FA"/>
    <w:rsid w:val="00681FE6"/>
    <w:rsid w:val="006828E8"/>
    <w:rsid w:val="00682FE5"/>
    <w:rsid w:val="00683BEC"/>
    <w:rsid w:val="0068441D"/>
    <w:rsid w:val="00690274"/>
    <w:rsid w:val="0069320D"/>
    <w:rsid w:val="006936A2"/>
    <w:rsid w:val="00693DE3"/>
    <w:rsid w:val="00697591"/>
    <w:rsid w:val="006A3C6E"/>
    <w:rsid w:val="006A414C"/>
    <w:rsid w:val="006B00EB"/>
    <w:rsid w:val="006B0158"/>
    <w:rsid w:val="006B1624"/>
    <w:rsid w:val="006B2298"/>
    <w:rsid w:val="006B3B15"/>
    <w:rsid w:val="006B4299"/>
    <w:rsid w:val="006C08A3"/>
    <w:rsid w:val="006C1EAF"/>
    <w:rsid w:val="006C2040"/>
    <w:rsid w:val="006C2242"/>
    <w:rsid w:val="006C2B35"/>
    <w:rsid w:val="006C399E"/>
    <w:rsid w:val="006C51AC"/>
    <w:rsid w:val="006C5511"/>
    <w:rsid w:val="006C77A9"/>
    <w:rsid w:val="006D0637"/>
    <w:rsid w:val="006D717C"/>
    <w:rsid w:val="006E12DC"/>
    <w:rsid w:val="006E1B1F"/>
    <w:rsid w:val="006E2F27"/>
    <w:rsid w:val="006E4FEC"/>
    <w:rsid w:val="006E550E"/>
    <w:rsid w:val="006E78BE"/>
    <w:rsid w:val="006F0830"/>
    <w:rsid w:val="006F0858"/>
    <w:rsid w:val="006F20FF"/>
    <w:rsid w:val="006F249D"/>
    <w:rsid w:val="006F3985"/>
    <w:rsid w:val="006F3B6B"/>
    <w:rsid w:val="006F3FB5"/>
    <w:rsid w:val="006F6CC9"/>
    <w:rsid w:val="006F7C16"/>
    <w:rsid w:val="006F7E0B"/>
    <w:rsid w:val="00701818"/>
    <w:rsid w:val="0070292E"/>
    <w:rsid w:val="00702F69"/>
    <w:rsid w:val="00702FA4"/>
    <w:rsid w:val="007046D0"/>
    <w:rsid w:val="007063BA"/>
    <w:rsid w:val="00706437"/>
    <w:rsid w:val="00707011"/>
    <w:rsid w:val="007071B3"/>
    <w:rsid w:val="00712FE7"/>
    <w:rsid w:val="0071392A"/>
    <w:rsid w:val="00717CC0"/>
    <w:rsid w:val="00720864"/>
    <w:rsid w:val="0072121B"/>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45F9C"/>
    <w:rsid w:val="007471EC"/>
    <w:rsid w:val="007507F8"/>
    <w:rsid w:val="007516EF"/>
    <w:rsid w:val="00752EB7"/>
    <w:rsid w:val="00754261"/>
    <w:rsid w:val="007602EC"/>
    <w:rsid w:val="00761C4D"/>
    <w:rsid w:val="007633B3"/>
    <w:rsid w:val="0076614E"/>
    <w:rsid w:val="00767A3B"/>
    <w:rsid w:val="00771397"/>
    <w:rsid w:val="007718D2"/>
    <w:rsid w:val="00772A3E"/>
    <w:rsid w:val="00780B03"/>
    <w:rsid w:val="007821FA"/>
    <w:rsid w:val="007853A2"/>
    <w:rsid w:val="00787438"/>
    <w:rsid w:val="00787988"/>
    <w:rsid w:val="00791F1E"/>
    <w:rsid w:val="0079273F"/>
    <w:rsid w:val="00792AC7"/>
    <w:rsid w:val="00795DFB"/>
    <w:rsid w:val="007976DF"/>
    <w:rsid w:val="00797720"/>
    <w:rsid w:val="00797EF9"/>
    <w:rsid w:val="007A03F2"/>
    <w:rsid w:val="007A1EA5"/>
    <w:rsid w:val="007A4440"/>
    <w:rsid w:val="007A6052"/>
    <w:rsid w:val="007A66DA"/>
    <w:rsid w:val="007A67E6"/>
    <w:rsid w:val="007B179A"/>
    <w:rsid w:val="007B2F2D"/>
    <w:rsid w:val="007B4BC7"/>
    <w:rsid w:val="007B785C"/>
    <w:rsid w:val="007C0AA7"/>
    <w:rsid w:val="007C3A9B"/>
    <w:rsid w:val="007C4EDF"/>
    <w:rsid w:val="007C6C55"/>
    <w:rsid w:val="007C7065"/>
    <w:rsid w:val="007D03BA"/>
    <w:rsid w:val="007D1585"/>
    <w:rsid w:val="007D1AAF"/>
    <w:rsid w:val="007D1C24"/>
    <w:rsid w:val="007D28E8"/>
    <w:rsid w:val="007D31DE"/>
    <w:rsid w:val="007D4BCE"/>
    <w:rsid w:val="007D4D49"/>
    <w:rsid w:val="007D7475"/>
    <w:rsid w:val="007D7795"/>
    <w:rsid w:val="007D7B6F"/>
    <w:rsid w:val="007E102E"/>
    <w:rsid w:val="007E1375"/>
    <w:rsid w:val="007E227F"/>
    <w:rsid w:val="007E2B97"/>
    <w:rsid w:val="007E366B"/>
    <w:rsid w:val="007E4F0E"/>
    <w:rsid w:val="007E634E"/>
    <w:rsid w:val="007E6C48"/>
    <w:rsid w:val="007E7BF5"/>
    <w:rsid w:val="007F1C5A"/>
    <w:rsid w:val="007F21D8"/>
    <w:rsid w:val="007F313A"/>
    <w:rsid w:val="007F666D"/>
    <w:rsid w:val="007F6DF0"/>
    <w:rsid w:val="007F6F3C"/>
    <w:rsid w:val="007F7CDD"/>
    <w:rsid w:val="008003A7"/>
    <w:rsid w:val="00802224"/>
    <w:rsid w:val="00802567"/>
    <w:rsid w:val="00804320"/>
    <w:rsid w:val="00806DB6"/>
    <w:rsid w:val="00806E8D"/>
    <w:rsid w:val="00807B4B"/>
    <w:rsid w:val="008104DB"/>
    <w:rsid w:val="00814523"/>
    <w:rsid w:val="0081753C"/>
    <w:rsid w:val="008179DE"/>
    <w:rsid w:val="00820267"/>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1918"/>
    <w:rsid w:val="008643E1"/>
    <w:rsid w:val="0087138D"/>
    <w:rsid w:val="0087229D"/>
    <w:rsid w:val="00872BE2"/>
    <w:rsid w:val="00874D4E"/>
    <w:rsid w:val="00882385"/>
    <w:rsid w:val="00884AA2"/>
    <w:rsid w:val="0088680A"/>
    <w:rsid w:val="00891781"/>
    <w:rsid w:val="00892485"/>
    <w:rsid w:val="0089293E"/>
    <w:rsid w:val="00892D96"/>
    <w:rsid w:val="008A2985"/>
    <w:rsid w:val="008A34CD"/>
    <w:rsid w:val="008B1B97"/>
    <w:rsid w:val="008B4AA5"/>
    <w:rsid w:val="008B5738"/>
    <w:rsid w:val="008C0544"/>
    <w:rsid w:val="008C20A1"/>
    <w:rsid w:val="008C422B"/>
    <w:rsid w:val="008C7F06"/>
    <w:rsid w:val="008D100F"/>
    <w:rsid w:val="008D395F"/>
    <w:rsid w:val="008D3DED"/>
    <w:rsid w:val="008D54CF"/>
    <w:rsid w:val="008D5E55"/>
    <w:rsid w:val="008D706B"/>
    <w:rsid w:val="008D75AA"/>
    <w:rsid w:val="008D7B0D"/>
    <w:rsid w:val="008E3C85"/>
    <w:rsid w:val="008E5BA8"/>
    <w:rsid w:val="008E5F30"/>
    <w:rsid w:val="008E5F73"/>
    <w:rsid w:val="008E7707"/>
    <w:rsid w:val="008F0225"/>
    <w:rsid w:val="008F310E"/>
    <w:rsid w:val="008F329D"/>
    <w:rsid w:val="008F336F"/>
    <w:rsid w:val="008F69BA"/>
    <w:rsid w:val="00901539"/>
    <w:rsid w:val="00905C1F"/>
    <w:rsid w:val="00906C9D"/>
    <w:rsid w:val="0091081B"/>
    <w:rsid w:val="00911B2C"/>
    <w:rsid w:val="009126C1"/>
    <w:rsid w:val="00914C02"/>
    <w:rsid w:val="00915267"/>
    <w:rsid w:val="009158C3"/>
    <w:rsid w:val="009169FC"/>
    <w:rsid w:val="009219AE"/>
    <w:rsid w:val="00924955"/>
    <w:rsid w:val="00932743"/>
    <w:rsid w:val="00932A0E"/>
    <w:rsid w:val="00934157"/>
    <w:rsid w:val="0093709D"/>
    <w:rsid w:val="009415F1"/>
    <w:rsid w:val="00943E10"/>
    <w:rsid w:val="009446E5"/>
    <w:rsid w:val="0094516D"/>
    <w:rsid w:val="00946017"/>
    <w:rsid w:val="00946E93"/>
    <w:rsid w:val="0094790A"/>
    <w:rsid w:val="00947F25"/>
    <w:rsid w:val="00950359"/>
    <w:rsid w:val="00953022"/>
    <w:rsid w:val="00954999"/>
    <w:rsid w:val="009556C2"/>
    <w:rsid w:val="00955C74"/>
    <w:rsid w:val="00957A9B"/>
    <w:rsid w:val="00960F1F"/>
    <w:rsid w:val="00963B3C"/>
    <w:rsid w:val="009640EA"/>
    <w:rsid w:val="009643E7"/>
    <w:rsid w:val="0096531B"/>
    <w:rsid w:val="009653C7"/>
    <w:rsid w:val="00966571"/>
    <w:rsid w:val="0096771E"/>
    <w:rsid w:val="00970CC6"/>
    <w:rsid w:val="00973AA3"/>
    <w:rsid w:val="0097679A"/>
    <w:rsid w:val="00983F5E"/>
    <w:rsid w:val="00984F17"/>
    <w:rsid w:val="009858C1"/>
    <w:rsid w:val="00986A2F"/>
    <w:rsid w:val="00993845"/>
    <w:rsid w:val="00995857"/>
    <w:rsid w:val="00997BC5"/>
    <w:rsid w:val="009A0EE9"/>
    <w:rsid w:val="009A13C1"/>
    <w:rsid w:val="009A3300"/>
    <w:rsid w:val="009A3FAC"/>
    <w:rsid w:val="009A4F8F"/>
    <w:rsid w:val="009A603F"/>
    <w:rsid w:val="009A7BB0"/>
    <w:rsid w:val="009B1339"/>
    <w:rsid w:val="009B5522"/>
    <w:rsid w:val="009B7C66"/>
    <w:rsid w:val="009C0BBB"/>
    <w:rsid w:val="009C23A1"/>
    <w:rsid w:val="009C3458"/>
    <w:rsid w:val="009C4CFA"/>
    <w:rsid w:val="009C55C9"/>
    <w:rsid w:val="009D0146"/>
    <w:rsid w:val="009D116D"/>
    <w:rsid w:val="009D14F8"/>
    <w:rsid w:val="009D1D12"/>
    <w:rsid w:val="009D4C63"/>
    <w:rsid w:val="009D7851"/>
    <w:rsid w:val="009D7D59"/>
    <w:rsid w:val="009E1033"/>
    <w:rsid w:val="009E26E0"/>
    <w:rsid w:val="009E4687"/>
    <w:rsid w:val="009E5DB6"/>
    <w:rsid w:val="009E5FE5"/>
    <w:rsid w:val="009E60E5"/>
    <w:rsid w:val="009E622C"/>
    <w:rsid w:val="009E674B"/>
    <w:rsid w:val="009E6FC4"/>
    <w:rsid w:val="009E786E"/>
    <w:rsid w:val="009F0FDC"/>
    <w:rsid w:val="009F133B"/>
    <w:rsid w:val="009F2AD2"/>
    <w:rsid w:val="009F2FDC"/>
    <w:rsid w:val="009F6037"/>
    <w:rsid w:val="009F7226"/>
    <w:rsid w:val="00A00128"/>
    <w:rsid w:val="00A015FC"/>
    <w:rsid w:val="00A11A99"/>
    <w:rsid w:val="00A12BF1"/>
    <w:rsid w:val="00A1406D"/>
    <w:rsid w:val="00A16F27"/>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409A0"/>
    <w:rsid w:val="00A439E2"/>
    <w:rsid w:val="00A43A5D"/>
    <w:rsid w:val="00A458B1"/>
    <w:rsid w:val="00A47AB3"/>
    <w:rsid w:val="00A53ADE"/>
    <w:rsid w:val="00A5593A"/>
    <w:rsid w:val="00A55C85"/>
    <w:rsid w:val="00A56D4C"/>
    <w:rsid w:val="00A57E59"/>
    <w:rsid w:val="00A60552"/>
    <w:rsid w:val="00A62239"/>
    <w:rsid w:val="00A64C58"/>
    <w:rsid w:val="00A64D13"/>
    <w:rsid w:val="00A67490"/>
    <w:rsid w:val="00A67623"/>
    <w:rsid w:val="00A67F02"/>
    <w:rsid w:val="00A7409D"/>
    <w:rsid w:val="00A74546"/>
    <w:rsid w:val="00A7508E"/>
    <w:rsid w:val="00A75AA5"/>
    <w:rsid w:val="00A77E09"/>
    <w:rsid w:val="00A82D7A"/>
    <w:rsid w:val="00A82F33"/>
    <w:rsid w:val="00A845BA"/>
    <w:rsid w:val="00A84D1B"/>
    <w:rsid w:val="00A86760"/>
    <w:rsid w:val="00A87D0C"/>
    <w:rsid w:val="00A90113"/>
    <w:rsid w:val="00A93620"/>
    <w:rsid w:val="00A95CDE"/>
    <w:rsid w:val="00A96F65"/>
    <w:rsid w:val="00AA020F"/>
    <w:rsid w:val="00AA1323"/>
    <w:rsid w:val="00AA1DFE"/>
    <w:rsid w:val="00AA53BE"/>
    <w:rsid w:val="00AA6A16"/>
    <w:rsid w:val="00AA7581"/>
    <w:rsid w:val="00AA7CFB"/>
    <w:rsid w:val="00AB03EC"/>
    <w:rsid w:val="00AB2683"/>
    <w:rsid w:val="00AB5C02"/>
    <w:rsid w:val="00AB769B"/>
    <w:rsid w:val="00AC2DB9"/>
    <w:rsid w:val="00AC356A"/>
    <w:rsid w:val="00AC7F36"/>
    <w:rsid w:val="00AD1C22"/>
    <w:rsid w:val="00AD28E1"/>
    <w:rsid w:val="00AD2DB3"/>
    <w:rsid w:val="00AD3722"/>
    <w:rsid w:val="00AD4B14"/>
    <w:rsid w:val="00AD4DDE"/>
    <w:rsid w:val="00AD5C17"/>
    <w:rsid w:val="00AD6CAC"/>
    <w:rsid w:val="00AD7610"/>
    <w:rsid w:val="00AD79ED"/>
    <w:rsid w:val="00AE05A7"/>
    <w:rsid w:val="00AE162C"/>
    <w:rsid w:val="00AE278F"/>
    <w:rsid w:val="00AE2899"/>
    <w:rsid w:val="00AE39FB"/>
    <w:rsid w:val="00AE3C5A"/>
    <w:rsid w:val="00AE408C"/>
    <w:rsid w:val="00AE46B7"/>
    <w:rsid w:val="00AE4F36"/>
    <w:rsid w:val="00AE67D8"/>
    <w:rsid w:val="00AE6CD9"/>
    <w:rsid w:val="00AF0323"/>
    <w:rsid w:val="00AF08F4"/>
    <w:rsid w:val="00AF0F15"/>
    <w:rsid w:val="00AF21B1"/>
    <w:rsid w:val="00AF2C49"/>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39F1"/>
    <w:rsid w:val="00B33CF4"/>
    <w:rsid w:val="00B3447F"/>
    <w:rsid w:val="00B352FB"/>
    <w:rsid w:val="00B41A6F"/>
    <w:rsid w:val="00B44254"/>
    <w:rsid w:val="00B44779"/>
    <w:rsid w:val="00B45BA5"/>
    <w:rsid w:val="00B45CB6"/>
    <w:rsid w:val="00B47E9D"/>
    <w:rsid w:val="00B516A3"/>
    <w:rsid w:val="00B52303"/>
    <w:rsid w:val="00B56A04"/>
    <w:rsid w:val="00B60BDB"/>
    <w:rsid w:val="00B60EB3"/>
    <w:rsid w:val="00B6449A"/>
    <w:rsid w:val="00B65845"/>
    <w:rsid w:val="00B66923"/>
    <w:rsid w:val="00B7165E"/>
    <w:rsid w:val="00B73852"/>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C1E33"/>
    <w:rsid w:val="00BD16C6"/>
    <w:rsid w:val="00BD1718"/>
    <w:rsid w:val="00BD17EE"/>
    <w:rsid w:val="00BD37ED"/>
    <w:rsid w:val="00BD4EED"/>
    <w:rsid w:val="00BD7420"/>
    <w:rsid w:val="00BD7D65"/>
    <w:rsid w:val="00BE05AC"/>
    <w:rsid w:val="00BE110E"/>
    <w:rsid w:val="00BE2145"/>
    <w:rsid w:val="00BE2866"/>
    <w:rsid w:val="00BE3047"/>
    <w:rsid w:val="00BE3085"/>
    <w:rsid w:val="00BE36E8"/>
    <w:rsid w:val="00BE7D0B"/>
    <w:rsid w:val="00BF05EA"/>
    <w:rsid w:val="00BF15CC"/>
    <w:rsid w:val="00BF1C1A"/>
    <w:rsid w:val="00BF29F5"/>
    <w:rsid w:val="00BF3055"/>
    <w:rsid w:val="00BF4C29"/>
    <w:rsid w:val="00BF51C6"/>
    <w:rsid w:val="00C00870"/>
    <w:rsid w:val="00C01321"/>
    <w:rsid w:val="00C0174A"/>
    <w:rsid w:val="00C02A73"/>
    <w:rsid w:val="00C0312C"/>
    <w:rsid w:val="00C04FE9"/>
    <w:rsid w:val="00C0680F"/>
    <w:rsid w:val="00C06E07"/>
    <w:rsid w:val="00C0721E"/>
    <w:rsid w:val="00C0745F"/>
    <w:rsid w:val="00C119C9"/>
    <w:rsid w:val="00C12DD6"/>
    <w:rsid w:val="00C22DA9"/>
    <w:rsid w:val="00C2323E"/>
    <w:rsid w:val="00C23C1C"/>
    <w:rsid w:val="00C25104"/>
    <w:rsid w:val="00C27096"/>
    <w:rsid w:val="00C31DBE"/>
    <w:rsid w:val="00C32104"/>
    <w:rsid w:val="00C332CD"/>
    <w:rsid w:val="00C33BFF"/>
    <w:rsid w:val="00C4055D"/>
    <w:rsid w:val="00C479BF"/>
    <w:rsid w:val="00C50073"/>
    <w:rsid w:val="00C5097B"/>
    <w:rsid w:val="00C57BE4"/>
    <w:rsid w:val="00C57E1E"/>
    <w:rsid w:val="00C6072A"/>
    <w:rsid w:val="00C615E9"/>
    <w:rsid w:val="00C6189E"/>
    <w:rsid w:val="00C6229B"/>
    <w:rsid w:val="00C62F70"/>
    <w:rsid w:val="00C66F7A"/>
    <w:rsid w:val="00C70803"/>
    <w:rsid w:val="00C7380B"/>
    <w:rsid w:val="00C741FB"/>
    <w:rsid w:val="00C75A2A"/>
    <w:rsid w:val="00C769BD"/>
    <w:rsid w:val="00C85E2E"/>
    <w:rsid w:val="00C8656D"/>
    <w:rsid w:val="00C866C8"/>
    <w:rsid w:val="00C87AEC"/>
    <w:rsid w:val="00C87B05"/>
    <w:rsid w:val="00C87C9E"/>
    <w:rsid w:val="00C933DA"/>
    <w:rsid w:val="00C94021"/>
    <w:rsid w:val="00C95972"/>
    <w:rsid w:val="00C95B87"/>
    <w:rsid w:val="00C95D51"/>
    <w:rsid w:val="00C96D14"/>
    <w:rsid w:val="00CA23DE"/>
    <w:rsid w:val="00CA380B"/>
    <w:rsid w:val="00CA4434"/>
    <w:rsid w:val="00CA7790"/>
    <w:rsid w:val="00CB0ABE"/>
    <w:rsid w:val="00CB13A6"/>
    <w:rsid w:val="00CB714C"/>
    <w:rsid w:val="00CC18F5"/>
    <w:rsid w:val="00CC1F9C"/>
    <w:rsid w:val="00CC22AD"/>
    <w:rsid w:val="00CC29B7"/>
    <w:rsid w:val="00CC6D13"/>
    <w:rsid w:val="00CC73C4"/>
    <w:rsid w:val="00CC76DA"/>
    <w:rsid w:val="00CD2F70"/>
    <w:rsid w:val="00CD35E3"/>
    <w:rsid w:val="00CD5D05"/>
    <w:rsid w:val="00CD63CE"/>
    <w:rsid w:val="00CD6C0E"/>
    <w:rsid w:val="00CD6F28"/>
    <w:rsid w:val="00CD737A"/>
    <w:rsid w:val="00CE0559"/>
    <w:rsid w:val="00CE0D9B"/>
    <w:rsid w:val="00CE17B7"/>
    <w:rsid w:val="00CE1AC7"/>
    <w:rsid w:val="00CE271F"/>
    <w:rsid w:val="00CE2F9B"/>
    <w:rsid w:val="00CE3B0A"/>
    <w:rsid w:val="00CE688D"/>
    <w:rsid w:val="00CE6D3F"/>
    <w:rsid w:val="00CE765A"/>
    <w:rsid w:val="00CF1DE1"/>
    <w:rsid w:val="00CF1EE8"/>
    <w:rsid w:val="00CF278F"/>
    <w:rsid w:val="00CF37A3"/>
    <w:rsid w:val="00CF3C0C"/>
    <w:rsid w:val="00CF3F72"/>
    <w:rsid w:val="00CF4146"/>
    <w:rsid w:val="00CF64BE"/>
    <w:rsid w:val="00CF673F"/>
    <w:rsid w:val="00CF7E4B"/>
    <w:rsid w:val="00D00174"/>
    <w:rsid w:val="00D034E5"/>
    <w:rsid w:val="00D03E76"/>
    <w:rsid w:val="00D06FB0"/>
    <w:rsid w:val="00D12878"/>
    <w:rsid w:val="00D13570"/>
    <w:rsid w:val="00D1466A"/>
    <w:rsid w:val="00D15F89"/>
    <w:rsid w:val="00D17D1F"/>
    <w:rsid w:val="00D21AF6"/>
    <w:rsid w:val="00D23F6D"/>
    <w:rsid w:val="00D279B8"/>
    <w:rsid w:val="00D27DE9"/>
    <w:rsid w:val="00D3171C"/>
    <w:rsid w:val="00D31D5F"/>
    <w:rsid w:val="00D3321F"/>
    <w:rsid w:val="00D37C21"/>
    <w:rsid w:val="00D401FC"/>
    <w:rsid w:val="00D414AF"/>
    <w:rsid w:val="00D41DDE"/>
    <w:rsid w:val="00D42784"/>
    <w:rsid w:val="00D446B8"/>
    <w:rsid w:val="00D448AF"/>
    <w:rsid w:val="00D46140"/>
    <w:rsid w:val="00D461CE"/>
    <w:rsid w:val="00D526B1"/>
    <w:rsid w:val="00D541BF"/>
    <w:rsid w:val="00D55794"/>
    <w:rsid w:val="00D56D5D"/>
    <w:rsid w:val="00D578AB"/>
    <w:rsid w:val="00D57C78"/>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0D39"/>
    <w:rsid w:val="00D97F66"/>
    <w:rsid w:val="00DA0155"/>
    <w:rsid w:val="00DA092B"/>
    <w:rsid w:val="00DA2A6C"/>
    <w:rsid w:val="00DA62C1"/>
    <w:rsid w:val="00DB25E9"/>
    <w:rsid w:val="00DB4A17"/>
    <w:rsid w:val="00DB52F7"/>
    <w:rsid w:val="00DC0072"/>
    <w:rsid w:val="00DC52B4"/>
    <w:rsid w:val="00DC6639"/>
    <w:rsid w:val="00DC70D0"/>
    <w:rsid w:val="00DD0180"/>
    <w:rsid w:val="00DD096D"/>
    <w:rsid w:val="00DD1CA5"/>
    <w:rsid w:val="00DD4FAC"/>
    <w:rsid w:val="00DD5200"/>
    <w:rsid w:val="00DD5947"/>
    <w:rsid w:val="00DD5C11"/>
    <w:rsid w:val="00DE29E4"/>
    <w:rsid w:val="00DE3E1C"/>
    <w:rsid w:val="00DE3E53"/>
    <w:rsid w:val="00DE4C46"/>
    <w:rsid w:val="00DF0D93"/>
    <w:rsid w:val="00DF0F7A"/>
    <w:rsid w:val="00DF1556"/>
    <w:rsid w:val="00DF2886"/>
    <w:rsid w:val="00DF2A19"/>
    <w:rsid w:val="00DF60E4"/>
    <w:rsid w:val="00DF6D12"/>
    <w:rsid w:val="00DF7F8A"/>
    <w:rsid w:val="00E013DB"/>
    <w:rsid w:val="00E016F4"/>
    <w:rsid w:val="00E01A82"/>
    <w:rsid w:val="00E01C00"/>
    <w:rsid w:val="00E0373F"/>
    <w:rsid w:val="00E07334"/>
    <w:rsid w:val="00E07FC0"/>
    <w:rsid w:val="00E13C47"/>
    <w:rsid w:val="00E1515D"/>
    <w:rsid w:val="00E16D27"/>
    <w:rsid w:val="00E20542"/>
    <w:rsid w:val="00E215BD"/>
    <w:rsid w:val="00E2213C"/>
    <w:rsid w:val="00E22309"/>
    <w:rsid w:val="00E22FDE"/>
    <w:rsid w:val="00E23558"/>
    <w:rsid w:val="00E24BFF"/>
    <w:rsid w:val="00E24C0D"/>
    <w:rsid w:val="00E2598F"/>
    <w:rsid w:val="00E31D98"/>
    <w:rsid w:val="00E320C4"/>
    <w:rsid w:val="00E33E40"/>
    <w:rsid w:val="00E36EF7"/>
    <w:rsid w:val="00E418A0"/>
    <w:rsid w:val="00E4237D"/>
    <w:rsid w:val="00E4276C"/>
    <w:rsid w:val="00E441C8"/>
    <w:rsid w:val="00E441EA"/>
    <w:rsid w:val="00E4568C"/>
    <w:rsid w:val="00E468DF"/>
    <w:rsid w:val="00E47421"/>
    <w:rsid w:val="00E4787B"/>
    <w:rsid w:val="00E50EA7"/>
    <w:rsid w:val="00E51F36"/>
    <w:rsid w:val="00E528AB"/>
    <w:rsid w:val="00E52969"/>
    <w:rsid w:val="00E55D32"/>
    <w:rsid w:val="00E6187C"/>
    <w:rsid w:val="00E63D11"/>
    <w:rsid w:val="00E66F70"/>
    <w:rsid w:val="00E67167"/>
    <w:rsid w:val="00E724D7"/>
    <w:rsid w:val="00E74519"/>
    <w:rsid w:val="00E75F46"/>
    <w:rsid w:val="00E811B5"/>
    <w:rsid w:val="00E81984"/>
    <w:rsid w:val="00E81DE9"/>
    <w:rsid w:val="00E860CB"/>
    <w:rsid w:val="00E8655C"/>
    <w:rsid w:val="00E87DFF"/>
    <w:rsid w:val="00E92741"/>
    <w:rsid w:val="00E93329"/>
    <w:rsid w:val="00E93D2F"/>
    <w:rsid w:val="00E94F62"/>
    <w:rsid w:val="00E952BD"/>
    <w:rsid w:val="00E95B10"/>
    <w:rsid w:val="00E977E8"/>
    <w:rsid w:val="00EA001D"/>
    <w:rsid w:val="00EA0591"/>
    <w:rsid w:val="00EA1102"/>
    <w:rsid w:val="00EA1A6C"/>
    <w:rsid w:val="00EA23BF"/>
    <w:rsid w:val="00EA49FB"/>
    <w:rsid w:val="00EA74D2"/>
    <w:rsid w:val="00EB0381"/>
    <w:rsid w:val="00EB1DFA"/>
    <w:rsid w:val="00EB2085"/>
    <w:rsid w:val="00EB30EB"/>
    <w:rsid w:val="00EB3A76"/>
    <w:rsid w:val="00EB6B7F"/>
    <w:rsid w:val="00EC08B9"/>
    <w:rsid w:val="00EC53AE"/>
    <w:rsid w:val="00EC544E"/>
    <w:rsid w:val="00EC5CB9"/>
    <w:rsid w:val="00EC755E"/>
    <w:rsid w:val="00ED33FA"/>
    <w:rsid w:val="00ED39D7"/>
    <w:rsid w:val="00ED4221"/>
    <w:rsid w:val="00ED55BB"/>
    <w:rsid w:val="00ED5B93"/>
    <w:rsid w:val="00ED6A13"/>
    <w:rsid w:val="00ED6E6A"/>
    <w:rsid w:val="00EE0871"/>
    <w:rsid w:val="00EE08E5"/>
    <w:rsid w:val="00EE11B0"/>
    <w:rsid w:val="00EE15E6"/>
    <w:rsid w:val="00EE1BB1"/>
    <w:rsid w:val="00EE1C32"/>
    <w:rsid w:val="00EE2384"/>
    <w:rsid w:val="00EE3ABB"/>
    <w:rsid w:val="00EE4C4D"/>
    <w:rsid w:val="00EE4CB6"/>
    <w:rsid w:val="00EE4FD6"/>
    <w:rsid w:val="00EE6095"/>
    <w:rsid w:val="00EE68FA"/>
    <w:rsid w:val="00EE69A5"/>
    <w:rsid w:val="00EE7299"/>
    <w:rsid w:val="00EF74BC"/>
    <w:rsid w:val="00F00C88"/>
    <w:rsid w:val="00F03F77"/>
    <w:rsid w:val="00F043E4"/>
    <w:rsid w:val="00F071A9"/>
    <w:rsid w:val="00F07C32"/>
    <w:rsid w:val="00F102B6"/>
    <w:rsid w:val="00F1084E"/>
    <w:rsid w:val="00F10B00"/>
    <w:rsid w:val="00F10B4D"/>
    <w:rsid w:val="00F10F95"/>
    <w:rsid w:val="00F11173"/>
    <w:rsid w:val="00F11638"/>
    <w:rsid w:val="00F1650E"/>
    <w:rsid w:val="00F21511"/>
    <w:rsid w:val="00F222D0"/>
    <w:rsid w:val="00F25393"/>
    <w:rsid w:val="00F26BB0"/>
    <w:rsid w:val="00F27741"/>
    <w:rsid w:val="00F279A5"/>
    <w:rsid w:val="00F31EEC"/>
    <w:rsid w:val="00F32FBB"/>
    <w:rsid w:val="00F35AE8"/>
    <w:rsid w:val="00F35D4E"/>
    <w:rsid w:val="00F36667"/>
    <w:rsid w:val="00F3706E"/>
    <w:rsid w:val="00F379D3"/>
    <w:rsid w:val="00F425C0"/>
    <w:rsid w:val="00F4455B"/>
    <w:rsid w:val="00F46457"/>
    <w:rsid w:val="00F46EDE"/>
    <w:rsid w:val="00F53031"/>
    <w:rsid w:val="00F544F3"/>
    <w:rsid w:val="00F55687"/>
    <w:rsid w:val="00F61312"/>
    <w:rsid w:val="00F62EF4"/>
    <w:rsid w:val="00F63A60"/>
    <w:rsid w:val="00F63C3A"/>
    <w:rsid w:val="00F67FAE"/>
    <w:rsid w:val="00F70050"/>
    <w:rsid w:val="00F711BC"/>
    <w:rsid w:val="00F752A2"/>
    <w:rsid w:val="00F76339"/>
    <w:rsid w:val="00F766AF"/>
    <w:rsid w:val="00F80372"/>
    <w:rsid w:val="00F8249F"/>
    <w:rsid w:val="00F82ACE"/>
    <w:rsid w:val="00F82D76"/>
    <w:rsid w:val="00F832EF"/>
    <w:rsid w:val="00F83C73"/>
    <w:rsid w:val="00F854E3"/>
    <w:rsid w:val="00F90BEF"/>
    <w:rsid w:val="00F93C9C"/>
    <w:rsid w:val="00F95C1F"/>
    <w:rsid w:val="00F977D4"/>
    <w:rsid w:val="00FA0D8E"/>
    <w:rsid w:val="00FA6CE0"/>
    <w:rsid w:val="00FA6EFD"/>
    <w:rsid w:val="00FA72F9"/>
    <w:rsid w:val="00FB036C"/>
    <w:rsid w:val="00FB49C7"/>
    <w:rsid w:val="00FB518B"/>
    <w:rsid w:val="00FB6A32"/>
    <w:rsid w:val="00FB73E9"/>
    <w:rsid w:val="00FB75B5"/>
    <w:rsid w:val="00FB7796"/>
    <w:rsid w:val="00FC178A"/>
    <w:rsid w:val="00FC5B2B"/>
    <w:rsid w:val="00FC62F2"/>
    <w:rsid w:val="00FC64DF"/>
    <w:rsid w:val="00FC777F"/>
    <w:rsid w:val="00FD0DDA"/>
    <w:rsid w:val="00FD2190"/>
    <w:rsid w:val="00FD4123"/>
    <w:rsid w:val="00FE2E09"/>
    <w:rsid w:val="00FE30F1"/>
    <w:rsid w:val="00FE4D02"/>
    <w:rsid w:val="00FE5DCD"/>
    <w:rsid w:val="00FE5ECE"/>
    <w:rsid w:val="00FE6C2F"/>
    <w:rsid w:val="00FF5C6A"/>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5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34"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link w:val="1fff"/>
    <w:rsid w:val="00950359"/>
    <w:rPr>
      <w:sz w:val="28"/>
    </w:rPr>
  </w:style>
  <w:style w:type="paragraph" w:customStyle="1" w:styleId="1fff0">
    <w:name w:val="Основной текст1"/>
    <w:basedOn w:val="1ffe"/>
    <w:link w:val="afffffb"/>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character" w:customStyle="1" w:styleId="submenu-table">
    <w:name w:val="submenu-table"/>
    <w:basedOn w:val="a1"/>
    <w:rsid w:val="00FE2E09"/>
  </w:style>
  <w:style w:type="paragraph" w:customStyle="1" w:styleId="230">
    <w:name w:val="Основной текст с отступом 23"/>
    <w:basedOn w:val="3b"/>
    <w:rsid w:val="00B73852"/>
    <w:pPr>
      <w:ind w:firstLine="709"/>
      <w:jc w:val="both"/>
    </w:pPr>
    <w:rPr>
      <w:snapToGrid w:val="0"/>
    </w:rPr>
  </w:style>
  <w:style w:type="paragraph" w:customStyle="1" w:styleId="3b">
    <w:name w:val="Обычный3"/>
    <w:rsid w:val="00B73852"/>
    <w:rPr>
      <w:sz w:val="28"/>
    </w:rPr>
  </w:style>
  <w:style w:type="paragraph" w:customStyle="1" w:styleId="3c">
    <w:name w:val="Основной текст3"/>
    <w:basedOn w:val="3b"/>
    <w:rsid w:val="00B73852"/>
    <w:pPr>
      <w:snapToGrid w:val="0"/>
      <w:jc w:val="both"/>
    </w:pPr>
    <w:rPr>
      <w:rFonts w:ascii="a_Timer" w:hAnsi="a_Timer"/>
    </w:rPr>
  </w:style>
  <w:style w:type="paragraph" w:customStyle="1" w:styleId="231">
    <w:name w:val="Основной текст 23"/>
    <w:basedOn w:val="a"/>
    <w:rsid w:val="00B73852"/>
    <w:pPr>
      <w:jc w:val="both"/>
    </w:pPr>
    <w:rPr>
      <w:szCs w:val="20"/>
    </w:rPr>
  </w:style>
  <w:style w:type="character" w:customStyle="1" w:styleId="affffff4">
    <w:name w:val="Знак"/>
    <w:basedOn w:val="16"/>
    <w:rsid w:val="00B73852"/>
    <w:rPr>
      <w:rFonts w:ascii="Arial" w:hAnsi="Arial" w:cs="Arial"/>
      <w:b/>
      <w:bCs/>
      <w:i/>
      <w:iCs/>
      <w:sz w:val="28"/>
      <w:szCs w:val="28"/>
      <w:lang w:val="ru-RU" w:eastAsia="ar-SA" w:bidi="ar-SA"/>
    </w:rPr>
  </w:style>
  <w:style w:type="character" w:customStyle="1" w:styleId="1fff4">
    <w:name w:val="Знак1"/>
    <w:basedOn w:val="16"/>
    <w:rsid w:val="00B73852"/>
    <w:rPr>
      <w:rFonts w:ascii="Arial" w:hAnsi="Arial" w:cs="Arial"/>
      <w:b/>
      <w:bCs/>
      <w:i/>
      <w:iCs/>
      <w:sz w:val="28"/>
      <w:szCs w:val="28"/>
      <w:lang w:val="ru-RU" w:eastAsia="ar-SA" w:bidi="ar-SA"/>
    </w:rPr>
  </w:style>
  <w:style w:type="character" w:customStyle="1" w:styleId="1fff5">
    <w:name w:val="Знак Знак1"/>
    <w:basedOn w:val="16"/>
    <w:rsid w:val="00B73852"/>
    <w:rPr>
      <w:sz w:val="24"/>
      <w:szCs w:val="24"/>
      <w:u w:val="single"/>
      <w:lang w:val="ru-RU" w:eastAsia="ar-SA" w:bidi="ar-SA"/>
    </w:rPr>
  </w:style>
  <w:style w:type="character" w:customStyle="1" w:styleId="21d">
    <w:name w:val="Знак2 Знак Знак1"/>
    <w:basedOn w:val="16"/>
    <w:rsid w:val="00B73852"/>
    <w:rPr>
      <w:rFonts w:ascii="Arial" w:hAnsi="Arial" w:cs="Arial"/>
      <w:b/>
      <w:bCs/>
      <w:i/>
      <w:iCs/>
      <w:sz w:val="28"/>
      <w:szCs w:val="28"/>
      <w:lang w:val="ru-RU" w:eastAsia="ar-SA" w:bidi="ar-SA"/>
    </w:rPr>
  </w:style>
  <w:style w:type="character" w:customStyle="1" w:styleId="affffff5">
    <w:name w:val="Знак Знак Знак Знак"/>
    <w:basedOn w:val="16"/>
    <w:rsid w:val="00B73852"/>
    <w:rPr>
      <w:sz w:val="24"/>
      <w:szCs w:val="24"/>
      <w:lang w:val="ru-RU" w:eastAsia="ar-SA" w:bidi="ar-SA"/>
    </w:rPr>
  </w:style>
  <w:style w:type="character" w:customStyle="1" w:styleId="3d">
    <w:name w:val="Знак3 Знак Знак"/>
    <w:basedOn w:val="16"/>
    <w:rsid w:val="00B73852"/>
    <w:rPr>
      <w:b/>
      <w:sz w:val="24"/>
      <w:szCs w:val="24"/>
      <w:u w:val="single"/>
      <w:lang w:val="ru-RU" w:eastAsia="ar-SA" w:bidi="ar-SA"/>
    </w:rPr>
  </w:style>
  <w:style w:type="character" w:customStyle="1" w:styleId="2f8">
    <w:name w:val="Знак2 Знак Знак"/>
    <w:basedOn w:val="16"/>
    <w:rsid w:val="00B73852"/>
    <w:rPr>
      <w:b/>
      <w:bCs/>
      <w:sz w:val="24"/>
      <w:szCs w:val="24"/>
      <w:lang w:val="ru-RU" w:eastAsia="ar-SA" w:bidi="ar-SA"/>
    </w:rPr>
  </w:style>
  <w:style w:type="character" w:customStyle="1" w:styleId="1fff6">
    <w:name w:val="Знак1 Знак Знак"/>
    <w:basedOn w:val="16"/>
    <w:rsid w:val="00B73852"/>
    <w:rPr>
      <w:sz w:val="24"/>
      <w:szCs w:val="24"/>
      <w:lang w:val="ru-RU" w:eastAsia="ar-SA" w:bidi="ar-SA"/>
    </w:rPr>
  </w:style>
  <w:style w:type="paragraph" w:customStyle="1" w:styleId="3e">
    <w:name w:val="Название объекта3"/>
    <w:basedOn w:val="a"/>
    <w:rsid w:val="00B73852"/>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B73852"/>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B73852"/>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B73852"/>
    <w:pPr>
      <w:suppressAutoHyphens/>
      <w:spacing w:before="280" w:after="280" w:line="360" w:lineRule="auto"/>
      <w:ind w:firstLine="709"/>
      <w:jc w:val="both"/>
    </w:pPr>
    <w:rPr>
      <w:szCs w:val="24"/>
      <w:lang w:eastAsia="ar-SA"/>
    </w:rPr>
  </w:style>
  <w:style w:type="paragraph" w:customStyle="1" w:styleId="2f9">
    <w:name w:val="Знак2"/>
    <w:basedOn w:val="a"/>
    <w:rsid w:val="00B7385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B73852"/>
    <w:pPr>
      <w:spacing w:after="160" w:line="240" w:lineRule="exact"/>
    </w:pPr>
    <w:rPr>
      <w:rFonts w:ascii="Verdana" w:hAnsi="Verdana"/>
      <w:sz w:val="20"/>
      <w:szCs w:val="20"/>
      <w:lang w:val="en-US" w:eastAsia="en-US"/>
    </w:rPr>
  </w:style>
  <w:style w:type="character" w:customStyle="1" w:styleId="FontStyle14">
    <w:name w:val="Font Style14"/>
    <w:basedOn w:val="a1"/>
    <w:rsid w:val="00C70803"/>
    <w:rPr>
      <w:rFonts w:ascii="Times New Roman" w:hAnsi="Times New Roman" w:cs="Times New Roman" w:hint="default"/>
      <w:b/>
      <w:bCs/>
      <w:sz w:val="26"/>
      <w:szCs w:val="26"/>
    </w:rPr>
  </w:style>
  <w:style w:type="character" w:customStyle="1" w:styleId="1fff">
    <w:name w:val="Обычный1 Знак"/>
    <w:basedOn w:val="a1"/>
    <w:link w:val="1ffe"/>
    <w:locked/>
    <w:rsid w:val="0089293E"/>
    <w:rPr>
      <w:sz w:val="28"/>
    </w:rPr>
  </w:style>
  <w:style w:type="character" w:customStyle="1" w:styleId="afffffb">
    <w:name w:val="Основной текст_"/>
    <w:basedOn w:val="a1"/>
    <w:link w:val="1fff0"/>
    <w:locked/>
    <w:rsid w:val="0089293E"/>
    <w:rPr>
      <w:rFonts w:ascii="a_Timer" w:hAnsi="a_Timer"/>
      <w:sz w:val="28"/>
    </w:rPr>
  </w:style>
  <w:style w:type="paragraph" w:customStyle="1" w:styleId="1fff7">
    <w:name w:val="Абзац списка1"/>
    <w:basedOn w:val="a"/>
    <w:rsid w:val="0089293E"/>
    <w:pPr>
      <w:ind w:left="720"/>
      <w:contextualSpacing/>
    </w:pPr>
    <w:rPr>
      <w:sz w:val="24"/>
      <w:szCs w:val="24"/>
    </w:rPr>
  </w:style>
  <w:style w:type="paragraph" w:customStyle="1" w:styleId="2fa">
    <w:name w:val="Абзац списка2"/>
    <w:basedOn w:val="a"/>
    <w:rsid w:val="0089293E"/>
    <w:pPr>
      <w:ind w:left="720"/>
      <w:contextualSpacing/>
    </w:pPr>
    <w:rPr>
      <w:sz w:val="24"/>
      <w:szCs w:val="24"/>
    </w:rPr>
  </w:style>
  <w:style w:type="character" w:customStyle="1" w:styleId="apple-converted-space">
    <w:name w:val="apple-converted-space"/>
    <w:basedOn w:val="a1"/>
    <w:rsid w:val="008929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84564036">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6250597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89737449">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79798539">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2E0FD-B3C7-4C20-A06A-5EEF9EA76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9939</Words>
  <Characters>56655</Characters>
  <Application>Microsoft Office Word</Application>
  <DocSecurity>0</DocSecurity>
  <Lines>472</Lines>
  <Paragraphs>132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66462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2015-08-17T09:29:00Z</cp:lastPrinted>
  <dcterms:created xsi:type="dcterms:W3CDTF">2015-08-31T13:06:00Z</dcterms:created>
  <dcterms:modified xsi:type="dcterms:W3CDTF">2015-08-31T13:06:00Z</dcterms:modified>
</cp:coreProperties>
</file>